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756" w:rsidRPr="00FA0756" w:rsidRDefault="00FA0756" w:rsidP="00FA0756">
      <w:pPr>
        <w:tabs>
          <w:tab w:val="left" w:pos="1980"/>
          <w:tab w:val="left" w:pos="2340"/>
          <w:tab w:val="left" w:pos="8100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756"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FA0756" w:rsidRPr="00FA0756" w:rsidRDefault="00FA0756" w:rsidP="00FA0756">
      <w:pPr>
        <w:tabs>
          <w:tab w:val="left" w:pos="1980"/>
          <w:tab w:val="left" w:pos="2340"/>
          <w:tab w:val="left" w:pos="8100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756">
        <w:rPr>
          <w:rFonts w:ascii="Times New Roman" w:hAnsi="Times New Roman" w:cs="Times New Roman"/>
          <w:b/>
          <w:sz w:val="28"/>
          <w:szCs w:val="28"/>
        </w:rPr>
        <w:t xml:space="preserve"> «БЕЛГОРОДСКИЙ СТРОИТЕЛЬНЫЙ КОЛЛЕДЖ»</w:t>
      </w:r>
    </w:p>
    <w:p w:rsidR="00E71DF1" w:rsidRDefault="00E71DF1" w:rsidP="00E71DF1">
      <w:pPr>
        <w:pStyle w:val="a3"/>
        <w:spacing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71DF1" w:rsidRDefault="00E71DF1" w:rsidP="00E71DF1">
      <w:pPr>
        <w:pStyle w:val="a3"/>
        <w:spacing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71DF1" w:rsidRDefault="00E71DF1" w:rsidP="00E71DF1">
      <w:pPr>
        <w:pStyle w:val="a3"/>
        <w:spacing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A0756" w:rsidRDefault="00FA0756" w:rsidP="00E71DF1">
      <w:pPr>
        <w:pStyle w:val="a3"/>
        <w:spacing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A0756" w:rsidRDefault="00FA0756" w:rsidP="00E71DF1">
      <w:pPr>
        <w:pStyle w:val="a3"/>
        <w:spacing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A0756" w:rsidRDefault="00FA0756" w:rsidP="00E71DF1">
      <w:pPr>
        <w:pStyle w:val="a3"/>
        <w:spacing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A0756" w:rsidRDefault="00FA0756" w:rsidP="00E71DF1">
      <w:pPr>
        <w:pStyle w:val="a3"/>
        <w:spacing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71DF1" w:rsidRPr="00DE3973" w:rsidRDefault="00E71DF1" w:rsidP="00E71DF1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DF1" w:rsidRPr="00DE3973" w:rsidRDefault="00FA0756" w:rsidP="00E71DF1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973">
        <w:rPr>
          <w:rFonts w:ascii="Times New Roman" w:hAnsi="Times New Roman" w:cs="Times New Roman"/>
          <w:b/>
          <w:sz w:val="28"/>
          <w:szCs w:val="28"/>
        </w:rPr>
        <w:t xml:space="preserve">ПРОГРАММА </w:t>
      </w:r>
      <w:r w:rsidR="00353789">
        <w:rPr>
          <w:rFonts w:ascii="Times New Roman" w:hAnsi="Times New Roman" w:cs="Times New Roman"/>
          <w:b/>
          <w:sz w:val="28"/>
          <w:szCs w:val="28"/>
        </w:rPr>
        <w:t>УЧЕБНОЙ,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ПРОИЗВОДСТВЕННОЙ </w:t>
      </w:r>
      <w:r w:rsidR="00353789">
        <w:rPr>
          <w:rFonts w:ascii="Times New Roman" w:hAnsi="Times New Roman" w:cs="Times New Roman"/>
          <w:b/>
          <w:sz w:val="28"/>
          <w:szCs w:val="28"/>
        </w:rPr>
        <w:t xml:space="preserve">И ПРЕДДИПЛОМНОЙ </w:t>
      </w:r>
      <w:r>
        <w:rPr>
          <w:rFonts w:ascii="Times New Roman" w:hAnsi="Times New Roman" w:cs="Times New Roman"/>
          <w:b/>
          <w:sz w:val="28"/>
          <w:szCs w:val="28"/>
        </w:rPr>
        <w:t>ПРАКТИКИ</w:t>
      </w:r>
    </w:p>
    <w:p w:rsidR="00E71DF1" w:rsidRPr="00DE3973" w:rsidRDefault="00E71DF1" w:rsidP="00E71DF1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DF1" w:rsidRDefault="00E71DF1" w:rsidP="00E71DF1">
      <w:pPr>
        <w:pStyle w:val="a3"/>
        <w:spacing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71DF1" w:rsidRDefault="00E71DF1" w:rsidP="00E71DF1">
      <w:pPr>
        <w:pStyle w:val="a3"/>
        <w:spacing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71DF1" w:rsidRDefault="00E71DF1" w:rsidP="00E71DF1">
      <w:pPr>
        <w:pStyle w:val="a3"/>
        <w:spacing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71DF1" w:rsidRDefault="00E71DF1" w:rsidP="00E71DF1">
      <w:pPr>
        <w:pStyle w:val="a3"/>
        <w:spacing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71DF1" w:rsidRDefault="00E71DF1" w:rsidP="00E71DF1">
      <w:pPr>
        <w:pStyle w:val="a3"/>
        <w:spacing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71DF1" w:rsidRDefault="00E71DF1" w:rsidP="00E71DF1">
      <w:pPr>
        <w:pStyle w:val="a3"/>
        <w:spacing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71DF1" w:rsidRDefault="00E71DF1" w:rsidP="00E71DF1">
      <w:pPr>
        <w:pStyle w:val="a3"/>
        <w:spacing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71DF1" w:rsidRDefault="00E71DF1" w:rsidP="00E71DF1">
      <w:pPr>
        <w:pStyle w:val="a3"/>
        <w:spacing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71DF1" w:rsidRDefault="00E71DF1" w:rsidP="00E71DF1">
      <w:pPr>
        <w:pStyle w:val="a3"/>
        <w:spacing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A0756" w:rsidRDefault="00FA0756" w:rsidP="00E71DF1">
      <w:pPr>
        <w:pStyle w:val="a3"/>
        <w:spacing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A0756" w:rsidRDefault="00FA0756" w:rsidP="00E71DF1">
      <w:pPr>
        <w:pStyle w:val="a3"/>
        <w:spacing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A0756" w:rsidRDefault="00FA0756" w:rsidP="00E71DF1">
      <w:pPr>
        <w:pStyle w:val="a3"/>
        <w:spacing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71DF1" w:rsidRPr="00353789" w:rsidRDefault="00E71DF1" w:rsidP="0035378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71DF1" w:rsidRDefault="000232C9" w:rsidP="00E71DF1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  <w:r w:rsidR="00F9492B">
        <w:rPr>
          <w:rFonts w:ascii="Times New Roman" w:hAnsi="Times New Roman" w:cs="Times New Roman"/>
          <w:sz w:val="28"/>
          <w:szCs w:val="28"/>
        </w:rPr>
        <w:t xml:space="preserve"> </w:t>
      </w:r>
      <w:r w:rsidR="00E71DF1">
        <w:rPr>
          <w:rFonts w:ascii="Times New Roman" w:hAnsi="Times New Roman" w:cs="Times New Roman"/>
          <w:sz w:val="28"/>
          <w:szCs w:val="28"/>
        </w:rPr>
        <w:t>год</w:t>
      </w:r>
    </w:p>
    <w:p w:rsidR="003C159E" w:rsidRPr="00430E55" w:rsidRDefault="003C159E" w:rsidP="00FD4627">
      <w:pPr>
        <w:pStyle w:val="Style1"/>
        <w:widowControl/>
        <w:spacing w:before="62"/>
        <w:rPr>
          <w:rStyle w:val="FontStyle11"/>
          <w:sz w:val="28"/>
          <w:szCs w:val="28"/>
        </w:rPr>
      </w:pPr>
      <w:proofErr w:type="gramStart"/>
      <w:r w:rsidRPr="00430E55">
        <w:rPr>
          <w:rStyle w:val="FontStyle11"/>
          <w:sz w:val="28"/>
          <w:szCs w:val="28"/>
        </w:rPr>
        <w:lastRenderedPageBreak/>
        <w:t xml:space="preserve">Рабочая программа </w:t>
      </w:r>
      <w:r w:rsidR="00EA7560" w:rsidRPr="00430E55">
        <w:rPr>
          <w:rStyle w:val="FontStyle11"/>
          <w:sz w:val="28"/>
          <w:szCs w:val="28"/>
        </w:rPr>
        <w:t xml:space="preserve"> учебной,</w:t>
      </w:r>
      <w:r w:rsidR="009044A2" w:rsidRPr="00430E55">
        <w:rPr>
          <w:rStyle w:val="FontStyle11"/>
          <w:sz w:val="28"/>
          <w:szCs w:val="28"/>
        </w:rPr>
        <w:t xml:space="preserve"> производственной </w:t>
      </w:r>
      <w:r w:rsidR="00EA7560" w:rsidRPr="00430E55">
        <w:rPr>
          <w:rStyle w:val="FontStyle11"/>
          <w:sz w:val="28"/>
          <w:szCs w:val="28"/>
        </w:rPr>
        <w:t xml:space="preserve">и преддипломной </w:t>
      </w:r>
      <w:proofErr w:type="spellStart"/>
      <w:r w:rsidR="00EA7560" w:rsidRPr="00430E55">
        <w:rPr>
          <w:rStyle w:val="FontStyle11"/>
          <w:sz w:val="28"/>
          <w:szCs w:val="28"/>
        </w:rPr>
        <w:t>практик</w:t>
      </w:r>
      <w:r w:rsidRPr="00430E55">
        <w:rPr>
          <w:rStyle w:val="FontStyle11"/>
          <w:sz w:val="28"/>
          <w:szCs w:val="28"/>
        </w:rPr>
        <w:t>разработана</w:t>
      </w:r>
      <w:proofErr w:type="spellEnd"/>
      <w:r w:rsidRPr="00430E55">
        <w:rPr>
          <w:rStyle w:val="FontStyle11"/>
          <w:sz w:val="28"/>
          <w:szCs w:val="28"/>
        </w:rPr>
        <w:t xml:space="preserve"> на основе</w:t>
      </w:r>
      <w:r w:rsidR="00FD4627" w:rsidRPr="00430E55">
        <w:rPr>
          <w:rStyle w:val="FontStyle11"/>
          <w:sz w:val="28"/>
          <w:szCs w:val="28"/>
        </w:rPr>
        <w:t xml:space="preserve"> ФГОС СПО по специальности </w:t>
      </w:r>
      <w:r w:rsidRPr="00430E55">
        <w:rPr>
          <w:rStyle w:val="FontStyle11"/>
          <w:sz w:val="28"/>
          <w:szCs w:val="28"/>
        </w:rPr>
        <w:t>08.02.01.</w:t>
      </w:r>
      <w:proofErr w:type="gramEnd"/>
      <w:r w:rsidRPr="00430E55">
        <w:rPr>
          <w:rStyle w:val="FontStyle11"/>
          <w:sz w:val="28"/>
          <w:szCs w:val="28"/>
        </w:rPr>
        <w:t xml:space="preserve"> «Строительство и эксплуатация зданий и сооружений» базовый обра</w:t>
      </w:r>
      <w:r w:rsidRPr="00430E55">
        <w:rPr>
          <w:rStyle w:val="FontStyle11"/>
          <w:sz w:val="28"/>
          <w:szCs w:val="28"/>
        </w:rPr>
        <w:softHyphen/>
        <w:t>зовательный уровень СПО.</w:t>
      </w:r>
    </w:p>
    <w:p w:rsidR="003C159E" w:rsidRPr="00430E55" w:rsidRDefault="003C159E" w:rsidP="003C159E">
      <w:pPr>
        <w:pStyle w:val="Style2"/>
        <w:widowControl/>
        <w:spacing w:line="317" w:lineRule="exact"/>
        <w:rPr>
          <w:rStyle w:val="FontStyle11"/>
          <w:sz w:val="28"/>
          <w:szCs w:val="28"/>
        </w:rPr>
      </w:pPr>
    </w:p>
    <w:p w:rsidR="003C159E" w:rsidRPr="00430E55" w:rsidRDefault="003C159E" w:rsidP="003C159E">
      <w:pPr>
        <w:pStyle w:val="Style2"/>
        <w:widowControl/>
        <w:spacing w:line="317" w:lineRule="exact"/>
        <w:rPr>
          <w:rStyle w:val="FontStyle11"/>
          <w:sz w:val="28"/>
          <w:szCs w:val="28"/>
        </w:rPr>
      </w:pPr>
    </w:p>
    <w:p w:rsidR="003C159E" w:rsidRPr="00430E55" w:rsidRDefault="003C159E" w:rsidP="003C159E">
      <w:pPr>
        <w:tabs>
          <w:tab w:val="left" w:pos="1980"/>
          <w:tab w:val="left" w:pos="2340"/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 w:rsidRPr="00430E55">
        <w:rPr>
          <w:rStyle w:val="FontStyle11"/>
          <w:sz w:val="28"/>
          <w:szCs w:val="28"/>
        </w:rPr>
        <w:t xml:space="preserve">Организация-разработчик: </w:t>
      </w:r>
      <w:r w:rsidRPr="00430E55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  «Белгородский строительный колледж»</w:t>
      </w:r>
    </w:p>
    <w:p w:rsidR="003C159E" w:rsidRPr="00430E55" w:rsidRDefault="003C159E" w:rsidP="003C159E">
      <w:pPr>
        <w:pStyle w:val="Style2"/>
        <w:widowControl/>
        <w:spacing w:before="82" w:line="317" w:lineRule="exact"/>
        <w:rPr>
          <w:rStyle w:val="FontStyle11"/>
          <w:sz w:val="28"/>
          <w:szCs w:val="28"/>
        </w:rPr>
      </w:pPr>
    </w:p>
    <w:p w:rsidR="003C159E" w:rsidRPr="00430E55" w:rsidRDefault="003C159E" w:rsidP="003C159E">
      <w:pPr>
        <w:pStyle w:val="Style2"/>
        <w:widowControl/>
        <w:spacing w:before="82" w:line="317" w:lineRule="exact"/>
        <w:rPr>
          <w:rStyle w:val="FontStyle11"/>
          <w:sz w:val="28"/>
          <w:szCs w:val="28"/>
        </w:rPr>
      </w:pPr>
      <w:r w:rsidRPr="00430E55">
        <w:rPr>
          <w:rStyle w:val="FontStyle11"/>
          <w:sz w:val="28"/>
          <w:szCs w:val="28"/>
        </w:rPr>
        <w:t>Разработчики:</w:t>
      </w:r>
    </w:p>
    <w:p w:rsidR="003C159E" w:rsidRPr="00430E55" w:rsidRDefault="003C159E" w:rsidP="003C159E">
      <w:pPr>
        <w:pStyle w:val="Style2"/>
        <w:widowControl/>
        <w:spacing w:line="240" w:lineRule="exact"/>
        <w:rPr>
          <w:sz w:val="28"/>
          <w:szCs w:val="28"/>
        </w:rPr>
      </w:pPr>
    </w:p>
    <w:p w:rsidR="00AD6088" w:rsidRPr="00430E55" w:rsidRDefault="00FD4627" w:rsidP="00FD462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30E55">
        <w:rPr>
          <w:rFonts w:ascii="Times New Roman" w:hAnsi="Times New Roman" w:cs="Times New Roman"/>
          <w:sz w:val="28"/>
          <w:szCs w:val="28"/>
          <w:u w:val="single"/>
        </w:rPr>
        <w:t xml:space="preserve">Кравцова Л.С., преподаватель спецдисциплин; </w:t>
      </w:r>
    </w:p>
    <w:p w:rsidR="00FD4627" w:rsidRPr="00430E55" w:rsidRDefault="00FD4627" w:rsidP="00FD4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430E55">
        <w:rPr>
          <w:rFonts w:ascii="Times New Roman" w:hAnsi="Times New Roman" w:cs="Times New Roman"/>
          <w:sz w:val="28"/>
          <w:szCs w:val="28"/>
          <w:vertAlign w:val="superscript"/>
        </w:rPr>
        <w:t xml:space="preserve">Ф.И.О., ученая степень, звание, должность, </w:t>
      </w:r>
    </w:p>
    <w:p w:rsidR="00AD6088" w:rsidRPr="00430E55" w:rsidRDefault="00AD6088" w:rsidP="00AD608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30E55">
        <w:rPr>
          <w:rFonts w:ascii="Times New Roman" w:hAnsi="Times New Roman" w:cs="Times New Roman"/>
          <w:sz w:val="28"/>
          <w:szCs w:val="28"/>
          <w:u w:val="single"/>
        </w:rPr>
        <w:t xml:space="preserve">Семенова Г.А., преподаватель спецдисциплин; </w:t>
      </w:r>
    </w:p>
    <w:p w:rsidR="00AD6088" w:rsidRPr="00430E55" w:rsidRDefault="00AD6088" w:rsidP="00FD4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E55">
        <w:rPr>
          <w:rFonts w:ascii="Times New Roman" w:hAnsi="Times New Roman" w:cs="Times New Roman"/>
          <w:sz w:val="28"/>
          <w:szCs w:val="28"/>
          <w:vertAlign w:val="superscript"/>
        </w:rPr>
        <w:t xml:space="preserve">Ф.И.О., ученая степень, звание, должность, </w:t>
      </w:r>
    </w:p>
    <w:p w:rsidR="00FD4627" w:rsidRPr="00430E55" w:rsidRDefault="00FD4627" w:rsidP="00FD462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30E55">
        <w:rPr>
          <w:rFonts w:ascii="Times New Roman" w:hAnsi="Times New Roman" w:cs="Times New Roman"/>
          <w:sz w:val="28"/>
          <w:szCs w:val="28"/>
          <w:u w:val="single"/>
        </w:rPr>
        <w:t xml:space="preserve">Иванова О.В., преподаватель спецдисциплин; </w:t>
      </w:r>
    </w:p>
    <w:p w:rsidR="00FD4627" w:rsidRPr="00430E55" w:rsidRDefault="00FD4627" w:rsidP="00FD4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430E55">
        <w:rPr>
          <w:rFonts w:ascii="Times New Roman" w:hAnsi="Times New Roman" w:cs="Times New Roman"/>
          <w:sz w:val="28"/>
          <w:szCs w:val="28"/>
          <w:vertAlign w:val="superscript"/>
        </w:rPr>
        <w:t xml:space="preserve">Ф.И.О., ученая степень, звание, должность, </w:t>
      </w:r>
    </w:p>
    <w:p w:rsidR="00FD4627" w:rsidRPr="00430E55" w:rsidRDefault="00FD4627" w:rsidP="00FD462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430E55">
        <w:rPr>
          <w:rFonts w:ascii="Times New Roman" w:hAnsi="Times New Roman" w:cs="Times New Roman"/>
          <w:sz w:val="28"/>
          <w:szCs w:val="28"/>
          <w:u w:val="single"/>
        </w:rPr>
        <w:t>Байдина</w:t>
      </w:r>
      <w:proofErr w:type="spellEnd"/>
      <w:r w:rsidRPr="00430E55">
        <w:rPr>
          <w:rFonts w:ascii="Times New Roman" w:hAnsi="Times New Roman" w:cs="Times New Roman"/>
          <w:sz w:val="28"/>
          <w:szCs w:val="28"/>
          <w:u w:val="single"/>
        </w:rPr>
        <w:t xml:space="preserve"> И.А., преподаватель общепрофессиональных дисциплин; </w:t>
      </w:r>
    </w:p>
    <w:p w:rsidR="00FD4627" w:rsidRPr="00430E55" w:rsidRDefault="00FD4627" w:rsidP="00FD4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430E55">
        <w:rPr>
          <w:rFonts w:ascii="Times New Roman" w:hAnsi="Times New Roman" w:cs="Times New Roman"/>
          <w:sz w:val="28"/>
          <w:szCs w:val="28"/>
          <w:vertAlign w:val="superscript"/>
        </w:rPr>
        <w:t xml:space="preserve">Ф.И.О., ученая степень, звание, должность, </w:t>
      </w:r>
    </w:p>
    <w:p w:rsidR="00FD4627" w:rsidRPr="00430E55" w:rsidRDefault="00FD4627" w:rsidP="00FD462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30E55">
        <w:rPr>
          <w:rFonts w:ascii="Times New Roman" w:hAnsi="Times New Roman" w:cs="Times New Roman"/>
          <w:sz w:val="28"/>
          <w:szCs w:val="28"/>
          <w:u w:val="single"/>
        </w:rPr>
        <w:t xml:space="preserve">Присяжная Л.Н., преподаватель спецдисциплин; </w:t>
      </w:r>
    </w:p>
    <w:p w:rsidR="00FD4627" w:rsidRPr="00430E55" w:rsidRDefault="00FD4627" w:rsidP="00FD4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430E55">
        <w:rPr>
          <w:rFonts w:ascii="Times New Roman" w:hAnsi="Times New Roman" w:cs="Times New Roman"/>
          <w:sz w:val="28"/>
          <w:szCs w:val="28"/>
          <w:vertAlign w:val="superscript"/>
        </w:rPr>
        <w:t xml:space="preserve">Ф.И.О., ученая степень, звание, должность, </w:t>
      </w:r>
    </w:p>
    <w:p w:rsidR="00FD4627" w:rsidRPr="00430E55" w:rsidRDefault="00FD4627" w:rsidP="00FD462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30E55">
        <w:rPr>
          <w:rFonts w:ascii="Times New Roman" w:hAnsi="Times New Roman" w:cs="Times New Roman"/>
          <w:sz w:val="28"/>
          <w:szCs w:val="28"/>
          <w:u w:val="single"/>
        </w:rPr>
        <w:t xml:space="preserve">Филимонова Е.В., преподаватель спецдисциплин. </w:t>
      </w:r>
    </w:p>
    <w:p w:rsidR="003C159E" w:rsidRDefault="00FD4627" w:rsidP="009D4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430E55">
        <w:rPr>
          <w:rFonts w:ascii="Times New Roman" w:hAnsi="Times New Roman" w:cs="Times New Roman"/>
          <w:sz w:val="28"/>
          <w:szCs w:val="28"/>
          <w:vertAlign w:val="superscript"/>
        </w:rPr>
        <w:t xml:space="preserve">Ф.И.О., ученая степень, звание, должность, </w:t>
      </w:r>
    </w:p>
    <w:p w:rsidR="00430E55" w:rsidRPr="00430E55" w:rsidRDefault="00430E55" w:rsidP="009D4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Style w:val="FontStyle11"/>
          <w:spacing w:val="0"/>
          <w:sz w:val="28"/>
          <w:szCs w:val="28"/>
        </w:rPr>
      </w:pPr>
    </w:p>
    <w:p w:rsidR="003C159E" w:rsidRPr="00430E55" w:rsidRDefault="003C159E" w:rsidP="003C159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proofErr w:type="gramStart"/>
      <w:r w:rsidRPr="00430E55">
        <w:rPr>
          <w:rStyle w:val="FontStyle11"/>
          <w:sz w:val="28"/>
          <w:szCs w:val="28"/>
        </w:rPr>
        <w:t>Рекомендована</w:t>
      </w:r>
      <w:proofErr w:type="gramEnd"/>
      <w:r w:rsidRPr="00430E55">
        <w:rPr>
          <w:rStyle w:val="FontStyle11"/>
          <w:sz w:val="28"/>
          <w:szCs w:val="28"/>
        </w:rPr>
        <w:t xml:space="preserve"> методическим советом ОГАПОУ «БСК»</w:t>
      </w:r>
    </w:p>
    <w:p w:rsidR="003C159E" w:rsidRPr="00430E55" w:rsidRDefault="003C159E" w:rsidP="003C159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430E55">
        <w:rPr>
          <w:rStyle w:val="FontStyle11"/>
          <w:sz w:val="28"/>
          <w:szCs w:val="28"/>
        </w:rPr>
        <w:t>Протокол № ___ от_______________ 20__ г.</w:t>
      </w:r>
    </w:p>
    <w:p w:rsidR="003C159E" w:rsidRPr="00430E55" w:rsidRDefault="003C159E" w:rsidP="003C159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430E55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3C159E" w:rsidRPr="00430E55" w:rsidRDefault="003C159E" w:rsidP="003C159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430E55">
        <w:rPr>
          <w:rStyle w:val="FontStyle11"/>
          <w:sz w:val="28"/>
          <w:szCs w:val="28"/>
        </w:rPr>
        <w:t>____________________</w:t>
      </w:r>
    </w:p>
    <w:p w:rsidR="003C159E" w:rsidRPr="00430E55" w:rsidRDefault="003C159E" w:rsidP="003C159E">
      <w:pPr>
        <w:rPr>
          <w:rFonts w:ascii="Times New Roman" w:hAnsi="Times New Roman" w:cs="Times New Roman"/>
          <w:sz w:val="28"/>
          <w:szCs w:val="28"/>
        </w:rPr>
      </w:pPr>
      <w:r w:rsidRPr="00430E55">
        <w:rPr>
          <w:rFonts w:ascii="Times New Roman" w:hAnsi="Times New Roman" w:cs="Times New Roman"/>
          <w:sz w:val="28"/>
          <w:szCs w:val="28"/>
        </w:rPr>
        <w:t>Рассм</w:t>
      </w:r>
      <w:r w:rsidR="00430E55" w:rsidRPr="00430E55">
        <w:rPr>
          <w:rFonts w:ascii="Times New Roman" w:hAnsi="Times New Roman" w:cs="Times New Roman"/>
          <w:sz w:val="28"/>
          <w:szCs w:val="28"/>
        </w:rPr>
        <w:t xml:space="preserve">отрено на заседании предметно-цикловой </w:t>
      </w:r>
      <w:r w:rsidRPr="00430E55">
        <w:rPr>
          <w:rFonts w:ascii="Times New Roman" w:hAnsi="Times New Roman" w:cs="Times New Roman"/>
          <w:sz w:val="28"/>
          <w:szCs w:val="28"/>
        </w:rPr>
        <w:t>комиссии</w:t>
      </w:r>
    </w:p>
    <w:p w:rsidR="003C159E" w:rsidRPr="00430E55" w:rsidRDefault="003C159E" w:rsidP="003C159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430E55">
        <w:rPr>
          <w:rStyle w:val="FontStyle11"/>
          <w:sz w:val="28"/>
          <w:szCs w:val="28"/>
        </w:rPr>
        <w:t>Протокол № ___ от_______________ 20__ г.</w:t>
      </w:r>
    </w:p>
    <w:p w:rsidR="003C159E" w:rsidRPr="00430E55" w:rsidRDefault="003C159E" w:rsidP="003C159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430E55">
        <w:rPr>
          <w:rStyle w:val="FontStyle11"/>
          <w:sz w:val="28"/>
          <w:szCs w:val="28"/>
        </w:rPr>
        <w:t>Председатель</w:t>
      </w:r>
      <w:r w:rsidR="00430E55" w:rsidRPr="00430E55">
        <w:rPr>
          <w:sz w:val="28"/>
          <w:szCs w:val="28"/>
        </w:rPr>
        <w:t xml:space="preserve"> предметн</w:t>
      </w:r>
      <w:proofErr w:type="gramStart"/>
      <w:r w:rsidR="00430E55" w:rsidRPr="00430E55">
        <w:rPr>
          <w:sz w:val="28"/>
          <w:szCs w:val="28"/>
        </w:rPr>
        <w:t>о-</w:t>
      </w:r>
      <w:proofErr w:type="gramEnd"/>
      <w:r w:rsidR="00430E55" w:rsidRPr="00430E55">
        <w:rPr>
          <w:sz w:val="28"/>
          <w:szCs w:val="28"/>
        </w:rPr>
        <w:t xml:space="preserve"> цикловой </w:t>
      </w:r>
      <w:r w:rsidRPr="00430E55">
        <w:rPr>
          <w:sz w:val="28"/>
          <w:szCs w:val="28"/>
        </w:rPr>
        <w:t xml:space="preserve"> комиссии</w:t>
      </w:r>
    </w:p>
    <w:p w:rsidR="003C159E" w:rsidRPr="00FD4627" w:rsidRDefault="003C159E" w:rsidP="003C159E">
      <w:pPr>
        <w:rPr>
          <w:rFonts w:ascii="Times New Roman" w:hAnsi="Times New Roman" w:cs="Times New Roman"/>
          <w:sz w:val="24"/>
          <w:szCs w:val="24"/>
        </w:rPr>
      </w:pPr>
      <w:r w:rsidRPr="00FD4627">
        <w:rPr>
          <w:rFonts w:ascii="Times New Roman" w:hAnsi="Times New Roman" w:cs="Times New Roman"/>
          <w:sz w:val="24"/>
          <w:szCs w:val="24"/>
        </w:rPr>
        <w:t>______________________</w:t>
      </w:r>
    </w:p>
    <w:p w:rsidR="00603364" w:rsidRDefault="00603364" w:rsidP="002143C5">
      <w:pPr>
        <w:spacing w:line="360" w:lineRule="auto"/>
        <w:contextualSpacing/>
        <w:jc w:val="center"/>
        <w:rPr>
          <w:rStyle w:val="4"/>
          <w:rFonts w:eastAsia="Courier New"/>
          <w:b/>
          <w:sz w:val="24"/>
          <w:szCs w:val="24"/>
        </w:rPr>
      </w:pPr>
    </w:p>
    <w:p w:rsidR="00603364" w:rsidRDefault="00603364" w:rsidP="002143C5">
      <w:pPr>
        <w:spacing w:line="360" w:lineRule="auto"/>
        <w:contextualSpacing/>
        <w:jc w:val="center"/>
        <w:rPr>
          <w:rStyle w:val="4"/>
          <w:rFonts w:eastAsia="Courier New"/>
          <w:b/>
          <w:sz w:val="24"/>
          <w:szCs w:val="24"/>
        </w:rPr>
      </w:pPr>
    </w:p>
    <w:p w:rsidR="00603364" w:rsidRDefault="00603364" w:rsidP="002143C5">
      <w:pPr>
        <w:spacing w:line="360" w:lineRule="auto"/>
        <w:contextualSpacing/>
        <w:jc w:val="center"/>
        <w:rPr>
          <w:rStyle w:val="4"/>
          <w:rFonts w:eastAsia="Courier New"/>
          <w:b/>
          <w:sz w:val="24"/>
          <w:szCs w:val="24"/>
        </w:rPr>
      </w:pPr>
    </w:p>
    <w:p w:rsidR="00603364" w:rsidRDefault="00603364" w:rsidP="002143C5">
      <w:pPr>
        <w:spacing w:line="360" w:lineRule="auto"/>
        <w:contextualSpacing/>
        <w:jc w:val="center"/>
        <w:rPr>
          <w:rStyle w:val="4"/>
          <w:rFonts w:eastAsia="Courier New"/>
          <w:b/>
          <w:sz w:val="24"/>
          <w:szCs w:val="24"/>
        </w:rPr>
      </w:pPr>
    </w:p>
    <w:p w:rsidR="002143C5" w:rsidRPr="00B305C5" w:rsidRDefault="002143C5" w:rsidP="002143C5">
      <w:pPr>
        <w:spacing w:line="360" w:lineRule="auto"/>
        <w:contextualSpacing/>
        <w:jc w:val="center"/>
        <w:rPr>
          <w:b/>
        </w:rPr>
      </w:pPr>
      <w:r w:rsidRPr="00B305C5">
        <w:rPr>
          <w:rStyle w:val="4"/>
          <w:rFonts w:eastAsia="Courier New"/>
          <w:b/>
          <w:sz w:val="24"/>
          <w:szCs w:val="24"/>
        </w:rPr>
        <w:lastRenderedPageBreak/>
        <w:t>СОДЕРЖ</w:t>
      </w:r>
      <w:r w:rsidRPr="00B305C5">
        <w:rPr>
          <w:rStyle w:val="5"/>
          <w:rFonts w:eastAsia="Courier New"/>
          <w:b/>
          <w:sz w:val="24"/>
          <w:szCs w:val="24"/>
          <w:u w:val="none"/>
        </w:rPr>
        <w:t>АНИ</w:t>
      </w:r>
      <w:r w:rsidRPr="00B305C5">
        <w:rPr>
          <w:rStyle w:val="4"/>
          <w:rFonts w:eastAsia="Courier New"/>
          <w:b/>
          <w:sz w:val="24"/>
          <w:szCs w:val="24"/>
        </w:rPr>
        <w:t>Е</w:t>
      </w:r>
    </w:p>
    <w:p w:rsidR="002143C5" w:rsidRPr="00423098" w:rsidRDefault="002143C5" w:rsidP="00FD4627">
      <w:pPr>
        <w:pStyle w:val="6"/>
        <w:numPr>
          <w:ilvl w:val="0"/>
          <w:numId w:val="1"/>
        </w:numPr>
        <w:shd w:val="clear" w:color="auto" w:fill="auto"/>
        <w:tabs>
          <w:tab w:val="left" w:pos="226"/>
        </w:tabs>
        <w:spacing w:after="0" w:line="360" w:lineRule="auto"/>
        <w:ind w:firstLine="0"/>
        <w:contextualSpacing/>
        <w:jc w:val="left"/>
        <w:rPr>
          <w:sz w:val="24"/>
          <w:szCs w:val="24"/>
        </w:rPr>
      </w:pPr>
      <w:r w:rsidRPr="00423098">
        <w:rPr>
          <w:rStyle w:val="4"/>
          <w:sz w:val="24"/>
          <w:szCs w:val="24"/>
        </w:rPr>
        <w:t>ПАСПОРТ ПРОГРАММЫ УЧЕБНОЙ ПРАКТИКИ</w:t>
      </w:r>
    </w:p>
    <w:p w:rsidR="002143C5" w:rsidRPr="00423098" w:rsidRDefault="002143C5" w:rsidP="00FD4627">
      <w:pPr>
        <w:pStyle w:val="6"/>
        <w:numPr>
          <w:ilvl w:val="0"/>
          <w:numId w:val="1"/>
        </w:numPr>
        <w:shd w:val="clear" w:color="auto" w:fill="auto"/>
        <w:tabs>
          <w:tab w:val="left" w:pos="250"/>
        </w:tabs>
        <w:spacing w:after="0" w:line="360" w:lineRule="auto"/>
        <w:ind w:firstLine="0"/>
        <w:contextualSpacing/>
        <w:jc w:val="left"/>
        <w:rPr>
          <w:sz w:val="24"/>
          <w:szCs w:val="24"/>
        </w:rPr>
      </w:pPr>
      <w:r w:rsidRPr="00423098">
        <w:rPr>
          <w:rStyle w:val="4"/>
          <w:sz w:val="24"/>
          <w:szCs w:val="24"/>
        </w:rPr>
        <w:t>РЕЗУЛЬТАТЫ ОСВОЕНИЯ ПРОГРАММЫ УЧЕБНОЙ ПРАКТИКИ</w:t>
      </w:r>
    </w:p>
    <w:p w:rsidR="002143C5" w:rsidRPr="00423098" w:rsidRDefault="002143C5" w:rsidP="00FD4627">
      <w:pPr>
        <w:pStyle w:val="6"/>
        <w:numPr>
          <w:ilvl w:val="0"/>
          <w:numId w:val="1"/>
        </w:numPr>
        <w:shd w:val="clear" w:color="auto" w:fill="auto"/>
        <w:tabs>
          <w:tab w:val="left" w:pos="255"/>
        </w:tabs>
        <w:spacing w:after="0" w:line="360" w:lineRule="auto"/>
        <w:ind w:firstLine="0"/>
        <w:contextualSpacing/>
        <w:jc w:val="left"/>
        <w:rPr>
          <w:sz w:val="24"/>
          <w:szCs w:val="24"/>
        </w:rPr>
      </w:pPr>
      <w:r w:rsidRPr="00423098">
        <w:rPr>
          <w:rStyle w:val="4"/>
          <w:sz w:val="24"/>
          <w:szCs w:val="24"/>
        </w:rPr>
        <w:t>ТЕМАТИЧЕСКИЙ ПЛАН И СОДЕРЖАНИЕ УЧЕБНОЙ ПРАКТИКИ</w:t>
      </w:r>
    </w:p>
    <w:p w:rsidR="002143C5" w:rsidRPr="00423098" w:rsidRDefault="002143C5" w:rsidP="00FD4627">
      <w:pPr>
        <w:pStyle w:val="6"/>
        <w:numPr>
          <w:ilvl w:val="0"/>
          <w:numId w:val="1"/>
        </w:numPr>
        <w:shd w:val="clear" w:color="auto" w:fill="auto"/>
        <w:tabs>
          <w:tab w:val="left" w:pos="255"/>
        </w:tabs>
        <w:spacing w:after="0" w:line="360" w:lineRule="auto"/>
        <w:ind w:firstLine="0"/>
        <w:contextualSpacing/>
        <w:jc w:val="left"/>
        <w:rPr>
          <w:sz w:val="24"/>
          <w:szCs w:val="24"/>
        </w:rPr>
      </w:pPr>
      <w:r w:rsidRPr="00423098">
        <w:rPr>
          <w:rStyle w:val="4"/>
          <w:sz w:val="24"/>
          <w:szCs w:val="24"/>
        </w:rPr>
        <w:t>УСЛОВИЯ РЕАЛИЗАЦИИ ПРОГРАММЫ УЧЕБНОЙ ПРАКТИКИ</w:t>
      </w:r>
    </w:p>
    <w:p w:rsidR="002143C5" w:rsidRPr="00FD4627" w:rsidRDefault="002143C5" w:rsidP="00FD4627">
      <w:pPr>
        <w:pStyle w:val="6"/>
        <w:numPr>
          <w:ilvl w:val="0"/>
          <w:numId w:val="1"/>
        </w:numPr>
        <w:shd w:val="clear" w:color="auto" w:fill="auto"/>
        <w:tabs>
          <w:tab w:val="left" w:pos="260"/>
        </w:tabs>
        <w:spacing w:after="0" w:line="360" w:lineRule="auto"/>
        <w:ind w:right="380" w:firstLine="0"/>
        <w:contextualSpacing/>
        <w:jc w:val="left"/>
        <w:rPr>
          <w:rStyle w:val="4"/>
          <w:color w:val="auto"/>
          <w:sz w:val="24"/>
          <w:szCs w:val="24"/>
          <w:shd w:val="clear" w:color="auto" w:fill="auto"/>
        </w:rPr>
      </w:pPr>
      <w:r w:rsidRPr="00423098">
        <w:rPr>
          <w:rStyle w:val="4"/>
          <w:sz w:val="24"/>
          <w:szCs w:val="24"/>
        </w:rPr>
        <w:t>КОНТРОЛЬ И ОЦЕНКА РЕЗУЛЬТАТОВ ОСВОЕНИЯ УЧЕБНОЙ ПРАКТИКИ</w:t>
      </w:r>
    </w:p>
    <w:p w:rsidR="00FD4627" w:rsidRPr="00423098" w:rsidRDefault="00FD4627" w:rsidP="00FD4627">
      <w:pPr>
        <w:pStyle w:val="6"/>
        <w:numPr>
          <w:ilvl w:val="0"/>
          <w:numId w:val="1"/>
        </w:numPr>
        <w:shd w:val="clear" w:color="auto" w:fill="auto"/>
        <w:tabs>
          <w:tab w:val="left" w:pos="226"/>
        </w:tabs>
        <w:spacing w:after="0" w:line="360" w:lineRule="auto"/>
        <w:ind w:firstLine="0"/>
        <w:contextualSpacing/>
        <w:jc w:val="left"/>
        <w:rPr>
          <w:sz w:val="24"/>
          <w:szCs w:val="24"/>
        </w:rPr>
      </w:pPr>
      <w:r>
        <w:rPr>
          <w:rStyle w:val="4"/>
          <w:sz w:val="24"/>
          <w:szCs w:val="24"/>
        </w:rPr>
        <w:t>ПАСПОРТ ПРОГРАММЫ ПРОИЗВОДСТВЕННОЙ</w:t>
      </w:r>
      <w:r w:rsidRPr="00423098">
        <w:rPr>
          <w:rStyle w:val="4"/>
          <w:sz w:val="24"/>
          <w:szCs w:val="24"/>
        </w:rPr>
        <w:t xml:space="preserve"> ПРАКТИКИ</w:t>
      </w:r>
    </w:p>
    <w:p w:rsidR="00FD4627" w:rsidRPr="00423098" w:rsidRDefault="00FD4627" w:rsidP="00FD4627">
      <w:pPr>
        <w:pStyle w:val="6"/>
        <w:numPr>
          <w:ilvl w:val="0"/>
          <w:numId w:val="1"/>
        </w:numPr>
        <w:shd w:val="clear" w:color="auto" w:fill="auto"/>
        <w:tabs>
          <w:tab w:val="left" w:pos="250"/>
        </w:tabs>
        <w:spacing w:after="0" w:line="360" w:lineRule="auto"/>
        <w:ind w:firstLine="0"/>
        <w:contextualSpacing/>
        <w:jc w:val="left"/>
        <w:rPr>
          <w:sz w:val="24"/>
          <w:szCs w:val="24"/>
        </w:rPr>
      </w:pPr>
      <w:r w:rsidRPr="00423098">
        <w:rPr>
          <w:rStyle w:val="4"/>
          <w:sz w:val="24"/>
          <w:szCs w:val="24"/>
        </w:rPr>
        <w:t xml:space="preserve">РЕЗУЛЬТАТЫ ОСВОЕНИЯ ПРОГРАММЫ </w:t>
      </w:r>
      <w:r>
        <w:rPr>
          <w:rStyle w:val="4"/>
          <w:sz w:val="24"/>
          <w:szCs w:val="24"/>
        </w:rPr>
        <w:t>ПРОИЗВОДСТВЕННОЙ</w:t>
      </w:r>
      <w:r w:rsidRPr="00423098">
        <w:rPr>
          <w:rStyle w:val="4"/>
          <w:sz w:val="24"/>
          <w:szCs w:val="24"/>
        </w:rPr>
        <w:t xml:space="preserve"> ПРАКТИКИ</w:t>
      </w:r>
    </w:p>
    <w:p w:rsidR="00FD4627" w:rsidRPr="00423098" w:rsidRDefault="00FD4627" w:rsidP="00FD4627">
      <w:pPr>
        <w:pStyle w:val="6"/>
        <w:numPr>
          <w:ilvl w:val="0"/>
          <w:numId w:val="1"/>
        </w:numPr>
        <w:shd w:val="clear" w:color="auto" w:fill="auto"/>
        <w:tabs>
          <w:tab w:val="left" w:pos="255"/>
        </w:tabs>
        <w:spacing w:after="0" w:line="360" w:lineRule="auto"/>
        <w:ind w:firstLine="0"/>
        <w:contextualSpacing/>
        <w:jc w:val="left"/>
        <w:rPr>
          <w:sz w:val="24"/>
          <w:szCs w:val="24"/>
        </w:rPr>
      </w:pPr>
      <w:r w:rsidRPr="00423098">
        <w:rPr>
          <w:rStyle w:val="4"/>
          <w:sz w:val="24"/>
          <w:szCs w:val="24"/>
        </w:rPr>
        <w:t xml:space="preserve">ТЕМАТИЧЕСКИЙ ПЛАН И СОДЕРЖАНИЕ </w:t>
      </w:r>
      <w:r>
        <w:rPr>
          <w:rStyle w:val="4"/>
          <w:sz w:val="24"/>
          <w:szCs w:val="24"/>
        </w:rPr>
        <w:t>ПРОИЗВОДСТВЕННОЙ</w:t>
      </w:r>
      <w:r w:rsidRPr="00423098">
        <w:rPr>
          <w:rStyle w:val="4"/>
          <w:sz w:val="24"/>
          <w:szCs w:val="24"/>
        </w:rPr>
        <w:t xml:space="preserve"> ПРАКТИКИ</w:t>
      </w:r>
    </w:p>
    <w:p w:rsidR="00FD4627" w:rsidRPr="00423098" w:rsidRDefault="00FD4627" w:rsidP="00FD4627">
      <w:pPr>
        <w:pStyle w:val="6"/>
        <w:numPr>
          <w:ilvl w:val="0"/>
          <w:numId w:val="1"/>
        </w:numPr>
        <w:shd w:val="clear" w:color="auto" w:fill="auto"/>
        <w:tabs>
          <w:tab w:val="left" w:pos="255"/>
        </w:tabs>
        <w:spacing w:after="0" w:line="360" w:lineRule="auto"/>
        <w:ind w:firstLine="0"/>
        <w:contextualSpacing/>
        <w:jc w:val="left"/>
        <w:rPr>
          <w:sz w:val="24"/>
          <w:szCs w:val="24"/>
        </w:rPr>
      </w:pPr>
      <w:r w:rsidRPr="00423098">
        <w:rPr>
          <w:rStyle w:val="4"/>
          <w:sz w:val="24"/>
          <w:szCs w:val="24"/>
        </w:rPr>
        <w:t xml:space="preserve">УСЛОВИЯ РЕАЛИЗАЦИИ ПРОГРАММЫ </w:t>
      </w:r>
      <w:r>
        <w:rPr>
          <w:rStyle w:val="4"/>
          <w:sz w:val="24"/>
          <w:szCs w:val="24"/>
        </w:rPr>
        <w:t>ПРОИЗВОДСТВЕННОЙ</w:t>
      </w:r>
      <w:r w:rsidRPr="00423098">
        <w:rPr>
          <w:rStyle w:val="4"/>
          <w:sz w:val="24"/>
          <w:szCs w:val="24"/>
        </w:rPr>
        <w:t xml:space="preserve"> ПРАКТИКИ</w:t>
      </w:r>
    </w:p>
    <w:p w:rsidR="00FD4627" w:rsidRPr="002B7784" w:rsidRDefault="00C21A17" w:rsidP="00C21A17">
      <w:pPr>
        <w:pStyle w:val="6"/>
        <w:shd w:val="clear" w:color="auto" w:fill="auto"/>
        <w:tabs>
          <w:tab w:val="left" w:pos="260"/>
        </w:tabs>
        <w:spacing w:after="0" w:line="360" w:lineRule="auto"/>
        <w:ind w:right="380" w:firstLine="0"/>
        <w:contextualSpacing/>
        <w:jc w:val="left"/>
        <w:rPr>
          <w:rStyle w:val="4"/>
          <w:color w:val="auto"/>
          <w:sz w:val="24"/>
          <w:szCs w:val="24"/>
          <w:shd w:val="clear" w:color="auto" w:fill="auto"/>
        </w:rPr>
      </w:pPr>
      <w:r>
        <w:rPr>
          <w:rStyle w:val="4"/>
          <w:sz w:val="24"/>
          <w:szCs w:val="24"/>
        </w:rPr>
        <w:t>10.</w:t>
      </w:r>
      <w:r w:rsidR="00FD4627" w:rsidRPr="00423098">
        <w:rPr>
          <w:rStyle w:val="4"/>
          <w:sz w:val="24"/>
          <w:szCs w:val="24"/>
        </w:rPr>
        <w:t xml:space="preserve">КОНТРОЛЬ И ОЦЕНКА РЕЗУЛЬТАТОВ ОСВОЕНИЯ </w:t>
      </w:r>
      <w:r w:rsidR="00FD4627">
        <w:rPr>
          <w:rStyle w:val="4"/>
          <w:sz w:val="24"/>
          <w:szCs w:val="24"/>
        </w:rPr>
        <w:t>ПРОИЗВОДСТВЕННОЙ</w:t>
      </w:r>
      <w:r w:rsidR="00FD4627" w:rsidRPr="00423098">
        <w:rPr>
          <w:rStyle w:val="4"/>
          <w:sz w:val="24"/>
          <w:szCs w:val="24"/>
        </w:rPr>
        <w:t xml:space="preserve"> ПРАКТИКИ</w:t>
      </w:r>
    </w:p>
    <w:p w:rsidR="00C21A17" w:rsidRPr="00C21A17" w:rsidRDefault="002B7784" w:rsidP="00C21A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 w:cs="Times New Roman"/>
          <w:caps/>
          <w:sz w:val="24"/>
          <w:szCs w:val="24"/>
        </w:rPr>
      </w:pPr>
      <w:r w:rsidRPr="00C21A17">
        <w:rPr>
          <w:rFonts w:ascii="Times New Roman" w:hAnsi="Times New Roman" w:cs="Times New Roman"/>
          <w:caps/>
          <w:sz w:val="24"/>
          <w:szCs w:val="24"/>
        </w:rPr>
        <w:t>11. паспорт  ПРОГРАММЫ   ПРЕДДИПЛОМНОЙ ПРАКТИКИ</w:t>
      </w:r>
    </w:p>
    <w:p w:rsidR="002B7784" w:rsidRPr="00C21A17" w:rsidRDefault="002B7784" w:rsidP="00C21A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 w:cs="Times New Roman"/>
          <w:caps/>
          <w:sz w:val="24"/>
          <w:szCs w:val="24"/>
        </w:rPr>
      </w:pPr>
      <w:r w:rsidRPr="00C21A17">
        <w:rPr>
          <w:rFonts w:ascii="Times New Roman" w:hAnsi="Times New Roman" w:cs="Times New Roman"/>
          <w:caps/>
          <w:sz w:val="24"/>
          <w:szCs w:val="24"/>
        </w:rPr>
        <w:t>12.  результаты освоения ПРОграммы преддипломной практики</w:t>
      </w:r>
    </w:p>
    <w:p w:rsidR="00C21A17" w:rsidRPr="00C21A17" w:rsidRDefault="002B7784" w:rsidP="00C21A17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21A17">
        <w:rPr>
          <w:rFonts w:ascii="Times New Roman" w:hAnsi="Times New Roman" w:cs="Times New Roman"/>
          <w:sz w:val="24"/>
          <w:szCs w:val="24"/>
        </w:rPr>
        <w:t>13. СТРУКТУРА И СОДЕРЖАНИЕ ПРЕДДИПЛОМНОЙ ПРАКТИКИ</w:t>
      </w:r>
    </w:p>
    <w:p w:rsidR="00C21A17" w:rsidRPr="00C21A17" w:rsidRDefault="002B7784" w:rsidP="00C21A17">
      <w:pPr>
        <w:spacing w:line="360" w:lineRule="auto"/>
        <w:contextualSpacing/>
        <w:rPr>
          <w:rFonts w:ascii="Times New Roman" w:hAnsi="Times New Roman" w:cs="Times New Roman"/>
          <w:caps/>
          <w:sz w:val="24"/>
          <w:szCs w:val="24"/>
        </w:rPr>
      </w:pPr>
      <w:r w:rsidRPr="00C21A17">
        <w:rPr>
          <w:rFonts w:ascii="Times New Roman" w:hAnsi="Times New Roman" w:cs="Times New Roman"/>
          <w:caps/>
          <w:sz w:val="24"/>
          <w:szCs w:val="24"/>
        </w:rPr>
        <w:t>14. условия реализации программы преддипломной ПРАКТИКИ</w:t>
      </w:r>
    </w:p>
    <w:p w:rsidR="00AD6088" w:rsidRPr="00C21A17" w:rsidRDefault="00AD6088" w:rsidP="00C21A17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21A17">
        <w:rPr>
          <w:rFonts w:ascii="Times New Roman" w:hAnsi="Times New Roman" w:cs="Times New Roman"/>
          <w:caps/>
          <w:sz w:val="24"/>
          <w:szCs w:val="24"/>
        </w:rPr>
        <w:t>15. Контроль и оценка результатов освоенияпрограммы преддипломной практики</w:t>
      </w:r>
    </w:p>
    <w:p w:rsidR="00FD4627" w:rsidRDefault="00FD4627" w:rsidP="00FD4627">
      <w:pPr>
        <w:pStyle w:val="6"/>
        <w:shd w:val="clear" w:color="auto" w:fill="auto"/>
        <w:tabs>
          <w:tab w:val="left" w:pos="260"/>
        </w:tabs>
        <w:spacing w:after="0" w:line="360" w:lineRule="auto"/>
        <w:ind w:right="380" w:firstLine="0"/>
        <w:contextualSpacing/>
        <w:jc w:val="left"/>
        <w:rPr>
          <w:rStyle w:val="4"/>
          <w:sz w:val="24"/>
          <w:szCs w:val="24"/>
        </w:rPr>
      </w:pPr>
    </w:p>
    <w:p w:rsidR="00FD4627" w:rsidRPr="00FF40CC" w:rsidRDefault="00FD4627" w:rsidP="00FD4627">
      <w:pPr>
        <w:pStyle w:val="6"/>
        <w:shd w:val="clear" w:color="auto" w:fill="auto"/>
        <w:tabs>
          <w:tab w:val="left" w:pos="260"/>
        </w:tabs>
        <w:spacing w:after="0" w:line="360" w:lineRule="auto"/>
        <w:ind w:right="380" w:firstLine="0"/>
        <w:contextualSpacing/>
        <w:jc w:val="left"/>
        <w:rPr>
          <w:rStyle w:val="4"/>
          <w:color w:val="auto"/>
          <w:sz w:val="24"/>
          <w:szCs w:val="24"/>
          <w:shd w:val="clear" w:color="auto" w:fill="auto"/>
        </w:rPr>
      </w:pPr>
    </w:p>
    <w:p w:rsidR="00FF40CC" w:rsidRDefault="00FF40CC" w:rsidP="00FF40CC">
      <w:pPr>
        <w:pStyle w:val="6"/>
        <w:shd w:val="clear" w:color="auto" w:fill="auto"/>
        <w:tabs>
          <w:tab w:val="left" w:pos="260"/>
        </w:tabs>
        <w:spacing w:after="0" w:line="360" w:lineRule="auto"/>
        <w:ind w:right="380" w:firstLine="0"/>
        <w:contextualSpacing/>
        <w:jc w:val="left"/>
        <w:rPr>
          <w:rStyle w:val="4"/>
          <w:sz w:val="24"/>
          <w:szCs w:val="24"/>
        </w:rPr>
      </w:pPr>
    </w:p>
    <w:p w:rsidR="00FF40CC" w:rsidRDefault="00FF40CC" w:rsidP="00FF40CC">
      <w:pPr>
        <w:pStyle w:val="6"/>
        <w:shd w:val="clear" w:color="auto" w:fill="auto"/>
        <w:tabs>
          <w:tab w:val="left" w:pos="260"/>
        </w:tabs>
        <w:spacing w:after="0" w:line="360" w:lineRule="auto"/>
        <w:ind w:right="380" w:firstLine="0"/>
        <w:contextualSpacing/>
        <w:jc w:val="left"/>
        <w:rPr>
          <w:rStyle w:val="4"/>
          <w:sz w:val="24"/>
          <w:szCs w:val="24"/>
        </w:rPr>
      </w:pPr>
    </w:p>
    <w:p w:rsidR="00FF40CC" w:rsidRDefault="00FF40CC" w:rsidP="00FF40CC">
      <w:pPr>
        <w:pStyle w:val="6"/>
        <w:shd w:val="clear" w:color="auto" w:fill="auto"/>
        <w:tabs>
          <w:tab w:val="left" w:pos="260"/>
        </w:tabs>
        <w:spacing w:after="0" w:line="360" w:lineRule="auto"/>
        <w:ind w:right="380" w:firstLine="0"/>
        <w:contextualSpacing/>
        <w:jc w:val="left"/>
        <w:rPr>
          <w:rStyle w:val="4"/>
          <w:sz w:val="24"/>
          <w:szCs w:val="24"/>
        </w:rPr>
      </w:pPr>
    </w:p>
    <w:p w:rsidR="00FF40CC" w:rsidRDefault="00FF40CC" w:rsidP="00FF40CC">
      <w:pPr>
        <w:pStyle w:val="6"/>
        <w:shd w:val="clear" w:color="auto" w:fill="auto"/>
        <w:tabs>
          <w:tab w:val="left" w:pos="260"/>
        </w:tabs>
        <w:spacing w:after="0" w:line="360" w:lineRule="auto"/>
        <w:ind w:right="380" w:firstLine="0"/>
        <w:contextualSpacing/>
        <w:jc w:val="left"/>
        <w:rPr>
          <w:rStyle w:val="4"/>
          <w:sz w:val="24"/>
          <w:szCs w:val="24"/>
        </w:rPr>
      </w:pPr>
    </w:p>
    <w:p w:rsidR="00FF40CC" w:rsidRDefault="00FF40CC" w:rsidP="00FF40CC">
      <w:pPr>
        <w:pStyle w:val="6"/>
        <w:shd w:val="clear" w:color="auto" w:fill="auto"/>
        <w:tabs>
          <w:tab w:val="left" w:pos="260"/>
        </w:tabs>
        <w:spacing w:after="0" w:line="360" w:lineRule="auto"/>
        <w:ind w:right="380" w:firstLine="0"/>
        <w:contextualSpacing/>
        <w:jc w:val="left"/>
        <w:rPr>
          <w:rStyle w:val="4"/>
          <w:sz w:val="24"/>
          <w:szCs w:val="24"/>
        </w:rPr>
      </w:pPr>
    </w:p>
    <w:p w:rsidR="00FF40CC" w:rsidRDefault="00FF40CC" w:rsidP="00FF40CC">
      <w:pPr>
        <w:pStyle w:val="6"/>
        <w:shd w:val="clear" w:color="auto" w:fill="auto"/>
        <w:tabs>
          <w:tab w:val="left" w:pos="260"/>
        </w:tabs>
        <w:spacing w:after="0" w:line="360" w:lineRule="auto"/>
        <w:ind w:right="380" w:firstLine="0"/>
        <w:contextualSpacing/>
        <w:jc w:val="left"/>
        <w:rPr>
          <w:rStyle w:val="4"/>
          <w:sz w:val="24"/>
          <w:szCs w:val="24"/>
        </w:rPr>
      </w:pPr>
    </w:p>
    <w:p w:rsidR="00FF40CC" w:rsidRDefault="00FF40CC" w:rsidP="00FF40CC">
      <w:pPr>
        <w:pStyle w:val="6"/>
        <w:shd w:val="clear" w:color="auto" w:fill="auto"/>
        <w:tabs>
          <w:tab w:val="left" w:pos="260"/>
        </w:tabs>
        <w:spacing w:after="0" w:line="360" w:lineRule="auto"/>
        <w:ind w:right="380" w:firstLine="0"/>
        <w:contextualSpacing/>
        <w:jc w:val="left"/>
        <w:rPr>
          <w:rStyle w:val="4"/>
          <w:sz w:val="24"/>
          <w:szCs w:val="24"/>
        </w:rPr>
      </w:pPr>
    </w:p>
    <w:p w:rsidR="00FF40CC" w:rsidRDefault="00FF40CC" w:rsidP="00FF40CC">
      <w:pPr>
        <w:pStyle w:val="6"/>
        <w:shd w:val="clear" w:color="auto" w:fill="auto"/>
        <w:tabs>
          <w:tab w:val="left" w:pos="260"/>
        </w:tabs>
        <w:spacing w:after="0" w:line="360" w:lineRule="auto"/>
        <w:ind w:right="380" w:firstLine="0"/>
        <w:contextualSpacing/>
        <w:jc w:val="left"/>
        <w:rPr>
          <w:rStyle w:val="4"/>
          <w:sz w:val="24"/>
          <w:szCs w:val="24"/>
        </w:rPr>
      </w:pPr>
    </w:p>
    <w:p w:rsidR="00FF40CC" w:rsidRDefault="00FF40CC" w:rsidP="00FF40CC">
      <w:pPr>
        <w:pStyle w:val="6"/>
        <w:shd w:val="clear" w:color="auto" w:fill="auto"/>
        <w:tabs>
          <w:tab w:val="left" w:pos="260"/>
        </w:tabs>
        <w:spacing w:after="0" w:line="360" w:lineRule="auto"/>
        <w:ind w:right="380" w:firstLine="0"/>
        <w:contextualSpacing/>
        <w:jc w:val="left"/>
        <w:rPr>
          <w:rStyle w:val="4"/>
          <w:sz w:val="24"/>
          <w:szCs w:val="24"/>
        </w:rPr>
      </w:pPr>
    </w:p>
    <w:p w:rsidR="00FF40CC" w:rsidRDefault="00FF40CC" w:rsidP="00FF40CC">
      <w:pPr>
        <w:pStyle w:val="6"/>
        <w:shd w:val="clear" w:color="auto" w:fill="auto"/>
        <w:tabs>
          <w:tab w:val="left" w:pos="260"/>
        </w:tabs>
        <w:spacing w:after="0" w:line="360" w:lineRule="auto"/>
        <w:ind w:right="380" w:firstLine="0"/>
        <w:contextualSpacing/>
        <w:jc w:val="left"/>
        <w:rPr>
          <w:rStyle w:val="4"/>
          <w:sz w:val="24"/>
          <w:szCs w:val="24"/>
        </w:rPr>
      </w:pPr>
    </w:p>
    <w:p w:rsidR="00FF40CC" w:rsidRDefault="00FF40CC" w:rsidP="00FF40CC">
      <w:pPr>
        <w:pStyle w:val="6"/>
        <w:shd w:val="clear" w:color="auto" w:fill="auto"/>
        <w:tabs>
          <w:tab w:val="left" w:pos="260"/>
        </w:tabs>
        <w:spacing w:after="0" w:line="360" w:lineRule="auto"/>
        <w:ind w:right="380" w:firstLine="0"/>
        <w:contextualSpacing/>
        <w:jc w:val="left"/>
        <w:rPr>
          <w:rStyle w:val="4"/>
          <w:sz w:val="24"/>
          <w:szCs w:val="24"/>
        </w:rPr>
      </w:pPr>
    </w:p>
    <w:p w:rsidR="00FF40CC" w:rsidRDefault="00FF40CC" w:rsidP="00FF40CC">
      <w:pPr>
        <w:pStyle w:val="6"/>
        <w:shd w:val="clear" w:color="auto" w:fill="auto"/>
        <w:tabs>
          <w:tab w:val="left" w:pos="260"/>
        </w:tabs>
        <w:spacing w:after="0" w:line="360" w:lineRule="auto"/>
        <w:ind w:right="380" w:firstLine="0"/>
        <w:contextualSpacing/>
        <w:jc w:val="left"/>
        <w:rPr>
          <w:rStyle w:val="4"/>
          <w:sz w:val="24"/>
          <w:szCs w:val="24"/>
        </w:rPr>
      </w:pPr>
    </w:p>
    <w:p w:rsidR="00FF40CC" w:rsidRDefault="00FF40CC" w:rsidP="00FF40CC">
      <w:pPr>
        <w:pStyle w:val="6"/>
        <w:shd w:val="clear" w:color="auto" w:fill="auto"/>
        <w:tabs>
          <w:tab w:val="left" w:pos="260"/>
        </w:tabs>
        <w:spacing w:after="0" w:line="360" w:lineRule="auto"/>
        <w:ind w:right="380" w:firstLine="0"/>
        <w:contextualSpacing/>
        <w:jc w:val="left"/>
        <w:rPr>
          <w:rStyle w:val="4"/>
          <w:sz w:val="24"/>
          <w:szCs w:val="24"/>
        </w:rPr>
      </w:pPr>
    </w:p>
    <w:p w:rsidR="00FF40CC" w:rsidRPr="00595114" w:rsidRDefault="00FF40CC" w:rsidP="006D4B5D">
      <w:pPr>
        <w:pStyle w:val="6"/>
        <w:numPr>
          <w:ilvl w:val="0"/>
          <w:numId w:val="2"/>
        </w:numPr>
        <w:shd w:val="clear" w:color="auto" w:fill="auto"/>
        <w:tabs>
          <w:tab w:val="left" w:pos="533"/>
        </w:tabs>
        <w:spacing w:after="0" w:line="360" w:lineRule="auto"/>
        <w:contextualSpacing/>
        <w:rPr>
          <w:rStyle w:val="4"/>
          <w:b/>
          <w:sz w:val="28"/>
          <w:szCs w:val="28"/>
        </w:rPr>
      </w:pPr>
      <w:r w:rsidRPr="00595114">
        <w:rPr>
          <w:rStyle w:val="4"/>
          <w:b/>
          <w:sz w:val="28"/>
          <w:szCs w:val="28"/>
        </w:rPr>
        <w:lastRenderedPageBreak/>
        <w:t>ПАСПОРТ РАБОЧЕЙ ПРОГРАММЫ УЧЕБНОЙ ПРАКТИКИ</w:t>
      </w:r>
    </w:p>
    <w:p w:rsidR="00FF40CC" w:rsidRPr="00595114" w:rsidRDefault="00FF40CC" w:rsidP="006D4B5D">
      <w:pPr>
        <w:pStyle w:val="6"/>
        <w:shd w:val="clear" w:color="auto" w:fill="auto"/>
        <w:tabs>
          <w:tab w:val="left" w:pos="533"/>
        </w:tabs>
        <w:spacing w:after="0" w:line="360" w:lineRule="auto"/>
        <w:ind w:left="480" w:firstLine="0"/>
        <w:contextualSpacing/>
        <w:rPr>
          <w:rStyle w:val="4"/>
          <w:b/>
          <w:sz w:val="28"/>
          <w:szCs w:val="28"/>
        </w:rPr>
      </w:pPr>
    </w:p>
    <w:p w:rsidR="00FF40CC" w:rsidRPr="00595114" w:rsidRDefault="00FF40CC" w:rsidP="006D4B5D">
      <w:pPr>
        <w:pStyle w:val="6"/>
        <w:numPr>
          <w:ilvl w:val="1"/>
          <w:numId w:val="2"/>
        </w:numPr>
        <w:shd w:val="clear" w:color="auto" w:fill="auto"/>
        <w:tabs>
          <w:tab w:val="left" w:pos="533"/>
        </w:tabs>
        <w:spacing w:after="0" w:line="360" w:lineRule="auto"/>
        <w:contextualSpacing/>
        <w:rPr>
          <w:rStyle w:val="4"/>
          <w:b/>
          <w:color w:val="auto"/>
          <w:sz w:val="28"/>
          <w:szCs w:val="28"/>
          <w:shd w:val="clear" w:color="auto" w:fill="auto"/>
        </w:rPr>
      </w:pPr>
      <w:r w:rsidRPr="00595114">
        <w:rPr>
          <w:rStyle w:val="4"/>
          <w:b/>
          <w:color w:val="auto"/>
          <w:sz w:val="28"/>
          <w:szCs w:val="28"/>
        </w:rPr>
        <w:t>Область применения программы</w:t>
      </w:r>
    </w:p>
    <w:p w:rsidR="00FF40CC" w:rsidRPr="00587B4E" w:rsidRDefault="00FF40CC" w:rsidP="006F004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7B4E">
        <w:rPr>
          <w:rStyle w:val="4"/>
          <w:rFonts w:eastAsiaTheme="minorHAnsi"/>
          <w:color w:val="000000" w:themeColor="text1"/>
          <w:sz w:val="28"/>
          <w:szCs w:val="28"/>
        </w:rPr>
        <w:t xml:space="preserve">Рабочая программа учебной практики является частью </w:t>
      </w:r>
      <w:r w:rsidRPr="00587B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программы подготовки специалистов среднего звена Областного государственного автономного профессионального образовательного учреждения «Белгородский строительный колледж»  по специальности 08.02.01 «Строительство и эксплуатация зданий и сооружений» </w:t>
      </w:r>
      <w:r w:rsidR="00CC7416">
        <w:rPr>
          <w:rStyle w:val="4"/>
          <w:rFonts w:eastAsiaTheme="minorHAnsi"/>
          <w:color w:val="000000" w:themeColor="text1"/>
          <w:sz w:val="28"/>
          <w:szCs w:val="28"/>
        </w:rPr>
        <w:t>в части освоения квалификации</w:t>
      </w:r>
      <w:r w:rsidRPr="00587B4E">
        <w:rPr>
          <w:rStyle w:val="4"/>
          <w:rFonts w:eastAsiaTheme="minorHAnsi"/>
          <w:color w:val="000000" w:themeColor="text1"/>
          <w:sz w:val="28"/>
          <w:szCs w:val="28"/>
        </w:rPr>
        <w:t xml:space="preserve">: </w:t>
      </w:r>
      <w:r w:rsidRPr="00587B4E">
        <w:rPr>
          <w:rFonts w:ascii="Times New Roman" w:hAnsi="Times New Roman" w:cs="Times New Roman"/>
          <w:color w:val="000000" w:themeColor="text1"/>
          <w:sz w:val="28"/>
          <w:szCs w:val="28"/>
        </w:rPr>
        <w:t>техник</w:t>
      </w:r>
    </w:p>
    <w:p w:rsidR="00FF40CC" w:rsidRPr="00587B4E" w:rsidRDefault="00FF40CC" w:rsidP="006F0040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rStyle w:val="4"/>
          <w:color w:val="000000" w:themeColor="text1"/>
          <w:sz w:val="28"/>
          <w:szCs w:val="28"/>
        </w:rPr>
      </w:pPr>
      <w:r w:rsidRPr="00587B4E">
        <w:rPr>
          <w:rStyle w:val="4"/>
          <w:color w:val="000000" w:themeColor="text1"/>
          <w:sz w:val="28"/>
          <w:szCs w:val="28"/>
        </w:rPr>
        <w:t>и основных видов профессиональной деятельности (ВПД):</w:t>
      </w:r>
    </w:p>
    <w:p w:rsidR="00663984" w:rsidRPr="00663984" w:rsidRDefault="00663984" w:rsidP="006F0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contextualSpacing/>
        <w:jc w:val="both"/>
        <w:rPr>
          <w:rStyle w:val="4"/>
          <w:rFonts w:eastAsiaTheme="minorHAnsi"/>
          <w:color w:val="000000" w:themeColor="text1"/>
          <w:sz w:val="28"/>
          <w:szCs w:val="28"/>
          <w:shd w:val="clear" w:color="auto" w:fill="auto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  </w:t>
      </w:r>
      <w:r w:rsidRPr="00587B4E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выполнение инженерно-геодезических работ на строительной площадке (в строительстве)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84A1D" w:rsidRPr="00587B4E" w:rsidRDefault="00784A54" w:rsidP="006F0040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587B4E">
        <w:rPr>
          <w:rStyle w:val="4"/>
          <w:color w:val="000000" w:themeColor="text1"/>
          <w:sz w:val="28"/>
          <w:szCs w:val="28"/>
        </w:rPr>
        <w:t xml:space="preserve">-   </w:t>
      </w:r>
      <w:r w:rsidRPr="00587B4E">
        <w:rPr>
          <w:color w:val="000000" w:themeColor="text1"/>
          <w:sz w:val="28"/>
          <w:szCs w:val="28"/>
        </w:rPr>
        <w:t>проектирование архитект</w:t>
      </w:r>
      <w:r>
        <w:rPr>
          <w:color w:val="000000" w:themeColor="text1"/>
          <w:sz w:val="28"/>
          <w:szCs w:val="28"/>
        </w:rPr>
        <w:t>урно-строительной части проекта;</w:t>
      </w:r>
    </w:p>
    <w:p w:rsidR="00F84A1D" w:rsidRPr="00587B4E" w:rsidRDefault="00784A54" w:rsidP="006F0040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587B4E">
        <w:rPr>
          <w:rStyle w:val="4"/>
          <w:color w:val="000000" w:themeColor="text1"/>
          <w:sz w:val="28"/>
          <w:szCs w:val="28"/>
        </w:rPr>
        <w:t xml:space="preserve">-   </w:t>
      </w:r>
      <w:r w:rsidRPr="00587B4E">
        <w:rPr>
          <w:color w:val="000000" w:themeColor="text1"/>
          <w:sz w:val="28"/>
          <w:szCs w:val="28"/>
        </w:rPr>
        <w:t>проектир</w:t>
      </w:r>
      <w:r w:rsidR="00D05983">
        <w:rPr>
          <w:color w:val="000000" w:themeColor="text1"/>
          <w:sz w:val="28"/>
          <w:szCs w:val="28"/>
        </w:rPr>
        <w:t>ование строительных конструкций;</w:t>
      </w:r>
    </w:p>
    <w:p w:rsidR="00F84A1D" w:rsidRPr="00587B4E" w:rsidRDefault="00784A54" w:rsidP="006F0040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587B4E">
        <w:rPr>
          <w:rStyle w:val="4"/>
          <w:color w:val="000000" w:themeColor="text1"/>
          <w:sz w:val="28"/>
          <w:szCs w:val="28"/>
        </w:rPr>
        <w:t xml:space="preserve">-   </w:t>
      </w:r>
      <w:r w:rsidRPr="00587B4E">
        <w:rPr>
          <w:color w:val="000000" w:themeColor="text1"/>
          <w:sz w:val="28"/>
          <w:szCs w:val="28"/>
        </w:rPr>
        <w:t>разработка проекта организации работ и проекта производства работ</w:t>
      </w:r>
      <w:r w:rsidR="00D05983">
        <w:rPr>
          <w:color w:val="000000" w:themeColor="text1"/>
          <w:sz w:val="28"/>
          <w:szCs w:val="28"/>
        </w:rPr>
        <w:t>;</w:t>
      </w:r>
    </w:p>
    <w:p w:rsidR="00537B6A" w:rsidRPr="00587B4E" w:rsidRDefault="00784A54" w:rsidP="006F0040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rStyle w:val="4"/>
          <w:color w:val="000000" w:themeColor="text1"/>
          <w:sz w:val="28"/>
          <w:szCs w:val="28"/>
        </w:rPr>
      </w:pPr>
      <w:r w:rsidRPr="00587B4E">
        <w:rPr>
          <w:color w:val="000000" w:themeColor="text1"/>
          <w:sz w:val="28"/>
          <w:szCs w:val="28"/>
        </w:rPr>
        <w:t>-</w:t>
      </w:r>
      <w:r w:rsidR="00603364">
        <w:rPr>
          <w:color w:val="000000" w:themeColor="text1"/>
          <w:sz w:val="28"/>
          <w:szCs w:val="28"/>
        </w:rPr>
        <w:t xml:space="preserve">  </w:t>
      </w:r>
      <w:r w:rsidRPr="00587B4E">
        <w:rPr>
          <w:color w:val="000000" w:themeColor="text1"/>
          <w:sz w:val="28"/>
          <w:szCs w:val="28"/>
        </w:rPr>
        <w:t xml:space="preserve"> </w:t>
      </w:r>
      <w:r>
        <w:rPr>
          <w:rStyle w:val="4"/>
          <w:color w:val="000000" w:themeColor="text1"/>
          <w:sz w:val="28"/>
          <w:szCs w:val="28"/>
        </w:rPr>
        <w:t>ш</w:t>
      </w:r>
      <w:r w:rsidR="005B3198">
        <w:rPr>
          <w:rStyle w:val="4"/>
          <w:color w:val="000000" w:themeColor="text1"/>
          <w:sz w:val="28"/>
          <w:szCs w:val="28"/>
        </w:rPr>
        <w:t>тукатурные</w:t>
      </w:r>
      <w:r w:rsidRPr="00587B4E">
        <w:rPr>
          <w:rStyle w:val="4"/>
          <w:color w:val="000000" w:themeColor="text1"/>
          <w:sz w:val="28"/>
          <w:szCs w:val="28"/>
        </w:rPr>
        <w:t xml:space="preserve"> работы</w:t>
      </w:r>
      <w:r w:rsidR="00D05983">
        <w:rPr>
          <w:rStyle w:val="4"/>
          <w:color w:val="000000" w:themeColor="text1"/>
          <w:sz w:val="28"/>
          <w:szCs w:val="28"/>
        </w:rPr>
        <w:t>;</w:t>
      </w:r>
    </w:p>
    <w:p w:rsidR="00537B6A" w:rsidRPr="00587B4E" w:rsidRDefault="00603364" w:rsidP="006F0040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rStyle w:val="4"/>
          <w:color w:val="000000" w:themeColor="text1"/>
          <w:sz w:val="28"/>
          <w:szCs w:val="28"/>
        </w:rPr>
      </w:pPr>
      <w:r>
        <w:rPr>
          <w:rStyle w:val="4"/>
          <w:color w:val="000000" w:themeColor="text1"/>
          <w:sz w:val="28"/>
          <w:szCs w:val="28"/>
        </w:rPr>
        <w:t xml:space="preserve">-    </w:t>
      </w:r>
      <w:r w:rsidR="00784A54">
        <w:rPr>
          <w:rStyle w:val="4"/>
          <w:color w:val="000000" w:themeColor="text1"/>
          <w:sz w:val="28"/>
          <w:szCs w:val="28"/>
        </w:rPr>
        <w:t>м</w:t>
      </w:r>
      <w:r w:rsidR="00784A54" w:rsidRPr="00587B4E">
        <w:rPr>
          <w:rStyle w:val="4"/>
          <w:color w:val="000000" w:themeColor="text1"/>
          <w:sz w:val="28"/>
          <w:szCs w:val="28"/>
        </w:rPr>
        <w:t>алярные работы</w:t>
      </w:r>
      <w:r w:rsidR="00D05983">
        <w:rPr>
          <w:rStyle w:val="4"/>
          <w:color w:val="000000" w:themeColor="text1"/>
          <w:sz w:val="28"/>
          <w:szCs w:val="28"/>
        </w:rPr>
        <w:t>;</w:t>
      </w:r>
    </w:p>
    <w:p w:rsidR="00F403A0" w:rsidRPr="00587B4E" w:rsidRDefault="00603364" w:rsidP="006F0040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784A54">
        <w:rPr>
          <w:color w:val="000000" w:themeColor="text1"/>
          <w:sz w:val="28"/>
          <w:szCs w:val="28"/>
        </w:rPr>
        <w:t>р</w:t>
      </w:r>
      <w:r w:rsidR="00784A54" w:rsidRPr="00587B4E">
        <w:rPr>
          <w:color w:val="000000" w:themeColor="text1"/>
          <w:sz w:val="28"/>
          <w:szCs w:val="28"/>
        </w:rPr>
        <w:t>азработка технологической документации на выполнение технологических процессов при возведении жилого дома</w:t>
      </w:r>
      <w:r w:rsidR="00D05983">
        <w:rPr>
          <w:color w:val="000000" w:themeColor="text1"/>
          <w:sz w:val="28"/>
          <w:szCs w:val="28"/>
        </w:rPr>
        <w:t>;</w:t>
      </w:r>
    </w:p>
    <w:p w:rsidR="00D94381" w:rsidRPr="00587B4E" w:rsidRDefault="00784A54" w:rsidP="006F0040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7B4E">
        <w:rPr>
          <w:rFonts w:ascii="Times New Roman" w:hAnsi="Times New Roman" w:cs="Times New Roman"/>
          <w:color w:val="000000" w:themeColor="text1"/>
          <w:sz w:val="28"/>
          <w:szCs w:val="28"/>
        </w:rPr>
        <w:t>- оформление исполнительной и технической документации строительного производства</w:t>
      </w:r>
      <w:r w:rsidR="00D0598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1327C" w:rsidRPr="00587B4E" w:rsidRDefault="00784A54" w:rsidP="006F004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7B4E">
        <w:rPr>
          <w:rFonts w:ascii="Times New Roman" w:hAnsi="Times New Roman" w:cs="Times New Roman"/>
          <w:color w:val="000000" w:themeColor="text1"/>
          <w:sz w:val="28"/>
          <w:szCs w:val="28"/>
        </w:rPr>
        <w:t>- оформление документации по безопасной организации  работ на строительной  площадке</w:t>
      </w:r>
      <w:r w:rsidR="00D0598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624AC" w:rsidRPr="00587B4E" w:rsidRDefault="00784A54" w:rsidP="006F0040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rStyle w:val="4"/>
          <w:color w:val="000000" w:themeColor="text1"/>
          <w:sz w:val="28"/>
          <w:szCs w:val="28"/>
        </w:rPr>
      </w:pPr>
      <w:r w:rsidRPr="00587B4E">
        <w:rPr>
          <w:color w:val="000000" w:themeColor="text1"/>
          <w:sz w:val="28"/>
          <w:szCs w:val="28"/>
        </w:rPr>
        <w:t>-</w:t>
      </w:r>
      <w:r w:rsidRPr="00587B4E">
        <w:rPr>
          <w:rStyle w:val="4"/>
          <w:color w:val="000000" w:themeColor="text1"/>
          <w:sz w:val="28"/>
          <w:szCs w:val="28"/>
        </w:rPr>
        <w:t xml:space="preserve">      каменные работы</w:t>
      </w:r>
      <w:r w:rsidR="00D05983">
        <w:rPr>
          <w:rStyle w:val="4"/>
          <w:color w:val="000000" w:themeColor="text1"/>
          <w:sz w:val="28"/>
          <w:szCs w:val="28"/>
        </w:rPr>
        <w:t>.</w:t>
      </w:r>
    </w:p>
    <w:p w:rsidR="00B25A41" w:rsidRPr="00587B4E" w:rsidRDefault="00B25A41" w:rsidP="006F0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F40CC" w:rsidRPr="00587B4E" w:rsidRDefault="00FF40CC" w:rsidP="006F0040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rStyle w:val="4"/>
          <w:color w:val="000000" w:themeColor="text1"/>
          <w:sz w:val="28"/>
          <w:szCs w:val="28"/>
        </w:rPr>
      </w:pPr>
    </w:p>
    <w:p w:rsidR="00FF40CC" w:rsidRDefault="00FF40CC" w:rsidP="006F0040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rStyle w:val="4"/>
          <w:color w:val="000000" w:themeColor="text1"/>
          <w:sz w:val="28"/>
          <w:szCs w:val="28"/>
        </w:rPr>
      </w:pPr>
    </w:p>
    <w:p w:rsidR="008A1DDA" w:rsidRPr="00587B4E" w:rsidRDefault="008A1DDA" w:rsidP="006F0040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rStyle w:val="4"/>
          <w:color w:val="000000" w:themeColor="text1"/>
          <w:sz w:val="28"/>
          <w:szCs w:val="28"/>
        </w:rPr>
      </w:pPr>
    </w:p>
    <w:p w:rsidR="00FF40CC" w:rsidRPr="00587B4E" w:rsidRDefault="00FF40CC" w:rsidP="006F0040">
      <w:pPr>
        <w:pStyle w:val="32"/>
        <w:shd w:val="clear" w:color="auto" w:fill="auto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:rsidR="006D4B5D" w:rsidRPr="00587B4E" w:rsidRDefault="00FF40CC" w:rsidP="00587B4E">
      <w:pPr>
        <w:pStyle w:val="6"/>
        <w:numPr>
          <w:ilvl w:val="1"/>
          <w:numId w:val="2"/>
        </w:numPr>
        <w:shd w:val="clear" w:color="auto" w:fill="auto"/>
        <w:tabs>
          <w:tab w:val="left" w:pos="142"/>
        </w:tabs>
        <w:spacing w:after="0" w:line="360" w:lineRule="auto"/>
        <w:ind w:left="0" w:right="380" w:firstLine="709"/>
        <w:contextualSpacing/>
        <w:rPr>
          <w:rStyle w:val="4"/>
          <w:color w:val="000000" w:themeColor="text1"/>
          <w:sz w:val="28"/>
          <w:szCs w:val="28"/>
        </w:rPr>
      </w:pPr>
      <w:r w:rsidRPr="00587B4E">
        <w:rPr>
          <w:rStyle w:val="4"/>
          <w:b/>
          <w:color w:val="000000" w:themeColor="text1"/>
          <w:sz w:val="28"/>
          <w:szCs w:val="28"/>
        </w:rPr>
        <w:lastRenderedPageBreak/>
        <w:t>Цели и задачи учебной практики</w:t>
      </w:r>
    </w:p>
    <w:p w:rsidR="00FF40CC" w:rsidRPr="00587B4E" w:rsidRDefault="006D4B5D" w:rsidP="00587B4E">
      <w:pPr>
        <w:pStyle w:val="6"/>
        <w:shd w:val="clear" w:color="auto" w:fill="auto"/>
        <w:tabs>
          <w:tab w:val="left" w:pos="142"/>
        </w:tabs>
        <w:spacing w:after="0" w:line="360" w:lineRule="auto"/>
        <w:ind w:right="380" w:firstLine="709"/>
        <w:contextualSpacing/>
        <w:jc w:val="both"/>
        <w:rPr>
          <w:rStyle w:val="4"/>
          <w:color w:val="000000" w:themeColor="text1"/>
          <w:sz w:val="28"/>
          <w:szCs w:val="28"/>
        </w:rPr>
      </w:pPr>
      <w:r w:rsidRPr="00587B4E">
        <w:rPr>
          <w:rStyle w:val="4"/>
          <w:color w:val="000000" w:themeColor="text1"/>
          <w:sz w:val="28"/>
          <w:szCs w:val="28"/>
        </w:rPr>
        <w:t xml:space="preserve"> Ф</w:t>
      </w:r>
      <w:r w:rsidR="00FF40CC" w:rsidRPr="00587B4E">
        <w:rPr>
          <w:rStyle w:val="4"/>
          <w:color w:val="000000" w:themeColor="text1"/>
          <w:sz w:val="28"/>
          <w:szCs w:val="28"/>
        </w:rPr>
        <w:t>ормирование у обучающихся первоначальных практических профессиональных умений в рамках модулей П</w:t>
      </w:r>
      <w:r w:rsidR="00603364">
        <w:rPr>
          <w:rStyle w:val="4"/>
          <w:color w:val="000000" w:themeColor="text1"/>
          <w:sz w:val="28"/>
          <w:szCs w:val="28"/>
        </w:rPr>
        <w:t>ООП</w:t>
      </w:r>
      <w:r w:rsidR="00FF40CC" w:rsidRPr="00587B4E">
        <w:rPr>
          <w:rStyle w:val="4"/>
          <w:color w:val="000000" w:themeColor="text1"/>
          <w:sz w:val="28"/>
          <w:szCs w:val="28"/>
        </w:rPr>
        <w:t xml:space="preserve"> по основным видам профессиональной деятельност</w:t>
      </w:r>
      <w:r w:rsidR="00BA440D">
        <w:rPr>
          <w:rStyle w:val="4"/>
          <w:color w:val="000000" w:themeColor="text1"/>
          <w:sz w:val="28"/>
          <w:szCs w:val="28"/>
        </w:rPr>
        <w:t>и для освоения рабочей специальности</w:t>
      </w:r>
      <w:r w:rsidR="00FF40CC" w:rsidRPr="00587B4E">
        <w:rPr>
          <w:rStyle w:val="4"/>
          <w:color w:val="000000" w:themeColor="text1"/>
          <w:sz w:val="28"/>
          <w:szCs w:val="28"/>
        </w:rPr>
        <w:t>, обучение трудовым приемам, операциям и способам выполнения трудовых процессов, характерн</w:t>
      </w:r>
      <w:r w:rsidR="00BA440D">
        <w:rPr>
          <w:rStyle w:val="4"/>
          <w:color w:val="000000" w:themeColor="text1"/>
          <w:sz w:val="28"/>
          <w:szCs w:val="28"/>
        </w:rPr>
        <w:t>ых для соответствующей специальности</w:t>
      </w:r>
      <w:r w:rsidR="00FF40CC" w:rsidRPr="00587B4E">
        <w:rPr>
          <w:rStyle w:val="4"/>
          <w:color w:val="000000" w:themeColor="text1"/>
          <w:sz w:val="28"/>
          <w:szCs w:val="28"/>
        </w:rPr>
        <w:t xml:space="preserve"> и необходимых для последующего освоения ими общих и профессиональных ко</w:t>
      </w:r>
      <w:r w:rsidR="00BA440D">
        <w:rPr>
          <w:rStyle w:val="4"/>
          <w:color w:val="000000" w:themeColor="text1"/>
          <w:sz w:val="28"/>
          <w:szCs w:val="28"/>
        </w:rPr>
        <w:t>мпетенций по избранной специальности</w:t>
      </w:r>
      <w:r w:rsidR="00FF40CC" w:rsidRPr="00587B4E">
        <w:rPr>
          <w:rStyle w:val="4"/>
          <w:color w:val="000000" w:themeColor="text1"/>
          <w:sz w:val="28"/>
          <w:szCs w:val="28"/>
        </w:rPr>
        <w:t>.</w:t>
      </w:r>
    </w:p>
    <w:p w:rsidR="00FF40CC" w:rsidRPr="00587B4E" w:rsidRDefault="00FF40CC" w:rsidP="00A71271">
      <w:pPr>
        <w:pStyle w:val="6"/>
        <w:shd w:val="clear" w:color="auto" w:fill="auto"/>
        <w:spacing w:after="0" w:line="360" w:lineRule="auto"/>
        <w:ind w:firstLine="709"/>
        <w:contextualSpacing/>
        <w:rPr>
          <w:b/>
          <w:color w:val="000000" w:themeColor="text1"/>
          <w:sz w:val="28"/>
          <w:szCs w:val="28"/>
        </w:rPr>
      </w:pPr>
      <w:r w:rsidRPr="00587B4E">
        <w:rPr>
          <w:rStyle w:val="4"/>
          <w:b/>
          <w:color w:val="000000" w:themeColor="text1"/>
          <w:sz w:val="28"/>
          <w:szCs w:val="28"/>
        </w:rPr>
        <w:t>Требования к результатам освоения учебной практики</w:t>
      </w:r>
    </w:p>
    <w:p w:rsidR="00FF40CC" w:rsidRPr="00587B4E" w:rsidRDefault="00FF40CC" w:rsidP="00587B4E">
      <w:pPr>
        <w:pStyle w:val="6"/>
        <w:shd w:val="clear" w:color="auto" w:fill="auto"/>
        <w:spacing w:after="0" w:line="360" w:lineRule="auto"/>
        <w:ind w:right="380" w:firstLine="709"/>
        <w:contextualSpacing/>
        <w:jc w:val="both"/>
        <w:rPr>
          <w:rStyle w:val="4"/>
          <w:color w:val="000000" w:themeColor="text1"/>
          <w:sz w:val="28"/>
          <w:szCs w:val="28"/>
        </w:rPr>
      </w:pPr>
      <w:r w:rsidRPr="00587B4E">
        <w:rPr>
          <w:rStyle w:val="4"/>
          <w:color w:val="000000" w:themeColor="text1"/>
          <w:sz w:val="28"/>
          <w:szCs w:val="28"/>
        </w:rPr>
        <w:t xml:space="preserve">В результате прохождения учебной практики по видам профессиональной деятельности </w:t>
      </w:r>
      <w:proofErr w:type="gramStart"/>
      <w:r w:rsidRPr="00587B4E">
        <w:rPr>
          <w:rStyle w:val="4"/>
          <w:color w:val="000000" w:themeColor="text1"/>
          <w:sz w:val="28"/>
          <w:szCs w:val="28"/>
        </w:rPr>
        <w:t>обучающихся</w:t>
      </w:r>
      <w:proofErr w:type="gramEnd"/>
      <w:r w:rsidRPr="00587B4E">
        <w:rPr>
          <w:rStyle w:val="4"/>
          <w:color w:val="000000" w:themeColor="text1"/>
          <w:sz w:val="28"/>
          <w:szCs w:val="28"/>
        </w:rPr>
        <w:t xml:space="preserve"> должен </w:t>
      </w:r>
      <w:r w:rsidRPr="00587B4E">
        <w:rPr>
          <w:rStyle w:val="4"/>
          <w:b/>
          <w:color w:val="000000" w:themeColor="text1"/>
          <w:sz w:val="28"/>
          <w:szCs w:val="28"/>
        </w:rPr>
        <w:t>уметь</w:t>
      </w:r>
      <w:r w:rsidRPr="00587B4E">
        <w:rPr>
          <w:rStyle w:val="4"/>
          <w:color w:val="000000" w:themeColor="text1"/>
          <w:sz w:val="28"/>
          <w:szCs w:val="28"/>
        </w:rPr>
        <w:t>:</w:t>
      </w:r>
    </w:p>
    <w:tbl>
      <w:tblPr>
        <w:tblStyle w:val="a6"/>
        <w:tblW w:w="9911" w:type="dxa"/>
        <w:tblInd w:w="120" w:type="dxa"/>
        <w:tblLook w:val="04A0" w:firstRow="1" w:lastRow="0" w:firstColumn="1" w:lastColumn="0" w:noHBand="0" w:noVBand="1"/>
      </w:tblPr>
      <w:tblGrid>
        <w:gridCol w:w="4863"/>
        <w:gridCol w:w="5048"/>
      </w:tblGrid>
      <w:tr w:rsidR="007927B9" w:rsidRPr="00A71271" w:rsidTr="00447874">
        <w:tc>
          <w:tcPr>
            <w:tcW w:w="4863" w:type="dxa"/>
          </w:tcPr>
          <w:p w:rsidR="007927B9" w:rsidRPr="00A71271" w:rsidRDefault="007927B9" w:rsidP="00D35EC4">
            <w:pPr>
              <w:pStyle w:val="6"/>
              <w:shd w:val="clear" w:color="auto" w:fill="auto"/>
              <w:spacing w:after="0" w:line="360" w:lineRule="auto"/>
              <w:ind w:firstLine="0"/>
              <w:contextualSpacing/>
              <w:rPr>
                <w:b/>
                <w:color w:val="000000" w:themeColor="text1"/>
                <w:sz w:val="28"/>
                <w:szCs w:val="28"/>
              </w:rPr>
            </w:pPr>
            <w:r w:rsidRPr="00A71271">
              <w:rPr>
                <w:rStyle w:val="4"/>
                <w:b/>
                <w:color w:val="000000" w:themeColor="text1"/>
                <w:sz w:val="28"/>
                <w:szCs w:val="28"/>
              </w:rPr>
              <w:t>ВПД</w:t>
            </w:r>
          </w:p>
        </w:tc>
        <w:tc>
          <w:tcPr>
            <w:tcW w:w="5048" w:type="dxa"/>
          </w:tcPr>
          <w:p w:rsidR="007927B9" w:rsidRPr="00A71271" w:rsidRDefault="007927B9" w:rsidP="00D35EC4">
            <w:pPr>
              <w:pStyle w:val="6"/>
              <w:shd w:val="clear" w:color="auto" w:fill="auto"/>
              <w:spacing w:after="0" w:line="360" w:lineRule="auto"/>
              <w:ind w:firstLine="0"/>
              <w:contextualSpacing/>
              <w:rPr>
                <w:b/>
                <w:color w:val="000000" w:themeColor="text1"/>
                <w:sz w:val="28"/>
                <w:szCs w:val="28"/>
              </w:rPr>
            </w:pPr>
            <w:r w:rsidRPr="00A71271">
              <w:rPr>
                <w:rStyle w:val="4"/>
                <w:b/>
                <w:color w:val="000000" w:themeColor="text1"/>
                <w:sz w:val="28"/>
                <w:szCs w:val="28"/>
              </w:rPr>
              <w:t>Требования к умениям</w:t>
            </w:r>
          </w:p>
        </w:tc>
      </w:tr>
      <w:tr w:rsidR="00663984" w:rsidRPr="00A71271" w:rsidTr="00447874">
        <w:tc>
          <w:tcPr>
            <w:tcW w:w="4863" w:type="dxa"/>
          </w:tcPr>
          <w:p w:rsidR="00663984" w:rsidRPr="00A71271" w:rsidRDefault="00603364" w:rsidP="0064454F">
            <w:pPr>
              <w:pStyle w:val="6"/>
              <w:shd w:val="clear" w:color="auto" w:fill="auto"/>
              <w:spacing w:after="0" w:line="360" w:lineRule="auto"/>
              <w:ind w:right="380" w:firstLine="0"/>
              <w:contextualSpacing/>
              <w:jc w:val="both"/>
              <w:rPr>
                <w:rStyle w:val="4"/>
                <w:color w:val="000000" w:themeColor="text1"/>
                <w:sz w:val="28"/>
                <w:szCs w:val="28"/>
              </w:rPr>
            </w:pPr>
            <w:r w:rsidRPr="00D84841">
              <w:t>Проектирование архитектурно-конструктивной части проекта</w:t>
            </w:r>
          </w:p>
        </w:tc>
        <w:tc>
          <w:tcPr>
            <w:tcW w:w="5048" w:type="dxa"/>
          </w:tcPr>
          <w:p w:rsidR="00663984" w:rsidRPr="0064454F" w:rsidRDefault="00663984" w:rsidP="00644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45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</w:p>
          <w:p w:rsidR="00603364" w:rsidRPr="00603364" w:rsidRDefault="00603364" w:rsidP="006033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03364">
              <w:rPr>
                <w:rFonts w:ascii="Times New Roman" w:hAnsi="Times New Roman" w:cs="Times New Roman"/>
                <w:sz w:val="24"/>
                <w:szCs w:val="24"/>
              </w:rPr>
              <w:t>определять глубину заложения фундамента;</w:t>
            </w:r>
          </w:p>
          <w:p w:rsidR="00603364" w:rsidRPr="00603364" w:rsidRDefault="00603364" w:rsidP="006033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364">
              <w:rPr>
                <w:rFonts w:ascii="Times New Roman" w:hAnsi="Times New Roman" w:cs="Times New Roman"/>
                <w:sz w:val="24"/>
                <w:szCs w:val="24"/>
              </w:rPr>
              <w:t>- подбирать строительные конструкции для разработки архитектурно-строительных чертежей;</w:t>
            </w:r>
          </w:p>
          <w:p w:rsidR="00603364" w:rsidRPr="00603364" w:rsidRDefault="00603364" w:rsidP="006033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364">
              <w:rPr>
                <w:rFonts w:ascii="Times New Roman" w:hAnsi="Times New Roman" w:cs="Times New Roman"/>
                <w:sz w:val="24"/>
                <w:szCs w:val="24"/>
              </w:rPr>
              <w:t>- читать строительные и рабочие чертежи;</w:t>
            </w:r>
          </w:p>
          <w:p w:rsidR="00603364" w:rsidRPr="00603364" w:rsidRDefault="00603364" w:rsidP="006033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364">
              <w:rPr>
                <w:rFonts w:ascii="Times New Roman" w:hAnsi="Times New Roman" w:cs="Times New Roman"/>
                <w:sz w:val="24"/>
                <w:szCs w:val="24"/>
              </w:rPr>
              <w:t>- читать и применять типовые узлы при разработке рабочих чертежей;</w:t>
            </w:r>
          </w:p>
          <w:p w:rsidR="00603364" w:rsidRPr="00603364" w:rsidRDefault="00603364" w:rsidP="006033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364">
              <w:rPr>
                <w:rFonts w:ascii="Times New Roman" w:hAnsi="Times New Roman" w:cs="Times New Roman"/>
                <w:sz w:val="24"/>
                <w:szCs w:val="24"/>
              </w:rPr>
              <w:t>- выполнять чертежи планов, фасадов, разрезов, схем с помощью информационных технологий;</w:t>
            </w:r>
          </w:p>
          <w:p w:rsidR="00603364" w:rsidRPr="00603364" w:rsidRDefault="00603364" w:rsidP="006033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364">
              <w:rPr>
                <w:rFonts w:ascii="Times New Roman" w:hAnsi="Times New Roman" w:cs="Times New Roman"/>
                <w:sz w:val="24"/>
                <w:szCs w:val="24"/>
              </w:rPr>
              <w:t>- выполнять транспортную инфраструктуру и благоустройство прилегающей территории;</w:t>
            </w:r>
          </w:p>
          <w:p w:rsidR="00603364" w:rsidRPr="00603364" w:rsidRDefault="00603364" w:rsidP="006033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364">
              <w:rPr>
                <w:rFonts w:ascii="Times New Roman" w:hAnsi="Times New Roman" w:cs="Times New Roman"/>
                <w:sz w:val="24"/>
                <w:szCs w:val="24"/>
              </w:rPr>
              <w:t>- применять информационные системы для проектирования генеральных планов;</w:t>
            </w:r>
          </w:p>
          <w:p w:rsidR="00603364" w:rsidRPr="00603364" w:rsidRDefault="00603364" w:rsidP="006033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364">
              <w:rPr>
                <w:rFonts w:ascii="Times New Roman" w:hAnsi="Times New Roman" w:cs="Times New Roman"/>
                <w:sz w:val="24"/>
                <w:szCs w:val="24"/>
              </w:rPr>
              <w:t>- проверять несущую способность конструкции;</w:t>
            </w:r>
          </w:p>
          <w:p w:rsidR="00603364" w:rsidRPr="00603364" w:rsidRDefault="00603364" w:rsidP="006033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364">
              <w:rPr>
                <w:rFonts w:ascii="Times New Roman" w:hAnsi="Times New Roman" w:cs="Times New Roman"/>
                <w:sz w:val="24"/>
                <w:szCs w:val="24"/>
              </w:rPr>
              <w:t>- определять размеры подошвы фундамента;</w:t>
            </w:r>
          </w:p>
          <w:p w:rsidR="00663984" w:rsidRPr="0064454F" w:rsidRDefault="00603364" w:rsidP="006033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Style w:val="4"/>
                <w:rFonts w:eastAsiaTheme="minorHAnsi"/>
                <w:color w:val="000000" w:themeColor="text1"/>
                <w:sz w:val="24"/>
                <w:szCs w:val="24"/>
              </w:rPr>
            </w:pPr>
            <w:r w:rsidRPr="00603364">
              <w:rPr>
                <w:rFonts w:ascii="Times New Roman" w:hAnsi="Times New Roman" w:cs="Times New Roman"/>
                <w:sz w:val="24"/>
                <w:szCs w:val="24"/>
              </w:rPr>
              <w:t>- использовать информационные технологии при проектировании строительных конструкций;</w:t>
            </w:r>
          </w:p>
        </w:tc>
      </w:tr>
      <w:tr w:rsidR="007927B9" w:rsidRPr="00A71271" w:rsidTr="00447874">
        <w:tc>
          <w:tcPr>
            <w:tcW w:w="4863" w:type="dxa"/>
          </w:tcPr>
          <w:p w:rsidR="007927B9" w:rsidRPr="00A71271" w:rsidRDefault="00603364" w:rsidP="00FF40CC">
            <w:pPr>
              <w:pStyle w:val="6"/>
              <w:shd w:val="clear" w:color="auto" w:fill="auto"/>
              <w:spacing w:after="0" w:line="360" w:lineRule="auto"/>
              <w:ind w:right="380" w:firstLine="0"/>
              <w:contextualSpacing/>
              <w:jc w:val="both"/>
              <w:rPr>
                <w:rStyle w:val="4"/>
                <w:color w:val="000000" w:themeColor="text1"/>
                <w:sz w:val="28"/>
                <w:szCs w:val="28"/>
              </w:rPr>
            </w:pPr>
            <w:r w:rsidRPr="00D84841">
              <w:t>Разработка проекта организации работ и проекта производства работ</w:t>
            </w:r>
          </w:p>
        </w:tc>
        <w:tc>
          <w:tcPr>
            <w:tcW w:w="5048" w:type="dxa"/>
          </w:tcPr>
          <w:p w:rsidR="007927B9" w:rsidRPr="0064454F" w:rsidRDefault="007927B9" w:rsidP="00792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45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</w:p>
          <w:p w:rsidR="00603364" w:rsidRPr="00603364" w:rsidRDefault="00603364" w:rsidP="006033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364">
              <w:rPr>
                <w:rFonts w:ascii="Times New Roman" w:hAnsi="Times New Roman" w:cs="Times New Roman"/>
                <w:sz w:val="24"/>
                <w:szCs w:val="24"/>
              </w:rPr>
              <w:t>- подбирать комплексы строительных машин и средств малой механизации для выполнения работ;</w:t>
            </w:r>
          </w:p>
          <w:p w:rsidR="00603364" w:rsidRPr="00603364" w:rsidRDefault="00603364" w:rsidP="006033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364">
              <w:rPr>
                <w:rFonts w:ascii="Times New Roman" w:hAnsi="Times New Roman" w:cs="Times New Roman"/>
                <w:sz w:val="24"/>
                <w:szCs w:val="24"/>
              </w:rPr>
              <w:t>- разрабатывать документы, входящие в проект производства работ;</w:t>
            </w:r>
          </w:p>
          <w:p w:rsidR="00603364" w:rsidRPr="00603364" w:rsidRDefault="00603364" w:rsidP="006033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364">
              <w:rPr>
                <w:rFonts w:ascii="Times New Roman" w:hAnsi="Times New Roman" w:cs="Times New Roman"/>
                <w:sz w:val="24"/>
                <w:szCs w:val="24"/>
              </w:rPr>
              <w:t>- оформлять чертежи технологического проектирования с применением информационных технологий;</w:t>
            </w:r>
          </w:p>
          <w:p w:rsidR="007927B9" w:rsidRPr="0064454F" w:rsidRDefault="00603364" w:rsidP="006033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4"/>
                <w:rFonts w:eastAsiaTheme="minorHAnsi"/>
                <w:color w:val="000000" w:themeColor="text1"/>
                <w:sz w:val="24"/>
                <w:szCs w:val="24"/>
                <w:shd w:val="clear" w:color="auto" w:fill="auto"/>
              </w:rPr>
            </w:pPr>
            <w:r w:rsidRPr="00603364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в организации производства работ передовой отечественный и зарубежный </w:t>
            </w:r>
            <w:r w:rsidRPr="006033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опыт;</w:t>
            </w:r>
          </w:p>
        </w:tc>
      </w:tr>
      <w:tr w:rsidR="007927B9" w:rsidRPr="00A71271" w:rsidTr="00447874">
        <w:tc>
          <w:tcPr>
            <w:tcW w:w="4863" w:type="dxa"/>
          </w:tcPr>
          <w:p w:rsidR="007927B9" w:rsidRPr="00ED2430" w:rsidRDefault="00ED2430" w:rsidP="00BF2C28">
            <w:pPr>
              <w:pStyle w:val="6"/>
              <w:shd w:val="clear" w:color="auto" w:fill="auto"/>
              <w:spacing w:after="0" w:line="276" w:lineRule="auto"/>
              <w:ind w:right="380" w:firstLine="0"/>
              <w:contextualSpacing/>
              <w:jc w:val="both"/>
              <w:rPr>
                <w:rStyle w:val="4"/>
                <w:color w:val="FF0000"/>
                <w:sz w:val="28"/>
                <w:szCs w:val="28"/>
              </w:rPr>
            </w:pPr>
            <w:r w:rsidRPr="00A71271">
              <w:rPr>
                <w:color w:val="000000" w:themeColor="text1"/>
              </w:rPr>
              <w:lastRenderedPageBreak/>
              <w:t xml:space="preserve">Выполнение </w:t>
            </w:r>
            <w:r w:rsidR="00BF2C28">
              <w:rPr>
                <w:color w:val="000000" w:themeColor="text1"/>
              </w:rPr>
              <w:t>г</w:t>
            </w:r>
            <w:r w:rsidRPr="00A71271">
              <w:rPr>
                <w:color w:val="000000" w:themeColor="text1"/>
              </w:rPr>
              <w:t>еодезических работ на строительной площадке (в строительстве)</w:t>
            </w:r>
          </w:p>
        </w:tc>
        <w:tc>
          <w:tcPr>
            <w:tcW w:w="5048" w:type="dxa"/>
          </w:tcPr>
          <w:p w:rsidR="007927B9" w:rsidRPr="00ED2430" w:rsidRDefault="007927B9" w:rsidP="00792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430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ED2430" w:rsidRPr="00ED2430" w:rsidRDefault="00ED2430" w:rsidP="00ED2430">
            <w:pPr>
              <w:pStyle w:val="a3"/>
              <w:numPr>
                <w:ilvl w:val="0"/>
                <w:numId w:val="25"/>
              </w:numPr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2430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планировку и разметку участка производства строительных работ на объекте капитального строительства;</w:t>
            </w:r>
          </w:p>
          <w:p w:rsidR="007927B9" w:rsidRPr="00BF2C28" w:rsidRDefault="00ED2430" w:rsidP="00ED2430">
            <w:pPr>
              <w:pStyle w:val="a3"/>
              <w:numPr>
                <w:ilvl w:val="0"/>
                <w:numId w:val="25"/>
              </w:numPr>
              <w:contextualSpacing w:val="0"/>
              <w:jc w:val="both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  <w:r w:rsidRPr="00ED2430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планировку и разметку участка производства строительных работ на объекте капитального строительства;</w:t>
            </w:r>
          </w:p>
          <w:p w:rsidR="00BF2C28" w:rsidRPr="00BF2C28" w:rsidRDefault="00BF2C28" w:rsidP="00BF2C28">
            <w:pPr>
              <w:pStyle w:val="a3"/>
              <w:numPr>
                <w:ilvl w:val="0"/>
                <w:numId w:val="25"/>
              </w:numPr>
              <w:contextualSpacing w:val="0"/>
              <w:jc w:val="both"/>
              <w:rPr>
                <w:rStyle w:val="4"/>
                <w:rFonts w:eastAsiaTheme="minorEastAsia"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BF2C28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визуальный и инструментальный (геодезический) контроль положений элементов, конструкций, частей и элементов отделки объекта капитального строительства (строения, сооружения), инженерных сетей</w:t>
            </w:r>
          </w:p>
        </w:tc>
      </w:tr>
      <w:tr w:rsidR="00CD4AFB" w:rsidRPr="00A71271" w:rsidTr="00BF2C28">
        <w:trPr>
          <w:trHeight w:val="2018"/>
        </w:trPr>
        <w:tc>
          <w:tcPr>
            <w:tcW w:w="4863" w:type="dxa"/>
          </w:tcPr>
          <w:p w:rsidR="00CD4AFB" w:rsidRPr="00BF2C28" w:rsidRDefault="00CD4AFB" w:rsidP="00C15E81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sz w:val="24"/>
                <w:szCs w:val="24"/>
              </w:rPr>
            </w:pPr>
            <w:r w:rsidRPr="00BF2C28">
              <w:t>Разработка технологической документации на выполнение технологических процессов при возведении жилого дома</w:t>
            </w:r>
          </w:p>
          <w:p w:rsidR="00CD4AFB" w:rsidRPr="00BF2C28" w:rsidRDefault="00CD4AFB" w:rsidP="00EF4C0E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048" w:type="dxa"/>
          </w:tcPr>
          <w:p w:rsidR="00CD4AFB" w:rsidRPr="00BF2C28" w:rsidRDefault="00CD4AFB" w:rsidP="00EF4C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C28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BF2C28" w:rsidRPr="00BF2C28" w:rsidRDefault="00CD4AFB" w:rsidP="00BF2C2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2C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F2C28" w:rsidRPr="00BF2C28">
              <w:rPr>
                <w:bCs/>
              </w:rPr>
              <w:t xml:space="preserve"> </w:t>
            </w:r>
            <w:r w:rsidR="00BF2C28" w:rsidRPr="00BF2C28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объемы выполняемых строительно-монтажных, в том числе и отделочных работ;</w:t>
            </w:r>
          </w:p>
          <w:p w:rsidR="00CD4AFB" w:rsidRPr="00BF2C28" w:rsidRDefault="00BF2C28" w:rsidP="00BF2C28">
            <w:pPr>
              <w:pStyle w:val="a3"/>
              <w:numPr>
                <w:ilvl w:val="0"/>
                <w:numId w:val="25"/>
              </w:numPr>
              <w:ind w:left="-21" w:firstLine="21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C28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производство строительно-монтажных, в том числе отделочных работ в соответствии с требованиями нормативно-технической документации, требованиями договора, рабочими чертежами и проектом производства работ;</w:t>
            </w:r>
            <w:r w:rsidRPr="00BF2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D4AFB" w:rsidRPr="00A71271" w:rsidTr="00447874">
        <w:tc>
          <w:tcPr>
            <w:tcW w:w="4863" w:type="dxa"/>
          </w:tcPr>
          <w:p w:rsidR="00CD4AFB" w:rsidRPr="00FB522A" w:rsidRDefault="00BF2C28" w:rsidP="00BF2C28">
            <w:pPr>
              <w:tabs>
                <w:tab w:val="left" w:pos="0"/>
              </w:tabs>
              <w:rPr>
                <w:rStyle w:val="4"/>
                <w:rFonts w:eastAsiaTheme="minorEastAsia"/>
                <w:color w:val="FF0000"/>
                <w:sz w:val="28"/>
                <w:szCs w:val="28"/>
              </w:rPr>
            </w:pPr>
            <w:r w:rsidRPr="001C7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сметной документации</w:t>
            </w:r>
            <w:r w:rsidRPr="001C7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технологические процессы возведения жилого дома</w:t>
            </w:r>
          </w:p>
        </w:tc>
        <w:tc>
          <w:tcPr>
            <w:tcW w:w="5048" w:type="dxa"/>
          </w:tcPr>
          <w:p w:rsidR="00CD4AFB" w:rsidRPr="00BF2C28" w:rsidRDefault="00CD4AFB" w:rsidP="00784A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C28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CD4AFB" w:rsidRPr="00FB522A" w:rsidRDefault="00BF2C28" w:rsidP="00AD386A">
            <w:pPr>
              <w:pStyle w:val="a3"/>
              <w:numPr>
                <w:ilvl w:val="0"/>
                <w:numId w:val="25"/>
              </w:numPr>
              <w:contextualSpacing w:val="0"/>
              <w:jc w:val="both"/>
              <w:rPr>
                <w:rStyle w:val="4"/>
                <w:rFonts w:eastAsiaTheme="minorEastAsia"/>
                <w:color w:val="FF0000"/>
                <w:sz w:val="24"/>
                <w:szCs w:val="24"/>
              </w:rPr>
            </w:pPr>
            <w:r w:rsidRPr="00BF2C28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и поддерживать систему учетно-отчетной документации по движению (приходу, расходу) материально-технических ресурсов на складе;</w:t>
            </w:r>
          </w:p>
        </w:tc>
      </w:tr>
      <w:tr w:rsidR="00CD4AFB" w:rsidRPr="00A71271" w:rsidTr="00447874">
        <w:tc>
          <w:tcPr>
            <w:tcW w:w="4863" w:type="dxa"/>
          </w:tcPr>
          <w:p w:rsidR="00CD4AFB" w:rsidRPr="00BF2C28" w:rsidRDefault="00CD4AFB" w:rsidP="00FF40CC">
            <w:pPr>
              <w:pStyle w:val="6"/>
              <w:shd w:val="clear" w:color="auto" w:fill="auto"/>
              <w:spacing w:after="0" w:line="360" w:lineRule="auto"/>
              <w:ind w:right="380"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Каменные работы</w:t>
            </w:r>
          </w:p>
        </w:tc>
        <w:tc>
          <w:tcPr>
            <w:tcW w:w="5048" w:type="dxa"/>
          </w:tcPr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b/>
                <w:color w:val="auto"/>
                <w:sz w:val="24"/>
                <w:szCs w:val="24"/>
              </w:rPr>
            </w:pPr>
            <w:r w:rsidRPr="00BF2C28">
              <w:rPr>
                <w:rStyle w:val="4"/>
                <w:b/>
                <w:color w:val="auto"/>
                <w:sz w:val="24"/>
                <w:szCs w:val="24"/>
              </w:rPr>
              <w:t>уметь: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выбирать инструменты приспособления и инвентарь для каменных работ;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подбирать требуемые материалы для каменной кладки;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организовывать рабочее место;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устанавливать леса и подмости;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создавать безопасные условия труда при выполнении каменной кладки;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читать чертежи и схемы каменных конструкций;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выполнять разметку каменных конструкций;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производить каменную кладку стен и столбов из кирпича и мелких блоков под штукатурку с расшивкой шов по различным системам перевязки;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выполнять армирование кладки;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производить кладку стен облегченных конструкций;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выполнять смешанные кладки;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lastRenderedPageBreak/>
              <w:t>- выполнять перегородки из различных каменных материалов;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выполнять лицевую кладку и облицовку стен;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производить кладку арок, сводов, перемычек;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выполнять кладку карнизов различной сложности;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выполнять декоративную кладку;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устраивать при кладке деформационные швы;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выполнять монтаж фундаментов стен подвалов;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монтировать ригели, балки и перемычки;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монтировать лестничные марши и ступени;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монтировать крупнопанельные перегородки, оконные и дверные блоки;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производить монтаж стыков и заливку швов сборных конструкций;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соблюдать безопасные условия труда при монтаже;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подготавливать материалы для устройства гидроизоляции;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проверять качество материалов;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 xml:space="preserve">- контролировать соблюдение системы перевязки швов, размеров и заполнение швов; 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контролировать вертикальность и горизонтальность кладки;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проверять соответствие каменной конструкции с чертежами проекта;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выполнять разборку кладки;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заменять разрушенные участки кладки;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выполнять заделку концов балок и трещин;</w:t>
            </w:r>
          </w:p>
          <w:p w:rsidR="00CD4AFB" w:rsidRPr="00BF2C28" w:rsidRDefault="00CD4AFB" w:rsidP="0075217E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>- производить ремонт облицовки;</w:t>
            </w:r>
          </w:p>
          <w:p w:rsidR="00CD4AFB" w:rsidRPr="00BF2C28" w:rsidRDefault="00CD4AFB" w:rsidP="00BF2C28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BF2C28">
              <w:rPr>
                <w:rStyle w:val="4"/>
                <w:color w:val="auto"/>
                <w:sz w:val="24"/>
                <w:szCs w:val="24"/>
              </w:rPr>
              <w:t xml:space="preserve">- соблюдать безопасные условия труда: </w:t>
            </w:r>
          </w:p>
        </w:tc>
      </w:tr>
    </w:tbl>
    <w:p w:rsidR="005400B8" w:rsidRDefault="005400B8" w:rsidP="00FF40CC">
      <w:pPr>
        <w:pStyle w:val="6"/>
        <w:shd w:val="clear" w:color="auto" w:fill="auto"/>
        <w:spacing w:after="0" w:line="360" w:lineRule="auto"/>
        <w:ind w:left="120" w:right="380" w:firstLine="0"/>
        <w:contextualSpacing/>
        <w:jc w:val="both"/>
        <w:rPr>
          <w:rStyle w:val="4"/>
          <w:color w:val="auto"/>
          <w:sz w:val="28"/>
          <w:szCs w:val="28"/>
        </w:rPr>
      </w:pPr>
    </w:p>
    <w:p w:rsidR="00FF40CC" w:rsidRPr="006D4B5D" w:rsidRDefault="00FF40CC" w:rsidP="00FF40CC">
      <w:pPr>
        <w:pStyle w:val="6"/>
        <w:numPr>
          <w:ilvl w:val="1"/>
          <w:numId w:val="2"/>
        </w:numPr>
        <w:shd w:val="clear" w:color="auto" w:fill="auto"/>
        <w:tabs>
          <w:tab w:val="left" w:pos="528"/>
        </w:tabs>
        <w:spacing w:after="0" w:line="360" w:lineRule="auto"/>
        <w:contextualSpacing/>
        <w:jc w:val="both"/>
        <w:rPr>
          <w:rStyle w:val="4"/>
          <w:b/>
          <w:color w:val="auto"/>
          <w:sz w:val="28"/>
          <w:szCs w:val="28"/>
          <w:shd w:val="clear" w:color="auto" w:fill="auto"/>
        </w:rPr>
      </w:pPr>
      <w:r w:rsidRPr="00595114">
        <w:rPr>
          <w:rStyle w:val="4"/>
          <w:b/>
          <w:color w:val="auto"/>
          <w:sz w:val="28"/>
          <w:szCs w:val="28"/>
        </w:rPr>
        <w:t xml:space="preserve">  Количество часов на освоение рабочей программы учебной практики</w:t>
      </w:r>
    </w:p>
    <w:p w:rsidR="00FF40CC" w:rsidRPr="00595114" w:rsidRDefault="00FF40CC" w:rsidP="00FF40CC">
      <w:pPr>
        <w:pStyle w:val="6"/>
        <w:shd w:val="clear" w:color="auto" w:fill="auto"/>
        <w:spacing w:after="0" w:line="360" w:lineRule="auto"/>
        <w:ind w:left="120" w:firstLine="0"/>
        <w:contextualSpacing/>
        <w:jc w:val="both"/>
        <w:rPr>
          <w:sz w:val="28"/>
          <w:szCs w:val="28"/>
        </w:rPr>
      </w:pPr>
      <w:r w:rsidRPr="00595114">
        <w:rPr>
          <w:rStyle w:val="4"/>
          <w:color w:val="auto"/>
          <w:sz w:val="28"/>
          <w:szCs w:val="28"/>
        </w:rPr>
        <w:t>Всего –</w:t>
      </w:r>
      <w:r>
        <w:rPr>
          <w:rStyle w:val="4"/>
          <w:color w:val="auto"/>
          <w:sz w:val="28"/>
          <w:szCs w:val="28"/>
        </w:rPr>
        <w:t xml:space="preserve"> </w:t>
      </w:r>
      <w:r w:rsidR="00BF2C28">
        <w:rPr>
          <w:rStyle w:val="4"/>
          <w:color w:val="auto"/>
          <w:sz w:val="28"/>
          <w:szCs w:val="28"/>
        </w:rPr>
        <w:t xml:space="preserve">360 </w:t>
      </w:r>
      <w:r>
        <w:rPr>
          <w:rStyle w:val="4"/>
          <w:color w:val="auto"/>
          <w:sz w:val="28"/>
          <w:szCs w:val="28"/>
        </w:rPr>
        <w:t>часов</w:t>
      </w:r>
      <w:r w:rsidRPr="00595114">
        <w:rPr>
          <w:rStyle w:val="4"/>
          <w:color w:val="auto"/>
          <w:sz w:val="28"/>
          <w:szCs w:val="28"/>
        </w:rPr>
        <w:t>, в том числе:</w:t>
      </w:r>
    </w:p>
    <w:p w:rsidR="00FF40CC" w:rsidRPr="00595114" w:rsidRDefault="00FF40CC" w:rsidP="00FF40CC">
      <w:pPr>
        <w:pStyle w:val="6"/>
        <w:shd w:val="clear" w:color="auto" w:fill="auto"/>
        <w:spacing w:after="0" w:line="360" w:lineRule="auto"/>
        <w:ind w:left="120" w:right="4753" w:firstLine="0"/>
        <w:contextualSpacing/>
        <w:jc w:val="left"/>
        <w:rPr>
          <w:rStyle w:val="4"/>
          <w:color w:val="auto"/>
          <w:sz w:val="28"/>
          <w:szCs w:val="28"/>
        </w:rPr>
      </w:pPr>
      <w:r w:rsidRPr="00595114">
        <w:rPr>
          <w:rStyle w:val="4"/>
          <w:color w:val="auto"/>
          <w:sz w:val="28"/>
          <w:szCs w:val="28"/>
        </w:rPr>
        <w:t xml:space="preserve">В рамках освоения ПМ 01. </w:t>
      </w:r>
      <w:r w:rsidR="00FB522A">
        <w:rPr>
          <w:rStyle w:val="4"/>
          <w:color w:val="auto"/>
          <w:sz w:val="28"/>
          <w:szCs w:val="28"/>
        </w:rPr>
        <w:t>–</w:t>
      </w:r>
      <w:r w:rsidR="006D4B5D">
        <w:rPr>
          <w:rStyle w:val="4"/>
          <w:color w:val="auto"/>
          <w:sz w:val="28"/>
          <w:szCs w:val="28"/>
        </w:rPr>
        <w:t xml:space="preserve"> </w:t>
      </w:r>
      <w:r w:rsidR="00FB522A">
        <w:rPr>
          <w:rStyle w:val="4"/>
          <w:color w:val="auto"/>
          <w:sz w:val="28"/>
          <w:szCs w:val="28"/>
        </w:rPr>
        <w:t xml:space="preserve">144 </w:t>
      </w:r>
      <w:r>
        <w:rPr>
          <w:rStyle w:val="4"/>
          <w:color w:val="auto"/>
          <w:sz w:val="28"/>
          <w:szCs w:val="28"/>
        </w:rPr>
        <w:t>часа</w:t>
      </w:r>
    </w:p>
    <w:p w:rsidR="00FF40CC" w:rsidRPr="00595114" w:rsidRDefault="00FF40CC" w:rsidP="00FF40CC">
      <w:pPr>
        <w:pStyle w:val="6"/>
        <w:shd w:val="clear" w:color="auto" w:fill="auto"/>
        <w:spacing w:after="0" w:line="360" w:lineRule="auto"/>
        <w:ind w:left="120" w:right="4753" w:firstLine="0"/>
        <w:contextualSpacing/>
        <w:jc w:val="left"/>
        <w:rPr>
          <w:rStyle w:val="4"/>
          <w:color w:val="auto"/>
          <w:sz w:val="28"/>
          <w:szCs w:val="28"/>
        </w:rPr>
      </w:pPr>
      <w:r w:rsidRPr="00595114">
        <w:rPr>
          <w:rStyle w:val="4"/>
          <w:color w:val="auto"/>
          <w:sz w:val="28"/>
          <w:szCs w:val="28"/>
        </w:rPr>
        <w:t xml:space="preserve">В рамках освоения ПМ 02. </w:t>
      </w:r>
      <w:r w:rsidR="006D4B5D">
        <w:rPr>
          <w:rStyle w:val="4"/>
          <w:color w:val="auto"/>
          <w:sz w:val="28"/>
          <w:szCs w:val="28"/>
        </w:rPr>
        <w:t xml:space="preserve">-  </w:t>
      </w:r>
      <w:r w:rsidR="000232C9">
        <w:rPr>
          <w:rStyle w:val="4"/>
          <w:color w:val="auto"/>
          <w:sz w:val="28"/>
          <w:szCs w:val="28"/>
        </w:rPr>
        <w:t>180</w:t>
      </w:r>
      <w:r w:rsidRPr="00595114">
        <w:rPr>
          <w:rStyle w:val="4"/>
          <w:color w:val="auto"/>
          <w:sz w:val="28"/>
          <w:szCs w:val="28"/>
        </w:rPr>
        <w:t xml:space="preserve"> часа</w:t>
      </w:r>
    </w:p>
    <w:p w:rsidR="00FF40CC" w:rsidRPr="00595114" w:rsidRDefault="00FF40CC" w:rsidP="00FF40CC">
      <w:pPr>
        <w:pStyle w:val="6"/>
        <w:shd w:val="clear" w:color="auto" w:fill="auto"/>
        <w:spacing w:after="0" w:line="360" w:lineRule="auto"/>
        <w:ind w:left="120" w:right="4611" w:firstLine="0"/>
        <w:contextualSpacing/>
        <w:jc w:val="left"/>
        <w:rPr>
          <w:rStyle w:val="4"/>
          <w:color w:val="auto"/>
          <w:sz w:val="28"/>
          <w:szCs w:val="28"/>
        </w:rPr>
      </w:pPr>
      <w:r w:rsidRPr="00595114">
        <w:rPr>
          <w:rStyle w:val="4"/>
          <w:color w:val="auto"/>
          <w:sz w:val="28"/>
          <w:szCs w:val="28"/>
        </w:rPr>
        <w:t>В рамках освоения ПМ</w:t>
      </w:r>
      <w:r>
        <w:rPr>
          <w:rStyle w:val="4"/>
          <w:color w:val="auto"/>
          <w:sz w:val="28"/>
          <w:szCs w:val="28"/>
        </w:rPr>
        <w:t xml:space="preserve"> 05</w:t>
      </w:r>
      <w:r w:rsidRPr="00595114">
        <w:rPr>
          <w:rStyle w:val="4"/>
          <w:color w:val="auto"/>
          <w:sz w:val="28"/>
          <w:szCs w:val="28"/>
        </w:rPr>
        <w:t xml:space="preserve">. - </w:t>
      </w:r>
      <w:r>
        <w:rPr>
          <w:rStyle w:val="4"/>
          <w:color w:val="auto"/>
          <w:sz w:val="28"/>
          <w:szCs w:val="28"/>
        </w:rPr>
        <w:t xml:space="preserve"> </w:t>
      </w:r>
      <w:r w:rsidR="00BF2C28">
        <w:rPr>
          <w:rStyle w:val="4"/>
          <w:color w:val="auto"/>
          <w:sz w:val="28"/>
          <w:szCs w:val="28"/>
        </w:rPr>
        <w:t>72</w:t>
      </w:r>
      <w:r>
        <w:rPr>
          <w:rStyle w:val="4"/>
          <w:color w:val="auto"/>
          <w:sz w:val="28"/>
          <w:szCs w:val="28"/>
        </w:rPr>
        <w:t>часов</w:t>
      </w:r>
    </w:p>
    <w:p w:rsidR="00FF40CC" w:rsidRDefault="00FF40CC" w:rsidP="00001F27">
      <w:pPr>
        <w:pStyle w:val="6"/>
        <w:shd w:val="clear" w:color="auto" w:fill="auto"/>
        <w:spacing w:after="0" w:line="360" w:lineRule="auto"/>
        <w:ind w:right="5603" w:firstLine="0"/>
        <w:contextualSpacing/>
        <w:jc w:val="left"/>
        <w:rPr>
          <w:sz w:val="28"/>
          <w:szCs w:val="28"/>
        </w:rPr>
      </w:pPr>
    </w:p>
    <w:p w:rsidR="008A1DDA" w:rsidRDefault="008A1DDA" w:rsidP="00001F27">
      <w:pPr>
        <w:pStyle w:val="6"/>
        <w:shd w:val="clear" w:color="auto" w:fill="auto"/>
        <w:spacing w:after="0" w:line="360" w:lineRule="auto"/>
        <w:ind w:right="5603" w:firstLine="0"/>
        <w:contextualSpacing/>
        <w:jc w:val="left"/>
        <w:rPr>
          <w:sz w:val="28"/>
          <w:szCs w:val="28"/>
        </w:rPr>
      </w:pPr>
    </w:p>
    <w:p w:rsidR="008A1DDA" w:rsidRPr="00595114" w:rsidRDefault="008A1DDA" w:rsidP="00001F27">
      <w:pPr>
        <w:pStyle w:val="6"/>
        <w:shd w:val="clear" w:color="auto" w:fill="auto"/>
        <w:spacing w:after="0" w:line="360" w:lineRule="auto"/>
        <w:ind w:right="5603" w:firstLine="0"/>
        <w:contextualSpacing/>
        <w:jc w:val="left"/>
        <w:rPr>
          <w:sz w:val="28"/>
          <w:szCs w:val="28"/>
        </w:rPr>
      </w:pPr>
    </w:p>
    <w:p w:rsidR="00FF40CC" w:rsidRPr="00595114" w:rsidRDefault="00FF40CC" w:rsidP="00FF40CC">
      <w:pPr>
        <w:pStyle w:val="6"/>
        <w:numPr>
          <w:ilvl w:val="0"/>
          <w:numId w:val="2"/>
        </w:numPr>
        <w:shd w:val="clear" w:color="auto" w:fill="auto"/>
        <w:spacing w:after="0" w:line="360" w:lineRule="auto"/>
        <w:contextualSpacing/>
        <w:rPr>
          <w:rStyle w:val="4"/>
          <w:b/>
          <w:color w:val="auto"/>
          <w:sz w:val="28"/>
          <w:szCs w:val="28"/>
        </w:rPr>
      </w:pPr>
      <w:r w:rsidRPr="00595114">
        <w:rPr>
          <w:rStyle w:val="4"/>
          <w:b/>
          <w:color w:val="auto"/>
          <w:sz w:val="28"/>
          <w:szCs w:val="28"/>
        </w:rPr>
        <w:lastRenderedPageBreak/>
        <w:t>РЕЗУЛЬТАТЫ ОСВОЕНИЯ РАБОЧЕЙ ПРОГРАММЫ УЧЕБНОЙ ПРАКТИКИ</w:t>
      </w:r>
    </w:p>
    <w:p w:rsidR="00FF40CC" w:rsidRDefault="00FF40CC" w:rsidP="005B50E7">
      <w:pPr>
        <w:pStyle w:val="6"/>
        <w:shd w:val="clear" w:color="auto" w:fill="auto"/>
        <w:spacing w:after="0" w:line="360" w:lineRule="auto"/>
        <w:ind w:left="20" w:firstLine="689"/>
        <w:contextualSpacing/>
        <w:jc w:val="both"/>
        <w:rPr>
          <w:rStyle w:val="4"/>
          <w:color w:val="auto"/>
          <w:sz w:val="28"/>
          <w:szCs w:val="28"/>
        </w:rPr>
      </w:pPr>
      <w:r w:rsidRPr="00595114">
        <w:rPr>
          <w:rStyle w:val="4"/>
          <w:color w:val="auto"/>
          <w:sz w:val="28"/>
          <w:szCs w:val="28"/>
        </w:rPr>
        <w:t>Результатом освоения рабочей программы учебной практики является сформирование у обучающихся первоначальных практических профессиональных умений в рамках модулей ППССЗ по основным видам профессиональной деятельности (ВПД)</w:t>
      </w:r>
      <w:r>
        <w:rPr>
          <w:rStyle w:val="4"/>
          <w:color w:val="auto"/>
          <w:sz w:val="28"/>
          <w:szCs w:val="28"/>
        </w:rPr>
        <w:t xml:space="preserve">, </w:t>
      </w:r>
      <w:r w:rsidRPr="00595114">
        <w:rPr>
          <w:rStyle w:val="4"/>
          <w:color w:val="auto"/>
          <w:sz w:val="28"/>
          <w:szCs w:val="28"/>
        </w:rPr>
        <w:t>необходимых для последующего освоения ими профессиональных (ПК) и общих (</w:t>
      </w:r>
      <w:proofErr w:type="gramStart"/>
      <w:r w:rsidRPr="00595114">
        <w:rPr>
          <w:rStyle w:val="4"/>
          <w:color w:val="auto"/>
          <w:sz w:val="28"/>
          <w:szCs w:val="28"/>
        </w:rPr>
        <w:t>ОК</w:t>
      </w:r>
      <w:proofErr w:type="gramEnd"/>
      <w:r w:rsidRPr="00595114">
        <w:rPr>
          <w:rStyle w:val="4"/>
          <w:color w:val="auto"/>
          <w:sz w:val="28"/>
          <w:szCs w:val="28"/>
        </w:rPr>
        <w:t>) ко</w:t>
      </w:r>
      <w:r w:rsidR="000B2346">
        <w:rPr>
          <w:rStyle w:val="4"/>
          <w:color w:val="auto"/>
          <w:sz w:val="28"/>
          <w:szCs w:val="28"/>
        </w:rPr>
        <w:t>мпетенций по избранной специальности</w:t>
      </w:r>
      <w:r w:rsidRPr="00595114">
        <w:rPr>
          <w:rStyle w:val="4"/>
          <w:color w:val="auto"/>
          <w:sz w:val="28"/>
          <w:szCs w:val="28"/>
        </w:rPr>
        <w:t>.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1978"/>
        <w:gridCol w:w="7761"/>
      </w:tblGrid>
      <w:tr w:rsidR="00FF40CC" w:rsidRPr="00811D11" w:rsidTr="005400B8">
        <w:tc>
          <w:tcPr>
            <w:tcW w:w="1978" w:type="dxa"/>
          </w:tcPr>
          <w:p w:rsidR="00FF40CC" w:rsidRPr="00811D11" w:rsidRDefault="00FF40CC" w:rsidP="00D35EC4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1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7761" w:type="dxa"/>
          </w:tcPr>
          <w:p w:rsidR="00FF40CC" w:rsidRPr="00811D11" w:rsidRDefault="00FF40CC" w:rsidP="00D35EC4">
            <w:pPr>
              <w:pStyle w:val="a3"/>
              <w:spacing w:line="360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1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FF40CC" w:rsidRPr="00811D11" w:rsidTr="005400B8">
        <w:tc>
          <w:tcPr>
            <w:tcW w:w="1978" w:type="dxa"/>
          </w:tcPr>
          <w:p w:rsidR="00FF40CC" w:rsidRPr="00811D11" w:rsidRDefault="00FF40CC" w:rsidP="00D35EC4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1">
              <w:rPr>
                <w:rFonts w:ascii="Times New Roman" w:hAnsi="Times New Roman" w:cs="Times New Roman"/>
                <w:sz w:val="28"/>
                <w:szCs w:val="28"/>
              </w:rPr>
              <w:t>ПК 1.1</w:t>
            </w:r>
          </w:p>
        </w:tc>
        <w:tc>
          <w:tcPr>
            <w:tcW w:w="7761" w:type="dxa"/>
          </w:tcPr>
          <w:p w:rsidR="00FF40CC" w:rsidRPr="00FB522A" w:rsidRDefault="00FB522A" w:rsidP="00FB522A">
            <w:pPr>
              <w:pStyle w:val="a3"/>
              <w:spacing w:line="276" w:lineRule="auto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22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</w:t>
            </w:r>
          </w:p>
        </w:tc>
      </w:tr>
      <w:tr w:rsidR="00FB522A" w:rsidRPr="00811D11" w:rsidTr="005400B8">
        <w:tc>
          <w:tcPr>
            <w:tcW w:w="1978" w:type="dxa"/>
          </w:tcPr>
          <w:p w:rsidR="00FB522A" w:rsidRPr="00811D11" w:rsidRDefault="00FB522A" w:rsidP="00D35EC4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1">
              <w:rPr>
                <w:rFonts w:ascii="Times New Roman" w:hAnsi="Times New Roman" w:cs="Times New Roman"/>
                <w:sz w:val="28"/>
                <w:szCs w:val="28"/>
              </w:rPr>
              <w:t>ПК 1.2</w:t>
            </w:r>
          </w:p>
        </w:tc>
        <w:tc>
          <w:tcPr>
            <w:tcW w:w="7761" w:type="dxa"/>
          </w:tcPr>
          <w:p w:rsidR="00FB522A" w:rsidRPr="00FB522A" w:rsidRDefault="00FB522A" w:rsidP="00FB522A">
            <w:pPr>
              <w:keepNext/>
              <w:spacing w:line="276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522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Выполнять расчеты и конструирование строительных конструкци</w:t>
            </w:r>
            <w:r w:rsidRPr="00FB522A">
              <w:rPr>
                <w:rFonts w:eastAsia="Calibri"/>
                <w:sz w:val="28"/>
                <w:szCs w:val="28"/>
                <w:lang w:eastAsia="en-US"/>
              </w:rPr>
              <w:t>й</w:t>
            </w:r>
          </w:p>
        </w:tc>
      </w:tr>
      <w:tr w:rsidR="00FB522A" w:rsidRPr="00811D11" w:rsidTr="005400B8">
        <w:tc>
          <w:tcPr>
            <w:tcW w:w="1978" w:type="dxa"/>
          </w:tcPr>
          <w:p w:rsidR="00FB522A" w:rsidRPr="00811D11" w:rsidRDefault="00FB522A" w:rsidP="00D35EC4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1">
              <w:rPr>
                <w:rFonts w:ascii="Times New Roman" w:hAnsi="Times New Roman" w:cs="Times New Roman"/>
                <w:sz w:val="28"/>
                <w:szCs w:val="28"/>
              </w:rPr>
              <w:t>ПК 1.3</w:t>
            </w:r>
          </w:p>
        </w:tc>
        <w:tc>
          <w:tcPr>
            <w:tcW w:w="7761" w:type="dxa"/>
          </w:tcPr>
          <w:p w:rsidR="00FB522A" w:rsidRPr="00FB522A" w:rsidRDefault="00FB522A" w:rsidP="00FB522A">
            <w:pPr>
              <w:keepNext/>
              <w:spacing w:line="276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522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Разрабатывать архитектурно-строительные чертежи с использованием средств автоматизированного проектирования</w:t>
            </w:r>
          </w:p>
        </w:tc>
      </w:tr>
      <w:tr w:rsidR="00FB522A" w:rsidRPr="00811D11" w:rsidTr="005400B8">
        <w:tc>
          <w:tcPr>
            <w:tcW w:w="1978" w:type="dxa"/>
          </w:tcPr>
          <w:p w:rsidR="00FB522A" w:rsidRPr="00811D11" w:rsidRDefault="00FB522A" w:rsidP="00D35EC4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1">
              <w:rPr>
                <w:rFonts w:ascii="Times New Roman" w:hAnsi="Times New Roman" w:cs="Times New Roman"/>
                <w:sz w:val="28"/>
                <w:szCs w:val="28"/>
              </w:rPr>
              <w:t>ПК 1.4</w:t>
            </w:r>
          </w:p>
        </w:tc>
        <w:tc>
          <w:tcPr>
            <w:tcW w:w="7761" w:type="dxa"/>
          </w:tcPr>
          <w:p w:rsidR="00FB522A" w:rsidRPr="00FB522A" w:rsidRDefault="00FB522A" w:rsidP="00FB522A">
            <w:pPr>
              <w:keepNext/>
              <w:spacing w:line="276" w:lineRule="auto"/>
              <w:jc w:val="both"/>
              <w:outlineLvl w:val="1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522A">
              <w:rPr>
                <w:rFonts w:ascii="Times New Roman" w:hAnsi="Times New Roman"/>
                <w:bCs/>
                <w:iCs/>
                <w:sz w:val="28"/>
                <w:szCs w:val="28"/>
              </w:rPr>
              <w:t>Участвовать в разработке проекта производства работ с применением информационных технологий.</w:t>
            </w:r>
          </w:p>
        </w:tc>
      </w:tr>
      <w:tr w:rsidR="00200DA9" w:rsidRPr="00811D11" w:rsidTr="005400B8">
        <w:tc>
          <w:tcPr>
            <w:tcW w:w="1978" w:type="dxa"/>
          </w:tcPr>
          <w:p w:rsidR="00200DA9" w:rsidRPr="00200DA9" w:rsidRDefault="00200DA9" w:rsidP="00D35EC4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DA9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</w:tc>
        <w:tc>
          <w:tcPr>
            <w:tcW w:w="7761" w:type="dxa"/>
          </w:tcPr>
          <w:p w:rsidR="00200DA9" w:rsidRPr="00200DA9" w:rsidRDefault="00200DA9" w:rsidP="00200DA9">
            <w:pPr>
              <w:keepNext/>
              <w:spacing w:line="276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200DA9">
              <w:rPr>
                <w:rFonts w:ascii="Times New Roman" w:hAnsi="Times New Roman"/>
                <w:sz w:val="28"/>
                <w:szCs w:val="28"/>
              </w:rPr>
              <w:t>Выполнять подготовительные работы на строительной площадке.</w:t>
            </w:r>
          </w:p>
        </w:tc>
      </w:tr>
      <w:tr w:rsidR="00200DA9" w:rsidRPr="00811D11" w:rsidTr="005400B8">
        <w:tc>
          <w:tcPr>
            <w:tcW w:w="1978" w:type="dxa"/>
          </w:tcPr>
          <w:p w:rsidR="00200DA9" w:rsidRPr="00200DA9" w:rsidRDefault="00200DA9" w:rsidP="00D35EC4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DA9">
              <w:rPr>
                <w:rFonts w:ascii="Times New Roman" w:hAnsi="Times New Roman" w:cs="Times New Roman"/>
                <w:sz w:val="28"/>
                <w:szCs w:val="28"/>
              </w:rPr>
              <w:t>ПК 2.2</w:t>
            </w:r>
          </w:p>
        </w:tc>
        <w:tc>
          <w:tcPr>
            <w:tcW w:w="7761" w:type="dxa"/>
          </w:tcPr>
          <w:p w:rsidR="00200DA9" w:rsidRPr="00200DA9" w:rsidRDefault="00200DA9" w:rsidP="00200DA9">
            <w:pPr>
              <w:keepNext/>
              <w:spacing w:line="276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00DA9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Выполнять строительно-монтажные, в том числе отделочные работы на объекте капитального строительства.</w:t>
            </w:r>
          </w:p>
        </w:tc>
      </w:tr>
      <w:tr w:rsidR="00200DA9" w:rsidRPr="00811D11" w:rsidTr="005400B8">
        <w:tc>
          <w:tcPr>
            <w:tcW w:w="1978" w:type="dxa"/>
          </w:tcPr>
          <w:p w:rsidR="00200DA9" w:rsidRPr="00200DA9" w:rsidRDefault="00200DA9" w:rsidP="00D35EC4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DA9">
              <w:rPr>
                <w:rFonts w:ascii="Times New Roman" w:hAnsi="Times New Roman" w:cs="Times New Roman"/>
                <w:sz w:val="28"/>
                <w:szCs w:val="28"/>
              </w:rPr>
              <w:t>ПК 2.3</w:t>
            </w:r>
          </w:p>
        </w:tc>
        <w:tc>
          <w:tcPr>
            <w:tcW w:w="7761" w:type="dxa"/>
          </w:tcPr>
          <w:p w:rsidR="00200DA9" w:rsidRPr="00200DA9" w:rsidRDefault="00200DA9" w:rsidP="00200DA9">
            <w:pPr>
              <w:keepNext/>
              <w:spacing w:line="276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00DA9">
              <w:rPr>
                <w:rFonts w:ascii="Times New Roman" w:hAnsi="Times New Roman"/>
                <w:bCs/>
                <w:iCs/>
                <w:sz w:val="28"/>
                <w:szCs w:val="28"/>
              </w:rPr>
              <w:t>Проводить оперативный учет объемов выполняемых работ и расходов материальных ресурсов.</w:t>
            </w:r>
          </w:p>
        </w:tc>
      </w:tr>
      <w:tr w:rsidR="00200DA9" w:rsidRPr="00811D11" w:rsidTr="005400B8">
        <w:tc>
          <w:tcPr>
            <w:tcW w:w="1978" w:type="dxa"/>
          </w:tcPr>
          <w:p w:rsidR="00200DA9" w:rsidRPr="00200DA9" w:rsidRDefault="00200DA9" w:rsidP="00D35EC4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DA9">
              <w:rPr>
                <w:rFonts w:ascii="Times New Roman" w:hAnsi="Times New Roman" w:cs="Times New Roman"/>
                <w:sz w:val="28"/>
                <w:szCs w:val="28"/>
              </w:rPr>
              <w:t>ПК 2.4</w:t>
            </w:r>
          </w:p>
        </w:tc>
        <w:tc>
          <w:tcPr>
            <w:tcW w:w="7761" w:type="dxa"/>
          </w:tcPr>
          <w:p w:rsidR="00200DA9" w:rsidRPr="00200DA9" w:rsidRDefault="00200DA9" w:rsidP="00200DA9">
            <w:pPr>
              <w:keepNext/>
              <w:spacing w:line="276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00DA9">
              <w:rPr>
                <w:rFonts w:ascii="Times New Roman" w:hAnsi="Times New Roman"/>
                <w:bCs/>
                <w:iCs/>
                <w:sz w:val="28"/>
                <w:szCs w:val="28"/>
              </w:rPr>
              <w:t>Осуществлять мероприятия по контролю качества выполняемых работ и расходуемых материалов.</w:t>
            </w:r>
          </w:p>
        </w:tc>
      </w:tr>
      <w:tr w:rsidR="00FF40CC" w:rsidRPr="00811D11" w:rsidTr="005400B8">
        <w:tc>
          <w:tcPr>
            <w:tcW w:w="9739" w:type="dxa"/>
            <w:gridSpan w:val="2"/>
          </w:tcPr>
          <w:p w:rsidR="00FF40CC" w:rsidRDefault="00FF40CC" w:rsidP="00D35EC4">
            <w:pPr>
              <w:pStyle w:val="a3"/>
              <w:spacing w:line="360" w:lineRule="auto"/>
              <w:ind w:left="0" w:right="66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0CC" w:rsidRPr="00811D11" w:rsidRDefault="00FF40CC" w:rsidP="00D35EC4">
            <w:pPr>
              <w:pStyle w:val="a3"/>
              <w:spacing w:line="360" w:lineRule="auto"/>
              <w:ind w:left="0" w:right="66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1">
              <w:rPr>
                <w:rFonts w:ascii="Times New Roman" w:hAnsi="Times New Roman" w:cs="Times New Roman"/>
                <w:sz w:val="28"/>
                <w:szCs w:val="28"/>
              </w:rPr>
              <w:t>Общие компетенции вып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11D11">
              <w:rPr>
                <w:rFonts w:ascii="Times New Roman" w:hAnsi="Times New Roman" w:cs="Times New Roman"/>
                <w:sz w:val="28"/>
                <w:szCs w:val="28"/>
              </w:rPr>
              <w:t>скника</w:t>
            </w:r>
          </w:p>
        </w:tc>
      </w:tr>
      <w:tr w:rsidR="00D8249C" w:rsidRPr="00811D11" w:rsidTr="005400B8">
        <w:tc>
          <w:tcPr>
            <w:tcW w:w="1978" w:type="dxa"/>
          </w:tcPr>
          <w:p w:rsidR="00D8249C" w:rsidRPr="00811D11" w:rsidRDefault="00D8249C" w:rsidP="00D35EC4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11D1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11D11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7761" w:type="dxa"/>
          </w:tcPr>
          <w:p w:rsidR="00D8249C" w:rsidRPr="00D8249C" w:rsidRDefault="00D8249C" w:rsidP="00D8249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D8249C">
              <w:rPr>
                <w:rFonts w:ascii="Times New Roman" w:hAnsi="Times New Roman"/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D8249C" w:rsidRPr="00811D11" w:rsidTr="005400B8">
        <w:tc>
          <w:tcPr>
            <w:tcW w:w="1978" w:type="dxa"/>
          </w:tcPr>
          <w:p w:rsidR="00D8249C" w:rsidRPr="00811D11" w:rsidRDefault="00D8249C" w:rsidP="00D35EC4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11D1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11D11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7761" w:type="dxa"/>
          </w:tcPr>
          <w:p w:rsidR="00D8249C" w:rsidRPr="00D8249C" w:rsidRDefault="00D8249C" w:rsidP="00D8249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D8249C">
              <w:rPr>
                <w:rFonts w:ascii="Times New Roman" w:hAnsi="Times New Roman"/>
                <w:sz w:val="28"/>
                <w:szCs w:val="28"/>
              </w:rPr>
              <w:t xml:space="preserve">Осуществлять поиск, анализ и интерпретацию информации, необходимой для выполнения задач профессиональной </w:t>
            </w:r>
            <w:r w:rsidRPr="00D8249C">
              <w:rPr>
                <w:rFonts w:ascii="Times New Roman" w:hAnsi="Times New Roman"/>
                <w:sz w:val="28"/>
                <w:szCs w:val="28"/>
              </w:rPr>
              <w:lastRenderedPageBreak/>
              <w:t>деятельности</w:t>
            </w:r>
          </w:p>
        </w:tc>
      </w:tr>
      <w:tr w:rsidR="00D8249C" w:rsidRPr="00811D11" w:rsidTr="005400B8">
        <w:tc>
          <w:tcPr>
            <w:tcW w:w="1978" w:type="dxa"/>
          </w:tcPr>
          <w:p w:rsidR="00D8249C" w:rsidRPr="00811D11" w:rsidRDefault="00D8249C" w:rsidP="00D35EC4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11D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End"/>
            <w:r w:rsidRPr="00811D11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7761" w:type="dxa"/>
          </w:tcPr>
          <w:p w:rsidR="00D8249C" w:rsidRPr="00D8249C" w:rsidRDefault="00D8249C" w:rsidP="00D8249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D8249C">
              <w:rPr>
                <w:rFonts w:ascii="Times New Roman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D8249C" w:rsidRPr="00811D11" w:rsidTr="005400B8">
        <w:tc>
          <w:tcPr>
            <w:tcW w:w="1978" w:type="dxa"/>
          </w:tcPr>
          <w:p w:rsidR="00D8249C" w:rsidRPr="00811D11" w:rsidRDefault="00D8249C" w:rsidP="00D35EC4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11D1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11D11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7761" w:type="dxa"/>
          </w:tcPr>
          <w:p w:rsidR="00D8249C" w:rsidRPr="00D8249C" w:rsidRDefault="00D8249C" w:rsidP="00D8249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D8249C">
              <w:rPr>
                <w:rFonts w:ascii="Times New Roman" w:hAnsi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D8249C" w:rsidRPr="00811D11" w:rsidTr="005400B8">
        <w:tc>
          <w:tcPr>
            <w:tcW w:w="1978" w:type="dxa"/>
          </w:tcPr>
          <w:p w:rsidR="00D8249C" w:rsidRPr="00811D11" w:rsidRDefault="00D8249C" w:rsidP="00D35EC4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11D1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11D11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7761" w:type="dxa"/>
          </w:tcPr>
          <w:p w:rsidR="00D8249C" w:rsidRPr="00D8249C" w:rsidRDefault="00D8249C" w:rsidP="00D8249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D8249C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D8249C" w:rsidRPr="00811D11" w:rsidTr="005400B8">
        <w:tc>
          <w:tcPr>
            <w:tcW w:w="1978" w:type="dxa"/>
          </w:tcPr>
          <w:p w:rsidR="00D8249C" w:rsidRPr="00811D11" w:rsidRDefault="00D8249C" w:rsidP="00D35EC4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11D1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11D11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  <w:tc>
          <w:tcPr>
            <w:tcW w:w="7761" w:type="dxa"/>
          </w:tcPr>
          <w:p w:rsidR="00D8249C" w:rsidRPr="00D8249C" w:rsidRDefault="00D8249C" w:rsidP="00D8249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D8249C">
              <w:rPr>
                <w:rFonts w:ascii="Times New Roman" w:hAnsi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D8249C" w:rsidRPr="00811D11" w:rsidTr="005400B8">
        <w:tc>
          <w:tcPr>
            <w:tcW w:w="1978" w:type="dxa"/>
          </w:tcPr>
          <w:p w:rsidR="00D8249C" w:rsidRPr="00811D11" w:rsidRDefault="00D8249C" w:rsidP="00D35EC4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11D1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11D11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</w:tc>
        <w:tc>
          <w:tcPr>
            <w:tcW w:w="7761" w:type="dxa"/>
          </w:tcPr>
          <w:p w:rsidR="00D8249C" w:rsidRPr="00D8249C" w:rsidRDefault="00D8249C" w:rsidP="00D8249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D8249C">
              <w:rPr>
                <w:rFonts w:ascii="Times New Roman" w:hAnsi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D8249C" w:rsidRPr="00811D11" w:rsidTr="005400B8">
        <w:tc>
          <w:tcPr>
            <w:tcW w:w="1978" w:type="dxa"/>
          </w:tcPr>
          <w:p w:rsidR="00D8249C" w:rsidRPr="00811D11" w:rsidRDefault="00D8249C" w:rsidP="00D35EC4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11D1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11D11"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</w:p>
        </w:tc>
        <w:tc>
          <w:tcPr>
            <w:tcW w:w="7761" w:type="dxa"/>
          </w:tcPr>
          <w:p w:rsidR="00D8249C" w:rsidRPr="00D8249C" w:rsidRDefault="00D8249C" w:rsidP="00D8249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8249C">
              <w:rPr>
                <w:rFonts w:ascii="Times New Roman" w:hAnsi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D8249C" w:rsidRPr="00811D11" w:rsidTr="005400B8">
        <w:tc>
          <w:tcPr>
            <w:tcW w:w="1978" w:type="dxa"/>
          </w:tcPr>
          <w:p w:rsidR="00D8249C" w:rsidRPr="00811D11" w:rsidRDefault="00D8249C" w:rsidP="00D35EC4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11D1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11D11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</w:tc>
        <w:tc>
          <w:tcPr>
            <w:tcW w:w="7761" w:type="dxa"/>
          </w:tcPr>
          <w:p w:rsidR="00D8249C" w:rsidRPr="00D8249C" w:rsidRDefault="00D8249C" w:rsidP="00D8249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D8249C">
              <w:rPr>
                <w:rFonts w:ascii="Times New Roman" w:hAnsi="Times New Roman"/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D8249C" w:rsidRPr="00811D11" w:rsidTr="005400B8">
        <w:tc>
          <w:tcPr>
            <w:tcW w:w="1978" w:type="dxa"/>
          </w:tcPr>
          <w:p w:rsidR="00D8249C" w:rsidRPr="00811D11" w:rsidRDefault="00D8249C" w:rsidP="00D35EC4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</w:p>
        </w:tc>
        <w:tc>
          <w:tcPr>
            <w:tcW w:w="7761" w:type="dxa"/>
          </w:tcPr>
          <w:p w:rsidR="00D8249C" w:rsidRPr="00D8249C" w:rsidRDefault="00D8249C" w:rsidP="00D8249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D8249C">
              <w:rPr>
                <w:rFonts w:ascii="Times New Roman" w:hAnsi="Times New Roman"/>
                <w:sz w:val="28"/>
                <w:szCs w:val="28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D8249C" w:rsidRPr="00811D11" w:rsidTr="005400B8">
        <w:tc>
          <w:tcPr>
            <w:tcW w:w="1978" w:type="dxa"/>
          </w:tcPr>
          <w:p w:rsidR="00D8249C" w:rsidRPr="00811D11" w:rsidRDefault="00D8249C" w:rsidP="00D35EC4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</w:p>
        </w:tc>
        <w:tc>
          <w:tcPr>
            <w:tcW w:w="7761" w:type="dxa"/>
          </w:tcPr>
          <w:p w:rsidR="00D8249C" w:rsidRPr="00D8249C" w:rsidRDefault="00D8249C" w:rsidP="00D8249C">
            <w:pPr>
              <w:pStyle w:val="2"/>
              <w:spacing w:before="0" w:after="0" w:line="276" w:lineRule="auto"/>
              <w:jc w:val="both"/>
              <w:outlineLvl w:val="1"/>
              <w:rPr>
                <w:rStyle w:val="af3"/>
                <w:b w:val="0"/>
                <w:lang w:eastAsia="ru-RU"/>
              </w:rPr>
            </w:pPr>
            <w:r w:rsidRPr="00D8249C">
              <w:rPr>
                <w:rFonts w:ascii="Times New Roman" w:hAnsi="Times New Roman"/>
                <w:b w:val="0"/>
                <w:i w:val="0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  <w:r w:rsidRPr="00D8249C">
              <w:rPr>
                <w:rFonts w:ascii="Times New Roman" w:hAnsi="Times New Roman"/>
              </w:rPr>
              <w:t>.</w:t>
            </w:r>
          </w:p>
        </w:tc>
      </w:tr>
    </w:tbl>
    <w:p w:rsidR="00FF40CC" w:rsidRPr="00E60BA9" w:rsidRDefault="00FF40CC" w:rsidP="00FF40CC">
      <w:pPr>
        <w:pStyle w:val="6"/>
        <w:shd w:val="clear" w:color="auto" w:fill="auto"/>
        <w:spacing w:after="0" w:line="360" w:lineRule="auto"/>
        <w:ind w:left="20" w:firstLine="0"/>
        <w:contextualSpacing/>
        <w:jc w:val="both"/>
        <w:rPr>
          <w:rStyle w:val="4"/>
          <w:color w:val="auto"/>
          <w:sz w:val="28"/>
          <w:szCs w:val="28"/>
          <w:shd w:val="clear" w:color="auto" w:fill="auto"/>
        </w:rPr>
      </w:pPr>
    </w:p>
    <w:p w:rsidR="00FF40CC" w:rsidRPr="00595114" w:rsidRDefault="00FF40CC" w:rsidP="00FF40CC">
      <w:pPr>
        <w:pStyle w:val="6"/>
        <w:shd w:val="clear" w:color="auto" w:fill="auto"/>
        <w:spacing w:after="0" w:line="360" w:lineRule="auto"/>
        <w:ind w:left="20" w:right="420" w:firstLine="0"/>
        <w:contextualSpacing/>
        <w:jc w:val="left"/>
        <w:rPr>
          <w:rStyle w:val="4"/>
          <w:color w:val="auto"/>
          <w:sz w:val="28"/>
          <w:szCs w:val="28"/>
        </w:rPr>
      </w:pPr>
    </w:p>
    <w:p w:rsidR="00FF40CC" w:rsidRDefault="00FF40CC" w:rsidP="00FF40CC">
      <w:pPr>
        <w:pStyle w:val="6"/>
        <w:shd w:val="clear" w:color="auto" w:fill="auto"/>
        <w:spacing w:after="0" w:line="360" w:lineRule="auto"/>
        <w:ind w:left="20" w:right="420" w:firstLine="0"/>
        <w:contextualSpacing/>
        <w:jc w:val="left"/>
        <w:rPr>
          <w:rStyle w:val="4"/>
          <w:color w:val="auto"/>
          <w:sz w:val="28"/>
          <w:szCs w:val="28"/>
        </w:rPr>
      </w:pPr>
    </w:p>
    <w:p w:rsidR="00FF40CC" w:rsidRDefault="00FF40CC" w:rsidP="00FF40CC">
      <w:pPr>
        <w:pStyle w:val="6"/>
        <w:shd w:val="clear" w:color="auto" w:fill="auto"/>
        <w:tabs>
          <w:tab w:val="left" w:pos="260"/>
        </w:tabs>
        <w:spacing w:after="0" w:line="360" w:lineRule="auto"/>
        <w:ind w:right="380" w:firstLine="0"/>
        <w:contextualSpacing/>
        <w:jc w:val="left"/>
        <w:rPr>
          <w:rStyle w:val="4"/>
          <w:sz w:val="24"/>
          <w:szCs w:val="24"/>
        </w:rPr>
      </w:pPr>
    </w:p>
    <w:p w:rsidR="00FF40CC" w:rsidRPr="00423098" w:rsidRDefault="00FF40CC" w:rsidP="00FF40CC">
      <w:pPr>
        <w:pStyle w:val="6"/>
        <w:shd w:val="clear" w:color="auto" w:fill="auto"/>
        <w:tabs>
          <w:tab w:val="left" w:pos="260"/>
        </w:tabs>
        <w:spacing w:after="0" w:line="360" w:lineRule="auto"/>
        <w:ind w:right="380" w:firstLine="0"/>
        <w:contextualSpacing/>
        <w:jc w:val="left"/>
        <w:rPr>
          <w:sz w:val="24"/>
          <w:szCs w:val="24"/>
        </w:rPr>
        <w:sectPr w:rsidR="00FF40CC" w:rsidRPr="00423098" w:rsidSect="009262F4">
          <w:footerReference w:type="first" r:id="rId9"/>
          <w:pgSz w:w="11909" w:h="16838"/>
          <w:pgMar w:top="745" w:right="994" w:bottom="1843" w:left="1284" w:header="0" w:footer="3" w:gutter="0"/>
          <w:cols w:space="720"/>
          <w:noEndnote/>
          <w:titlePg/>
          <w:docGrid w:linePitch="360"/>
        </w:sectPr>
      </w:pPr>
    </w:p>
    <w:p w:rsidR="00FF40CC" w:rsidRDefault="00FF40CC" w:rsidP="00595114">
      <w:pPr>
        <w:pStyle w:val="6"/>
        <w:shd w:val="clear" w:color="auto" w:fill="auto"/>
        <w:spacing w:after="0" w:line="360" w:lineRule="auto"/>
        <w:ind w:left="20" w:right="420" w:firstLine="0"/>
        <w:contextualSpacing/>
        <w:jc w:val="left"/>
        <w:rPr>
          <w:rStyle w:val="4"/>
          <w:color w:val="auto"/>
          <w:sz w:val="28"/>
          <w:szCs w:val="28"/>
        </w:rPr>
      </w:pPr>
    </w:p>
    <w:p w:rsidR="00FF40CC" w:rsidRPr="00423098" w:rsidRDefault="00FF40CC" w:rsidP="005B50E7">
      <w:pPr>
        <w:pStyle w:val="6"/>
        <w:numPr>
          <w:ilvl w:val="0"/>
          <w:numId w:val="4"/>
        </w:numPr>
        <w:shd w:val="clear" w:color="auto" w:fill="auto"/>
        <w:tabs>
          <w:tab w:val="left" w:pos="567"/>
        </w:tabs>
        <w:spacing w:after="0" w:line="240" w:lineRule="auto"/>
        <w:contextualSpacing/>
        <w:rPr>
          <w:b/>
          <w:sz w:val="24"/>
          <w:szCs w:val="24"/>
        </w:rPr>
      </w:pPr>
      <w:r w:rsidRPr="00423098">
        <w:rPr>
          <w:rStyle w:val="4"/>
          <w:b/>
          <w:sz w:val="24"/>
          <w:szCs w:val="24"/>
        </w:rPr>
        <w:t>ТЕМАТИЧЕСКИЙ ПЛАН И СОДЕРЖАНИЕ УЧЕБНОЙ ПРАКТИКИ</w:t>
      </w:r>
    </w:p>
    <w:p w:rsidR="00FF40CC" w:rsidRDefault="003F3365" w:rsidP="003F3365">
      <w:pPr>
        <w:pStyle w:val="6"/>
        <w:shd w:val="clear" w:color="auto" w:fill="auto"/>
        <w:tabs>
          <w:tab w:val="left" w:pos="709"/>
        </w:tabs>
        <w:spacing w:after="0" w:line="240" w:lineRule="auto"/>
        <w:ind w:left="120" w:firstLine="0"/>
        <w:contextualSpacing/>
        <w:rPr>
          <w:rStyle w:val="4"/>
          <w:b/>
          <w:sz w:val="24"/>
          <w:szCs w:val="24"/>
        </w:rPr>
      </w:pPr>
      <w:r>
        <w:rPr>
          <w:rStyle w:val="4"/>
          <w:b/>
          <w:sz w:val="24"/>
          <w:szCs w:val="24"/>
        </w:rPr>
        <w:t>3.1</w:t>
      </w:r>
      <w:r w:rsidR="00FF40CC" w:rsidRPr="00423098">
        <w:rPr>
          <w:rStyle w:val="4"/>
          <w:b/>
          <w:sz w:val="24"/>
          <w:szCs w:val="24"/>
        </w:rPr>
        <w:t>Тематический план учебной практики</w:t>
      </w:r>
    </w:p>
    <w:tbl>
      <w:tblPr>
        <w:tblStyle w:val="a6"/>
        <w:tblW w:w="0" w:type="auto"/>
        <w:tblInd w:w="120" w:type="dxa"/>
        <w:tblLook w:val="04A0" w:firstRow="1" w:lastRow="0" w:firstColumn="1" w:lastColumn="0" w:noHBand="0" w:noVBand="1"/>
      </w:tblPr>
      <w:tblGrid>
        <w:gridCol w:w="850"/>
        <w:gridCol w:w="2268"/>
        <w:gridCol w:w="1416"/>
        <w:gridCol w:w="2692"/>
        <w:gridCol w:w="6229"/>
        <w:gridCol w:w="1698"/>
      </w:tblGrid>
      <w:tr w:rsidR="001C7E7F" w:rsidTr="00DB2541">
        <w:tc>
          <w:tcPr>
            <w:tcW w:w="850" w:type="dxa"/>
            <w:vAlign w:val="center"/>
          </w:tcPr>
          <w:p w:rsidR="00D8249C" w:rsidRPr="00CD454C" w:rsidRDefault="00D8249C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45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Код ПК</w:t>
            </w:r>
          </w:p>
        </w:tc>
        <w:tc>
          <w:tcPr>
            <w:tcW w:w="2268" w:type="dxa"/>
            <w:vAlign w:val="center"/>
          </w:tcPr>
          <w:p w:rsidR="00D8249C" w:rsidRPr="00CD454C" w:rsidRDefault="00D8249C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45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Код и наименования профессиональных модулей  </w:t>
            </w:r>
          </w:p>
        </w:tc>
        <w:tc>
          <w:tcPr>
            <w:tcW w:w="1416" w:type="dxa"/>
            <w:vAlign w:val="center"/>
          </w:tcPr>
          <w:p w:rsidR="00D8249C" w:rsidRPr="00CD454C" w:rsidRDefault="00D8249C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CD45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Количе</w:t>
            </w:r>
            <w:proofErr w:type="spellEnd"/>
            <w:r w:rsidRPr="00CD45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D45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ство</w:t>
            </w:r>
            <w:proofErr w:type="spellEnd"/>
            <w:proofErr w:type="gramEnd"/>
            <w:r w:rsidRPr="00CD45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часов по ПМ</w:t>
            </w:r>
          </w:p>
        </w:tc>
        <w:tc>
          <w:tcPr>
            <w:tcW w:w="2692" w:type="dxa"/>
            <w:vAlign w:val="center"/>
          </w:tcPr>
          <w:p w:rsidR="00D8249C" w:rsidRPr="00CD454C" w:rsidRDefault="00D8249C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45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Виды работ</w:t>
            </w:r>
          </w:p>
        </w:tc>
        <w:tc>
          <w:tcPr>
            <w:tcW w:w="6229" w:type="dxa"/>
            <w:vAlign w:val="center"/>
          </w:tcPr>
          <w:p w:rsidR="00D8249C" w:rsidRPr="00CD454C" w:rsidRDefault="00D8249C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45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Наименования тем учебной практики</w:t>
            </w:r>
          </w:p>
        </w:tc>
        <w:tc>
          <w:tcPr>
            <w:tcW w:w="1698" w:type="dxa"/>
            <w:vAlign w:val="center"/>
          </w:tcPr>
          <w:p w:rsidR="00D8249C" w:rsidRPr="00CD454C" w:rsidRDefault="00D8249C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45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Количество часов по темам</w:t>
            </w:r>
          </w:p>
        </w:tc>
      </w:tr>
      <w:tr w:rsidR="00B75738" w:rsidTr="00DB2541">
        <w:tc>
          <w:tcPr>
            <w:tcW w:w="850" w:type="dxa"/>
            <w:vAlign w:val="center"/>
          </w:tcPr>
          <w:p w:rsidR="00B75738" w:rsidRDefault="00B75738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.1</w:t>
            </w:r>
          </w:p>
          <w:p w:rsidR="00B75738" w:rsidRDefault="00B75738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.2</w:t>
            </w:r>
          </w:p>
          <w:p w:rsidR="00B75738" w:rsidRPr="00D8249C" w:rsidRDefault="00B75738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.3</w:t>
            </w:r>
          </w:p>
        </w:tc>
        <w:tc>
          <w:tcPr>
            <w:tcW w:w="2268" w:type="dxa"/>
            <w:vMerge w:val="restart"/>
            <w:vAlign w:val="center"/>
          </w:tcPr>
          <w:p w:rsidR="00B75738" w:rsidRDefault="00B75738" w:rsidP="00D8249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ПМ.01 </w:t>
            </w:r>
          </w:p>
          <w:p w:rsidR="00B75738" w:rsidRPr="00D8249C" w:rsidRDefault="00B75738" w:rsidP="00D8249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проектировании зданий и сооружений</w:t>
            </w:r>
            <w:r w:rsidRPr="00CD45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6" w:type="dxa"/>
            <w:vMerge w:val="restart"/>
            <w:vAlign w:val="center"/>
          </w:tcPr>
          <w:p w:rsidR="00B75738" w:rsidRPr="00D8249C" w:rsidRDefault="00B75738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144</w:t>
            </w:r>
          </w:p>
        </w:tc>
        <w:tc>
          <w:tcPr>
            <w:tcW w:w="2692" w:type="dxa"/>
            <w:vAlign w:val="center"/>
          </w:tcPr>
          <w:p w:rsidR="00B75738" w:rsidRPr="00D8249C" w:rsidRDefault="00E04C3E" w:rsidP="00325173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УП.01.01 </w:t>
            </w:r>
            <w:r w:rsidR="00B75738" w:rsidRPr="00D8249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архитектурно-конструктивной части проекта</w:t>
            </w:r>
          </w:p>
        </w:tc>
        <w:tc>
          <w:tcPr>
            <w:tcW w:w="6229" w:type="dxa"/>
            <w:vAlign w:val="center"/>
          </w:tcPr>
          <w:p w:rsidR="00B75738" w:rsidRPr="00D8249C" w:rsidRDefault="00B75738" w:rsidP="00325173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8249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1.2. Система автоматизированного проектирования для разработки архитектурно-конструктивной части проекта.</w:t>
            </w:r>
          </w:p>
        </w:tc>
        <w:tc>
          <w:tcPr>
            <w:tcW w:w="1698" w:type="dxa"/>
            <w:vAlign w:val="center"/>
          </w:tcPr>
          <w:p w:rsidR="00B75738" w:rsidRPr="00CD454C" w:rsidRDefault="00B75738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4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B75738" w:rsidTr="00DB2541">
        <w:tc>
          <w:tcPr>
            <w:tcW w:w="850" w:type="dxa"/>
            <w:vAlign w:val="center"/>
          </w:tcPr>
          <w:p w:rsidR="00B75738" w:rsidRPr="00D8249C" w:rsidRDefault="00B75738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.4</w:t>
            </w:r>
          </w:p>
        </w:tc>
        <w:tc>
          <w:tcPr>
            <w:tcW w:w="2268" w:type="dxa"/>
            <w:vMerge/>
            <w:vAlign w:val="center"/>
          </w:tcPr>
          <w:p w:rsidR="00B75738" w:rsidRPr="00D8249C" w:rsidRDefault="00B75738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6" w:type="dxa"/>
            <w:vMerge/>
            <w:vAlign w:val="center"/>
          </w:tcPr>
          <w:p w:rsidR="00B75738" w:rsidRPr="00D8249C" w:rsidRDefault="00B75738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692" w:type="dxa"/>
            <w:vAlign w:val="center"/>
          </w:tcPr>
          <w:p w:rsidR="00B75738" w:rsidRPr="00D8249C" w:rsidRDefault="00E04C3E" w:rsidP="00325173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УП.01.02 </w:t>
            </w:r>
            <w:r w:rsidR="00B75738" w:rsidRPr="00CD454C">
              <w:rPr>
                <w:sz w:val="24"/>
                <w:szCs w:val="24"/>
              </w:rPr>
              <w:t>Разработка проекта организации работ и проекта производства работ</w:t>
            </w:r>
          </w:p>
        </w:tc>
        <w:tc>
          <w:tcPr>
            <w:tcW w:w="6229" w:type="dxa"/>
            <w:vAlign w:val="center"/>
          </w:tcPr>
          <w:p w:rsidR="00B75738" w:rsidRPr="00D8249C" w:rsidRDefault="00B75738" w:rsidP="003251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54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1.3 Система автоматизированного проектирования для выполнения проекта производства работ.</w:t>
            </w:r>
          </w:p>
        </w:tc>
        <w:tc>
          <w:tcPr>
            <w:tcW w:w="1698" w:type="dxa"/>
            <w:vAlign w:val="center"/>
          </w:tcPr>
          <w:p w:rsidR="00B75738" w:rsidRPr="00CD454C" w:rsidRDefault="00B75738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4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1C7E7F" w:rsidTr="00DB2541">
        <w:tc>
          <w:tcPr>
            <w:tcW w:w="850" w:type="dxa"/>
            <w:vMerge w:val="restart"/>
            <w:vAlign w:val="center"/>
          </w:tcPr>
          <w:p w:rsidR="001C7E7F" w:rsidRDefault="001C7E7F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.1</w:t>
            </w:r>
          </w:p>
          <w:p w:rsidR="001C7E7F" w:rsidRPr="00D8249C" w:rsidRDefault="001C7E7F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.2</w:t>
            </w:r>
          </w:p>
        </w:tc>
        <w:tc>
          <w:tcPr>
            <w:tcW w:w="2268" w:type="dxa"/>
            <w:vMerge w:val="restart"/>
            <w:vAlign w:val="center"/>
          </w:tcPr>
          <w:p w:rsidR="001C7E7F" w:rsidRPr="00D8249C" w:rsidRDefault="001C7E7F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ПМ.02 Выполнение технологических процессов на объекте капитального строительства</w:t>
            </w:r>
          </w:p>
        </w:tc>
        <w:tc>
          <w:tcPr>
            <w:tcW w:w="1416" w:type="dxa"/>
            <w:vMerge w:val="restart"/>
            <w:vAlign w:val="center"/>
          </w:tcPr>
          <w:p w:rsidR="001C7E7F" w:rsidRPr="00D8249C" w:rsidRDefault="000232C9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180</w:t>
            </w:r>
          </w:p>
        </w:tc>
        <w:tc>
          <w:tcPr>
            <w:tcW w:w="2692" w:type="dxa"/>
            <w:vAlign w:val="center"/>
          </w:tcPr>
          <w:p w:rsidR="001C7E7F" w:rsidRPr="00D8249C" w:rsidRDefault="001C7E7F" w:rsidP="00200DA9">
            <w:pPr>
              <w:tabs>
                <w:tab w:val="left" w:pos="916"/>
                <w:tab w:val="left" w:pos="17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УП.02.01 Геодезические работы</w:t>
            </w:r>
          </w:p>
        </w:tc>
        <w:tc>
          <w:tcPr>
            <w:tcW w:w="6229" w:type="dxa"/>
            <w:vAlign w:val="center"/>
          </w:tcPr>
          <w:p w:rsidR="001C7E7F" w:rsidRPr="00CD454C" w:rsidRDefault="001C7E7F" w:rsidP="00200DA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</w:t>
            </w:r>
            <w:r w:rsidRPr="00CD4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CD4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еодезические работы </w:t>
            </w:r>
            <w:proofErr w:type="gramStart"/>
            <w:r w:rsidRPr="00CD454C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CD4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выполнение технологических процессов на объекте капитального строительства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C7E7F" w:rsidRPr="00D8249C" w:rsidRDefault="001C7E7F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:rsidR="001C7E7F" w:rsidRPr="00ED2430" w:rsidRDefault="000232C9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72</w:t>
            </w:r>
          </w:p>
        </w:tc>
      </w:tr>
      <w:tr w:rsidR="001C7E7F" w:rsidTr="00DB2541">
        <w:tc>
          <w:tcPr>
            <w:tcW w:w="850" w:type="dxa"/>
            <w:vMerge/>
            <w:vAlign w:val="center"/>
          </w:tcPr>
          <w:p w:rsidR="001C7E7F" w:rsidRPr="00D8249C" w:rsidRDefault="001C7E7F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1C7E7F" w:rsidRPr="00D8249C" w:rsidRDefault="001C7E7F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6" w:type="dxa"/>
            <w:vMerge/>
            <w:vAlign w:val="center"/>
          </w:tcPr>
          <w:p w:rsidR="001C7E7F" w:rsidRPr="00D8249C" w:rsidRDefault="001C7E7F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692" w:type="dxa"/>
            <w:vAlign w:val="center"/>
          </w:tcPr>
          <w:p w:rsidR="001C7E7F" w:rsidRPr="00D8249C" w:rsidRDefault="001C7E7F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УП.02.02 Разработка технологических карт</w:t>
            </w:r>
          </w:p>
        </w:tc>
        <w:tc>
          <w:tcPr>
            <w:tcW w:w="6229" w:type="dxa"/>
            <w:vAlign w:val="center"/>
          </w:tcPr>
          <w:p w:rsidR="001C7E7F" w:rsidRPr="00D8249C" w:rsidRDefault="001C7E7F" w:rsidP="001C7E7F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Тема 2.2 </w:t>
            </w:r>
            <w:r w:rsidRPr="001C7E7F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технологических карт на технологические процессы возведения жилого дома</w:t>
            </w:r>
          </w:p>
        </w:tc>
        <w:tc>
          <w:tcPr>
            <w:tcW w:w="1698" w:type="dxa"/>
            <w:vAlign w:val="center"/>
          </w:tcPr>
          <w:p w:rsidR="001C7E7F" w:rsidRPr="00DB2541" w:rsidRDefault="001C7E7F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B254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72</w:t>
            </w:r>
          </w:p>
        </w:tc>
      </w:tr>
      <w:tr w:rsidR="00DB2541" w:rsidTr="00DB2541">
        <w:tc>
          <w:tcPr>
            <w:tcW w:w="850" w:type="dxa"/>
            <w:vAlign w:val="center"/>
          </w:tcPr>
          <w:p w:rsidR="00DB2541" w:rsidRPr="00D8249C" w:rsidRDefault="001C7E7F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.3</w:t>
            </w:r>
          </w:p>
        </w:tc>
        <w:tc>
          <w:tcPr>
            <w:tcW w:w="2268" w:type="dxa"/>
            <w:vMerge/>
            <w:vAlign w:val="center"/>
          </w:tcPr>
          <w:p w:rsidR="00DB2541" w:rsidRPr="00D8249C" w:rsidRDefault="00DB2541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6" w:type="dxa"/>
            <w:vMerge/>
            <w:vAlign w:val="center"/>
          </w:tcPr>
          <w:p w:rsidR="00DB2541" w:rsidRPr="00D8249C" w:rsidRDefault="00DB2541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692" w:type="dxa"/>
            <w:vAlign w:val="center"/>
          </w:tcPr>
          <w:p w:rsidR="00DB2541" w:rsidRPr="00D8249C" w:rsidRDefault="00DB2541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УП.02.03 Разработка сметной документации</w:t>
            </w:r>
          </w:p>
        </w:tc>
        <w:tc>
          <w:tcPr>
            <w:tcW w:w="6229" w:type="dxa"/>
            <w:vAlign w:val="center"/>
          </w:tcPr>
          <w:p w:rsidR="00DB2541" w:rsidRPr="00D8249C" w:rsidRDefault="00DB2541" w:rsidP="00A33E11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Тема 2.3 </w:t>
            </w:r>
            <w:r w:rsidR="00A33E11" w:rsidRPr="001C7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</w:t>
            </w:r>
            <w:r w:rsidR="00A33E11">
              <w:rPr>
                <w:rFonts w:ascii="Times New Roman" w:eastAsia="Times New Roman" w:hAnsi="Times New Roman" w:cs="Times New Roman"/>
                <w:sz w:val="24"/>
                <w:szCs w:val="24"/>
              </w:rPr>
              <w:t>сметной документации</w:t>
            </w:r>
            <w:r w:rsidR="00A33E11" w:rsidRPr="001C7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технологические процессы возведения жилого дома</w:t>
            </w:r>
          </w:p>
        </w:tc>
        <w:tc>
          <w:tcPr>
            <w:tcW w:w="1698" w:type="dxa"/>
            <w:vAlign w:val="center"/>
          </w:tcPr>
          <w:p w:rsidR="00DB2541" w:rsidRPr="00DB2541" w:rsidRDefault="00DB2541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B254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36</w:t>
            </w:r>
          </w:p>
        </w:tc>
      </w:tr>
      <w:tr w:rsidR="00B75738" w:rsidTr="00DB2541">
        <w:tc>
          <w:tcPr>
            <w:tcW w:w="850" w:type="dxa"/>
            <w:vAlign w:val="center"/>
          </w:tcPr>
          <w:p w:rsidR="00B75738" w:rsidRDefault="00A33E11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.2</w:t>
            </w:r>
          </w:p>
          <w:p w:rsidR="00A33E11" w:rsidRDefault="00A33E11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.4</w:t>
            </w:r>
          </w:p>
          <w:p w:rsidR="00A33E11" w:rsidRDefault="00A33E11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</w:t>
            </w:r>
            <w:proofErr w:type="gramStart"/>
            <w:r w:rsidR="00BF2C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  <w:proofErr w:type="gramEnd"/>
            <w:r w:rsidR="00BF2C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.1</w:t>
            </w:r>
          </w:p>
          <w:p w:rsidR="00BF2C28" w:rsidRDefault="00BF2C28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.3</w:t>
            </w:r>
          </w:p>
          <w:p w:rsidR="00BF2C28" w:rsidRPr="00D8249C" w:rsidRDefault="00BF2C28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.4</w:t>
            </w:r>
          </w:p>
        </w:tc>
        <w:tc>
          <w:tcPr>
            <w:tcW w:w="2268" w:type="dxa"/>
            <w:vAlign w:val="center"/>
          </w:tcPr>
          <w:p w:rsidR="00B75738" w:rsidRPr="00D8249C" w:rsidRDefault="00F507A3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ПМ.05</w:t>
            </w:r>
            <w:r w:rsidR="00A33E1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Выполнение работ по одной или нескольким профессиям рабочих, должностям служащих</w:t>
            </w:r>
          </w:p>
        </w:tc>
        <w:tc>
          <w:tcPr>
            <w:tcW w:w="1416" w:type="dxa"/>
            <w:vAlign w:val="center"/>
          </w:tcPr>
          <w:p w:rsidR="00B75738" w:rsidRPr="00D8249C" w:rsidRDefault="00F507A3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72</w:t>
            </w:r>
          </w:p>
        </w:tc>
        <w:tc>
          <w:tcPr>
            <w:tcW w:w="2692" w:type="dxa"/>
            <w:vAlign w:val="center"/>
          </w:tcPr>
          <w:p w:rsidR="00B75738" w:rsidRPr="00D8249C" w:rsidRDefault="00A33E11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УП05.01 Профессия «Каменщик»</w:t>
            </w:r>
          </w:p>
        </w:tc>
        <w:tc>
          <w:tcPr>
            <w:tcW w:w="6229" w:type="dxa"/>
            <w:vAlign w:val="center"/>
          </w:tcPr>
          <w:p w:rsidR="00B75738" w:rsidRPr="00D8249C" w:rsidRDefault="00A33E11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Тема 5.1 Выполнение каменных работ</w:t>
            </w:r>
          </w:p>
        </w:tc>
        <w:tc>
          <w:tcPr>
            <w:tcW w:w="1698" w:type="dxa"/>
            <w:vAlign w:val="center"/>
          </w:tcPr>
          <w:p w:rsidR="00B75738" w:rsidRPr="00A33E11" w:rsidRDefault="00A33E11" w:rsidP="0032517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33E1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72</w:t>
            </w:r>
          </w:p>
        </w:tc>
      </w:tr>
    </w:tbl>
    <w:p w:rsidR="00D8249C" w:rsidRDefault="00D8249C" w:rsidP="003F3365">
      <w:pPr>
        <w:pStyle w:val="6"/>
        <w:shd w:val="clear" w:color="auto" w:fill="auto"/>
        <w:tabs>
          <w:tab w:val="left" w:pos="709"/>
        </w:tabs>
        <w:spacing w:after="0" w:line="240" w:lineRule="auto"/>
        <w:ind w:left="120" w:firstLine="0"/>
        <w:contextualSpacing/>
        <w:rPr>
          <w:rStyle w:val="4"/>
          <w:b/>
          <w:sz w:val="24"/>
          <w:szCs w:val="24"/>
        </w:rPr>
      </w:pPr>
    </w:p>
    <w:p w:rsidR="00D8249C" w:rsidRDefault="00D8249C" w:rsidP="003F3365">
      <w:pPr>
        <w:pStyle w:val="6"/>
        <w:shd w:val="clear" w:color="auto" w:fill="auto"/>
        <w:tabs>
          <w:tab w:val="left" w:pos="709"/>
        </w:tabs>
        <w:spacing w:after="0" w:line="240" w:lineRule="auto"/>
        <w:ind w:left="120" w:firstLine="0"/>
        <w:contextualSpacing/>
        <w:rPr>
          <w:rStyle w:val="4"/>
          <w:b/>
          <w:sz w:val="24"/>
          <w:szCs w:val="24"/>
        </w:rPr>
      </w:pPr>
    </w:p>
    <w:p w:rsidR="00D8249C" w:rsidRDefault="00D8249C" w:rsidP="003F3365">
      <w:pPr>
        <w:pStyle w:val="6"/>
        <w:shd w:val="clear" w:color="auto" w:fill="auto"/>
        <w:tabs>
          <w:tab w:val="left" w:pos="709"/>
        </w:tabs>
        <w:spacing w:after="0" w:line="240" w:lineRule="auto"/>
        <w:ind w:left="120" w:firstLine="0"/>
        <w:contextualSpacing/>
        <w:rPr>
          <w:rStyle w:val="4"/>
          <w:b/>
          <w:sz w:val="24"/>
          <w:szCs w:val="24"/>
        </w:rPr>
      </w:pPr>
    </w:p>
    <w:p w:rsidR="00B75738" w:rsidRDefault="00B75738" w:rsidP="003F3365">
      <w:pPr>
        <w:pStyle w:val="6"/>
        <w:shd w:val="clear" w:color="auto" w:fill="auto"/>
        <w:tabs>
          <w:tab w:val="left" w:pos="709"/>
        </w:tabs>
        <w:spacing w:after="0" w:line="240" w:lineRule="auto"/>
        <w:ind w:left="120" w:firstLine="0"/>
        <w:contextualSpacing/>
        <w:rPr>
          <w:rStyle w:val="4"/>
          <w:b/>
          <w:sz w:val="24"/>
          <w:szCs w:val="24"/>
        </w:rPr>
      </w:pPr>
    </w:p>
    <w:p w:rsidR="00B75738" w:rsidRDefault="00B75738" w:rsidP="003F3365">
      <w:pPr>
        <w:pStyle w:val="6"/>
        <w:shd w:val="clear" w:color="auto" w:fill="auto"/>
        <w:tabs>
          <w:tab w:val="left" w:pos="709"/>
        </w:tabs>
        <w:spacing w:after="0" w:line="240" w:lineRule="auto"/>
        <w:ind w:left="120" w:firstLine="0"/>
        <w:contextualSpacing/>
        <w:rPr>
          <w:rStyle w:val="4"/>
          <w:b/>
          <w:sz w:val="24"/>
          <w:szCs w:val="24"/>
        </w:rPr>
      </w:pPr>
    </w:p>
    <w:p w:rsidR="00B75738" w:rsidRDefault="00B75738" w:rsidP="003F3365">
      <w:pPr>
        <w:pStyle w:val="6"/>
        <w:shd w:val="clear" w:color="auto" w:fill="auto"/>
        <w:tabs>
          <w:tab w:val="left" w:pos="709"/>
        </w:tabs>
        <w:spacing w:after="0" w:line="240" w:lineRule="auto"/>
        <w:ind w:left="120" w:firstLine="0"/>
        <w:contextualSpacing/>
        <w:rPr>
          <w:rStyle w:val="4"/>
          <w:b/>
          <w:sz w:val="24"/>
          <w:szCs w:val="24"/>
        </w:rPr>
      </w:pPr>
    </w:p>
    <w:tbl>
      <w:tblPr>
        <w:tblpPr w:leftFromText="180" w:rightFromText="180" w:vertAnchor="text" w:horzAnchor="margin" w:tblpY="553"/>
        <w:tblOverlap w:val="never"/>
        <w:tblW w:w="19835" w:type="dxa"/>
        <w:tblLook w:val="04A0" w:firstRow="1" w:lastRow="0" w:firstColumn="1" w:lastColumn="0" w:noHBand="0" w:noVBand="1"/>
      </w:tblPr>
      <w:tblGrid>
        <w:gridCol w:w="3204"/>
        <w:gridCol w:w="516"/>
        <w:gridCol w:w="8575"/>
        <w:gridCol w:w="1340"/>
        <w:gridCol w:w="1240"/>
        <w:gridCol w:w="1240"/>
        <w:gridCol w:w="1240"/>
        <w:gridCol w:w="1240"/>
        <w:gridCol w:w="1240"/>
      </w:tblGrid>
      <w:tr w:rsidR="003F3365" w:rsidRPr="00721E70" w:rsidTr="00F507A3">
        <w:trPr>
          <w:gridAfter w:val="4"/>
          <w:wAfter w:w="4960" w:type="dxa"/>
          <w:trHeight w:val="417"/>
        </w:trPr>
        <w:tc>
          <w:tcPr>
            <w:tcW w:w="148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65" w:rsidRPr="00462C9A" w:rsidRDefault="003F3365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462C9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3.2 Содержание учебной практики</w:t>
            </w:r>
          </w:p>
        </w:tc>
      </w:tr>
      <w:tr w:rsidR="003F3365" w:rsidRPr="00721E70" w:rsidTr="00F507A3">
        <w:trPr>
          <w:gridAfter w:val="4"/>
          <w:wAfter w:w="4960" w:type="dxa"/>
          <w:trHeight w:val="1260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65" w:rsidRPr="00721E70" w:rsidRDefault="003F3365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3365" w:rsidRPr="00721E70" w:rsidRDefault="003F3365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 (если предусмотрены)</w:t>
            </w:r>
            <w:proofErr w:type="gram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65" w:rsidRPr="00721E70" w:rsidRDefault="003F3365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Объем часов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65" w:rsidRPr="00721E70" w:rsidRDefault="003F3365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Уровень освоения</w:t>
            </w:r>
          </w:p>
        </w:tc>
      </w:tr>
      <w:tr w:rsidR="003F3365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65" w:rsidRPr="00721E70" w:rsidRDefault="003F3365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65" w:rsidRPr="00721E70" w:rsidRDefault="003F3365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65" w:rsidRPr="00721E70" w:rsidRDefault="003F3365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65" w:rsidRPr="00721E70" w:rsidRDefault="003F3365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087463" w:rsidRPr="00721E70" w:rsidTr="00091FB2">
        <w:trPr>
          <w:gridAfter w:val="4"/>
          <w:wAfter w:w="4960" w:type="dxa"/>
          <w:trHeight w:val="1818"/>
        </w:trPr>
        <w:tc>
          <w:tcPr>
            <w:tcW w:w="14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63" w:rsidRPr="00DB2541" w:rsidRDefault="00087463" w:rsidP="00091FB2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91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  <w:r w:rsidRPr="00091FB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91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</w:t>
            </w:r>
            <w:r w:rsidRPr="00091FB2">
              <w:rPr>
                <w:rFonts w:ascii="Times New Roman" w:hAnsi="Times New Roman" w:cs="Times New Roman"/>
                <w:sz w:val="24"/>
                <w:szCs w:val="24"/>
              </w:rPr>
              <w:br/>
              <w:t>Проектирование архитектурно-строительной части проекта; проектирование строительных конструкций; разработка проекта организации работ и проекта производства работ; выполнение геодезических работ на строительной площадке (в строительстве);</w:t>
            </w:r>
            <w:r w:rsidRPr="00091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разработка технологической документации на выполнение технологических процессов при возведении жилого дома; </w:t>
            </w:r>
            <w:r w:rsidR="00091FB2" w:rsidRPr="00091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разработка сметной документации на выполнение технологических процессов при возведении жилого дома</w:t>
            </w:r>
            <w:proofErr w:type="gramStart"/>
            <w:r w:rsidR="00091FB2" w:rsidRPr="00091F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1F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091FB2">
              <w:rPr>
                <w:rFonts w:ascii="Times New Roman" w:hAnsi="Times New Roman" w:cs="Times New Roman"/>
                <w:sz w:val="24"/>
                <w:szCs w:val="24"/>
              </w:rPr>
              <w:t xml:space="preserve"> каменные работы.</w:t>
            </w:r>
            <w:r w:rsidRPr="00DB254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976604" w:rsidRPr="00721E70" w:rsidTr="00F507A3">
        <w:trPr>
          <w:gridAfter w:val="4"/>
          <w:wAfter w:w="4960" w:type="dxa"/>
          <w:trHeight w:val="695"/>
        </w:trPr>
        <w:tc>
          <w:tcPr>
            <w:tcW w:w="1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604" w:rsidRPr="00F6687C" w:rsidRDefault="00976604" w:rsidP="00F50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87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ПМ</w:t>
            </w:r>
            <w:r w:rsidR="006B01A6" w:rsidRPr="00F6687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Pr="00F6687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01</w:t>
            </w:r>
            <w:r w:rsidR="00F6687C" w:rsidRPr="00F6687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="00F6687C" w:rsidRPr="00F668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Участие в проектировании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604" w:rsidRDefault="00976604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462C9A" w:rsidRPr="00721E70" w:rsidRDefault="00ED2430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E70" w:rsidRDefault="00721E70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76604" w:rsidRPr="00721E70" w:rsidRDefault="00976604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7940" w:rsidRPr="00721E70" w:rsidTr="00F507A3">
        <w:trPr>
          <w:gridAfter w:val="4"/>
          <w:wAfter w:w="4960" w:type="dxa"/>
          <w:trHeight w:val="115"/>
        </w:trPr>
        <w:tc>
          <w:tcPr>
            <w:tcW w:w="32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940" w:rsidRPr="00721E70" w:rsidRDefault="00ED2430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1.1</w:t>
            </w:r>
            <w:r w:rsidR="00AE7940"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 </w:t>
            </w:r>
            <w:r w:rsidR="00AE7940" w:rsidRPr="00721E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Система автоматизированного проектирования для разработки архитектурно-конструктивной части проекта.</w:t>
            </w:r>
          </w:p>
        </w:tc>
        <w:tc>
          <w:tcPr>
            <w:tcW w:w="9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940" w:rsidRPr="00721E70" w:rsidRDefault="007B65F4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7940" w:rsidRDefault="00AE7940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7B65F4" w:rsidRDefault="007B65F4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7B65F4" w:rsidRPr="00721E70" w:rsidRDefault="007B65F4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940" w:rsidRPr="00721E70" w:rsidRDefault="00AE7940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20F2D" w:rsidRPr="00721E70" w:rsidTr="00F507A3">
        <w:trPr>
          <w:gridAfter w:val="4"/>
          <w:wAfter w:w="4960" w:type="dxa"/>
          <w:trHeight w:val="825"/>
        </w:trPr>
        <w:tc>
          <w:tcPr>
            <w:tcW w:w="320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20F2D" w:rsidRPr="00721E70" w:rsidRDefault="00E20F2D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F2D" w:rsidRPr="00721E70" w:rsidRDefault="00AE7940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На основе программного комплекса </w:t>
            </w:r>
            <w:proofErr w:type="spellStart"/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AutoCAD</w:t>
            </w:r>
            <w:proofErr w:type="spellEnd"/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: выполнение чертежа по типовому проекту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20F2D" w:rsidRPr="00721E70" w:rsidRDefault="00E20F2D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F2D" w:rsidRPr="00721E70" w:rsidRDefault="00E20F2D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20F2D" w:rsidRPr="00721E70" w:rsidTr="00F507A3">
        <w:trPr>
          <w:gridAfter w:val="4"/>
          <w:wAfter w:w="4960" w:type="dxa"/>
          <w:trHeight w:val="70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20F2D" w:rsidRPr="00721E70" w:rsidRDefault="00E20F2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F2D" w:rsidRPr="00721E70" w:rsidRDefault="000170F1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F2D" w:rsidRPr="00721E70" w:rsidRDefault="00E20F2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Выдача задания. Теплотехнический расчёт. Выполнение планов частного жилого дома.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20F2D" w:rsidRPr="005549A9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A9" w:rsidRDefault="007B65F4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E20F2D" w:rsidRPr="00721E70" w:rsidRDefault="00E20F2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F6DAD" w:rsidRPr="00721E70" w:rsidTr="00F507A3">
        <w:trPr>
          <w:gridAfter w:val="4"/>
          <w:wAfter w:w="4960" w:type="dxa"/>
          <w:trHeight w:val="70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6F6DAD" w:rsidRDefault="006F6DAD" w:rsidP="00F507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планов частного жилого дома.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DAD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F6DAD" w:rsidRPr="00721E70" w:rsidTr="00F507A3">
        <w:trPr>
          <w:gridAfter w:val="4"/>
          <w:wAfter w:w="4960" w:type="dxa"/>
          <w:trHeight w:val="70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6F6DAD" w:rsidRDefault="006F6DAD" w:rsidP="00F507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перемычек. Заполнение спецификации оконных и дверных заполнений.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6DAD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F6DAD" w:rsidRPr="00721E70" w:rsidTr="00F507A3">
        <w:trPr>
          <w:gridAfter w:val="4"/>
          <w:wAfter w:w="4960" w:type="dxa"/>
          <w:trHeight w:val="70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6F6DAD" w:rsidRDefault="006F6DAD" w:rsidP="00F507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разреза частного жилого дома с проработкой лестницы.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6DAD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F6DAD" w:rsidRPr="00721E70" w:rsidTr="00F507A3">
        <w:trPr>
          <w:gridAfter w:val="4"/>
          <w:wAfter w:w="4960" w:type="dxa"/>
          <w:trHeight w:val="70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6F6DAD" w:rsidRDefault="006F6DAD" w:rsidP="00F507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фасадов с заливкой.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6DAD" w:rsidRPr="005549A9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49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6DAD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F6DAD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6DAD" w:rsidRPr="006F6DAD" w:rsidRDefault="006F6DAD" w:rsidP="00F507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схемы  расположения фундаментов. Сечения по фундаментам.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6DAD" w:rsidRPr="005549A9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DAD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F6DAD" w:rsidRPr="00721E70" w:rsidTr="00F507A3">
        <w:trPr>
          <w:gridAfter w:val="4"/>
          <w:wAfter w:w="4960" w:type="dxa"/>
          <w:trHeight w:val="70"/>
        </w:trPr>
        <w:tc>
          <w:tcPr>
            <w:tcW w:w="3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  <w:p w:rsidR="006F6DAD" w:rsidRPr="00721E70" w:rsidRDefault="006F6DA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8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6F6DAD" w:rsidRDefault="006F6DAD" w:rsidP="00F507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схемы  расположения перекрытия.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6DAD" w:rsidRPr="005549A9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DAD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F6DAD" w:rsidRPr="00721E70" w:rsidTr="00F507A3">
        <w:trPr>
          <w:gridAfter w:val="4"/>
          <w:wAfter w:w="4960" w:type="dxa"/>
          <w:trHeight w:val="70"/>
        </w:trPr>
        <w:tc>
          <w:tcPr>
            <w:tcW w:w="3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6F6DAD" w:rsidRDefault="006F6DAD" w:rsidP="00F507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плана кровли.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F6DAD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F6DAD" w:rsidRPr="00721E70" w:rsidTr="00F507A3">
        <w:trPr>
          <w:gridAfter w:val="4"/>
          <w:wAfter w:w="4960" w:type="dxa"/>
          <w:trHeight w:val="70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6F6DAD" w:rsidRDefault="006F6DAD" w:rsidP="00F507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схемы  расположения стропил.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6DAD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F6DAD" w:rsidRPr="00721E70" w:rsidTr="00F507A3">
        <w:trPr>
          <w:gridAfter w:val="4"/>
          <w:wAfter w:w="4960" w:type="dxa"/>
          <w:trHeight w:val="70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75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6F6DAD" w:rsidRDefault="006F6DAD" w:rsidP="00F507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строительных узлов.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6DAD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F6DAD" w:rsidRPr="00721E70" w:rsidTr="00F507A3">
        <w:trPr>
          <w:gridAfter w:val="4"/>
          <w:wAfter w:w="4960" w:type="dxa"/>
          <w:trHeight w:val="374"/>
        </w:trPr>
        <w:tc>
          <w:tcPr>
            <w:tcW w:w="3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  <w:p w:rsidR="006F6DAD" w:rsidRPr="00721E70" w:rsidRDefault="006F6DA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F6DAD" w:rsidRPr="006F6DAD" w:rsidRDefault="006F6DAD" w:rsidP="00F507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генерального плана.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DAD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F6DAD" w:rsidRPr="00721E70" w:rsidTr="00F507A3">
        <w:trPr>
          <w:gridAfter w:val="4"/>
          <w:wAfter w:w="4960" w:type="dxa"/>
          <w:trHeight w:val="374"/>
        </w:trPr>
        <w:tc>
          <w:tcPr>
            <w:tcW w:w="3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right w:val="single" w:sz="2" w:space="0" w:color="auto"/>
            </w:tcBorders>
            <w:shd w:val="clear" w:color="auto" w:fill="auto"/>
            <w:vAlign w:val="center"/>
          </w:tcPr>
          <w:p w:rsidR="006F6DAD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F6DAD" w:rsidRPr="006F6DAD" w:rsidRDefault="006F6DAD" w:rsidP="00F507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спецификаций.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DAD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12235A" w:rsidRPr="00721E70" w:rsidTr="00F507A3">
        <w:trPr>
          <w:gridAfter w:val="4"/>
          <w:wAfter w:w="4960" w:type="dxa"/>
          <w:trHeight w:val="70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:rsidR="0012235A" w:rsidRPr="00721E70" w:rsidRDefault="0012235A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0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2235A" w:rsidRPr="00721E70" w:rsidRDefault="0012235A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§</w:t>
            </w:r>
            <w:r w:rsidR="00590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2. </w:t>
            </w: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Системы автоматизированного проектирования строительных конструкций.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2235A" w:rsidRPr="00721E70" w:rsidRDefault="0012235A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2235A" w:rsidRPr="00721E70" w:rsidRDefault="0012235A" w:rsidP="00F507A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25B59" w:rsidRPr="00721E70" w:rsidTr="00F507A3">
        <w:trPr>
          <w:gridAfter w:val="4"/>
          <w:wAfter w:w="4960" w:type="dxa"/>
          <w:trHeight w:val="1535"/>
        </w:trPr>
        <w:tc>
          <w:tcPr>
            <w:tcW w:w="320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5B59" w:rsidRPr="00721E70" w:rsidRDefault="00425B59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vMerge w:val="restart"/>
            <w:tcBorders>
              <w:top w:val="single" w:sz="2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25B59" w:rsidRPr="00721E70" w:rsidRDefault="00425B59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75" w:type="dxa"/>
            <w:vMerge w:val="restart"/>
            <w:tcBorders>
              <w:top w:val="single" w:sz="2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25B59" w:rsidRPr="00721E70" w:rsidRDefault="00425B59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Формирование задач и подготовка данных к расчету</w:t>
            </w:r>
          </w:p>
          <w:p w:rsidR="00425B59" w:rsidRPr="00721E70" w:rsidRDefault="00425B59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Работа в программных комплексах по проектированию строительных конструкций</w:t>
            </w:r>
          </w:p>
          <w:p w:rsidR="00425B59" w:rsidRPr="00721E70" w:rsidRDefault="00425B59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Анализ графических и текстовых результатов расчета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5B59" w:rsidRPr="00721E70" w:rsidRDefault="00425B59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549A9" w:rsidRDefault="00917DCF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425B59" w:rsidRPr="00721E70" w:rsidRDefault="00425B59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25B59" w:rsidRPr="00721E70" w:rsidTr="00F507A3">
        <w:trPr>
          <w:gridAfter w:val="4"/>
          <w:wAfter w:w="4960" w:type="dxa"/>
          <w:trHeight w:val="80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B59" w:rsidRPr="00721E70" w:rsidRDefault="00425B59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5B59" w:rsidRPr="00721E70" w:rsidRDefault="00425B59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75" w:type="dxa"/>
            <w:vMerge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5B59" w:rsidRPr="00721E70" w:rsidRDefault="00425B59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25B59" w:rsidRPr="00721E70" w:rsidRDefault="00425B59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5B59" w:rsidRPr="00721E70" w:rsidRDefault="00425B59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27678" w:rsidRPr="00721E70" w:rsidTr="00F507A3">
        <w:trPr>
          <w:gridAfter w:val="4"/>
          <w:wAfter w:w="4960" w:type="dxa"/>
          <w:trHeight w:val="70"/>
        </w:trPr>
        <w:tc>
          <w:tcPr>
            <w:tcW w:w="320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7678" w:rsidRPr="00721E70" w:rsidRDefault="00C27678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671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678" w:rsidRPr="000170F1" w:rsidRDefault="00C27678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Промежуточная аттестация в форме </w:t>
            </w:r>
            <w:r w:rsidRPr="00B77E9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дифференцированного зачёта</w:t>
            </w:r>
          </w:p>
        </w:tc>
      </w:tr>
      <w:tr w:rsidR="00D11D79" w:rsidRPr="00721E70" w:rsidTr="00F507A3">
        <w:trPr>
          <w:gridAfter w:val="4"/>
          <w:wAfter w:w="4960" w:type="dxa"/>
          <w:trHeight w:val="70"/>
        </w:trPr>
        <w:tc>
          <w:tcPr>
            <w:tcW w:w="32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1D79" w:rsidRPr="00721E70" w:rsidRDefault="00ED2430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Тема 1.2</w:t>
            </w:r>
            <w:r w:rsidR="00D11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D11D79" w:rsidRPr="00721E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Система автоматизированного проектирования для выполнения проекта производства работ.</w:t>
            </w:r>
          </w:p>
          <w:p w:rsidR="00D11D79" w:rsidRPr="00721E70" w:rsidRDefault="00D11D79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1D79" w:rsidRPr="00721E70" w:rsidRDefault="00D11D79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D79" w:rsidRPr="00721E70" w:rsidRDefault="00ED2430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72</w:t>
            </w:r>
            <w:r w:rsidR="006F6DA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D79" w:rsidRPr="00721E70" w:rsidRDefault="00D11D79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11D79" w:rsidRPr="00721E70" w:rsidTr="00F507A3">
        <w:trPr>
          <w:gridAfter w:val="4"/>
          <w:wAfter w:w="4960" w:type="dxa"/>
          <w:trHeight w:val="70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1D79" w:rsidRPr="002748B0" w:rsidRDefault="00D11D79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1D79" w:rsidRPr="00721E70" w:rsidRDefault="00D11D79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721E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Разработка календарного плана строительства.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D79" w:rsidRPr="00721E70" w:rsidRDefault="006F6DAD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D79" w:rsidRPr="00721E70" w:rsidRDefault="00D11D79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F6DAD" w:rsidRPr="00721E70" w:rsidTr="00F507A3">
        <w:trPr>
          <w:gridAfter w:val="4"/>
          <w:wAfter w:w="4960" w:type="dxa"/>
          <w:trHeight w:val="214"/>
        </w:trPr>
        <w:tc>
          <w:tcPr>
            <w:tcW w:w="3204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6DAD" w:rsidRPr="006F6DAD" w:rsidRDefault="006F6DAD" w:rsidP="00F507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Организационно-технологические схемы возведения здания с описанием последовательности и содержания основных технологических процессов.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6DAD" w:rsidRPr="006F6DAD" w:rsidRDefault="006F6DAD" w:rsidP="00F507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6DAD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F6DAD" w:rsidRPr="00721E70" w:rsidTr="00F507A3">
        <w:trPr>
          <w:gridAfter w:val="4"/>
          <w:wAfter w:w="4960" w:type="dxa"/>
          <w:trHeight w:val="630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6469CC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69C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6F6DAD" w:rsidRDefault="006F6DAD" w:rsidP="00F507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Ведомость объёмов строительных, монтажных и специальных работ подземный цикл; трудовых затрат и расхода материалов.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6DAD" w:rsidRPr="006F6DAD" w:rsidRDefault="006F6DAD" w:rsidP="00F507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6DAD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F6DAD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6F6DAD" w:rsidRDefault="006F6DAD" w:rsidP="00F507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Ведомость объёмов строительных, монтажных и специальных работ надземный цикл; трудовых затрат и расхода материалов.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6DAD" w:rsidRPr="006F6DAD" w:rsidRDefault="006F6DAD" w:rsidP="00F507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6DAD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F6DAD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6F6DAD" w:rsidRDefault="006F6DAD" w:rsidP="00F507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Ведомость объёмов строительных, монтажных и специальных работ на отделочный и специальный цикл; трудовых затрат и расхода материалов.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6DAD" w:rsidRPr="006F6DAD" w:rsidRDefault="006F6DAD" w:rsidP="00F507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6DAD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6F6DAD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6F6DAD" w:rsidRDefault="006F6DAD" w:rsidP="00F507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обоснования метода производства работ и механизмов. Ведомость трудовых затрат и расхода материалов на подземный цикл.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6DAD" w:rsidRPr="006F6DAD" w:rsidRDefault="006F6DAD" w:rsidP="00F507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6DAD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6F6DAD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6F6DAD" w:rsidRDefault="006F6DAD" w:rsidP="00F507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обоснования метода производства работ и механизмов. Ведомость трудовых затрат и расхода материалов на надземный цикл.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6DAD" w:rsidRPr="006F6DAD" w:rsidRDefault="006F6DAD" w:rsidP="00F507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6DAD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6F6DAD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6F6DAD" w:rsidRDefault="006F6DAD" w:rsidP="00F507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обоснования метода производства работ и механизмов. Ведомость трудовых затрат и расхода материалов на отделочный и специальный цикл.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6DAD" w:rsidRPr="006F6DAD" w:rsidRDefault="006F6DAD" w:rsidP="00F507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6DAD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6F6DAD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6F6DAD" w:rsidRDefault="006F6DAD" w:rsidP="00F507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календарного плана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6DAD" w:rsidRPr="006F6DAD" w:rsidRDefault="006F6DAD" w:rsidP="00F507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6DAD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6F6DAD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6F6DAD" w:rsidRDefault="006F6DAD" w:rsidP="00F507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Графики потребности в строительных конструкциях, изделиях и материалах; график потребности в рабочих кадрах.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6DAD" w:rsidRPr="006F6DAD" w:rsidRDefault="006F6DAD" w:rsidP="00F507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6DAD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A6E9E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6E9E" w:rsidRPr="00721E70" w:rsidRDefault="005A6E9E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E9E" w:rsidRPr="00721E70" w:rsidRDefault="005A6E9E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§ </w:t>
            </w:r>
            <w:r w:rsidR="00BA5D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590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721E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Строительный генеральный план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6E9E" w:rsidRPr="006F6DAD" w:rsidRDefault="006F6DAD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6E9E" w:rsidRPr="00721E70" w:rsidRDefault="005A6E9E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F6DAD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6DAD" w:rsidRPr="006F6DAD" w:rsidRDefault="006F6DAD" w:rsidP="00F507A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временных зданий и сооружений, складов. Разработка противопожарных мероприятий, охраны окружающей среди и техники безопасности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F6DAD" w:rsidRPr="006F6DAD" w:rsidRDefault="006F6DAD" w:rsidP="00F507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6DAD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F6DAD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6DAD" w:rsidRPr="006F6DAD" w:rsidRDefault="006F6DAD" w:rsidP="00F507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строительного генерального плана.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F6DAD" w:rsidRPr="006F6DAD" w:rsidRDefault="006F6DAD" w:rsidP="00F507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6F6DAD" w:rsidRPr="00721E70" w:rsidTr="00F507A3">
        <w:trPr>
          <w:gridAfter w:val="4"/>
          <w:wAfter w:w="4960" w:type="dxa"/>
          <w:trHeight w:val="632"/>
        </w:trPr>
        <w:tc>
          <w:tcPr>
            <w:tcW w:w="32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Pr="00721E70" w:rsidRDefault="006F6DAD" w:rsidP="00F507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AD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F6DAD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6DAD" w:rsidRPr="006F6DAD" w:rsidRDefault="006F6DAD" w:rsidP="00F507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разреза. Схем складирования и </w:t>
            </w:r>
            <w:proofErr w:type="spellStart"/>
            <w:r w:rsidRPr="006F6DA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строповки</w:t>
            </w:r>
            <w:proofErr w:type="spellEnd"/>
            <w:r w:rsidRPr="006F6DAD">
              <w:rPr>
                <w:rFonts w:ascii="Times New Roman" w:eastAsia="Times New Roman" w:hAnsi="Times New Roman" w:cs="Times New Roman"/>
                <w:sz w:val="24"/>
                <w:szCs w:val="24"/>
              </w:rPr>
              <w:t>. Расчет технико-экономических показателей.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F6DAD" w:rsidRPr="006F6DAD" w:rsidRDefault="006F6DAD" w:rsidP="00F507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</w:rPr>
            </w:pPr>
            <w:r w:rsidRPr="006F6DAD"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6DAD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F6DAD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6F6DAD" w:rsidRPr="00721E70" w:rsidRDefault="006F6DAD" w:rsidP="00F507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2924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924" w:rsidRPr="00721E70" w:rsidRDefault="00CB2924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671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B2924" w:rsidRPr="00721E70" w:rsidRDefault="00ED5E2F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Промежуточная аттестация в форме </w:t>
            </w:r>
            <w:r w:rsidRPr="00B77E9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дифференцированного зачёта</w:t>
            </w:r>
          </w:p>
        </w:tc>
      </w:tr>
      <w:tr w:rsidR="006B01A6" w:rsidRPr="00721E70" w:rsidTr="00F507A3">
        <w:trPr>
          <w:gridAfter w:val="4"/>
          <w:wAfter w:w="4960" w:type="dxa"/>
          <w:trHeight w:val="315"/>
        </w:trPr>
        <w:tc>
          <w:tcPr>
            <w:tcW w:w="12295" w:type="dxa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B01A6" w:rsidRPr="00E32697" w:rsidRDefault="006B01A6" w:rsidP="00F507A3">
            <w:pPr>
              <w:pStyle w:val="a3"/>
              <w:spacing w:after="0"/>
              <w:ind w:left="0" w:hanging="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6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ПМ.02</w:t>
            </w:r>
            <w:r w:rsidR="00E32697" w:rsidRPr="00E326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="00E32697" w:rsidRPr="00E326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Выполнение технологических процессов при строительстве, эксплуатации и реконструкции строительных объектов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B01A6" w:rsidRPr="000170F1" w:rsidRDefault="006B01A6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B01A6" w:rsidRPr="00721E70" w:rsidRDefault="006B01A6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825DE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DE" w:rsidRDefault="002825DE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2.1. </w:t>
            </w:r>
            <w:r w:rsidR="00200A22">
              <w:rPr>
                <w:rFonts w:ascii="Times New Roman" w:hAnsi="Times New Roman"/>
                <w:b/>
              </w:rPr>
              <w:t xml:space="preserve"> УП.02</w:t>
            </w:r>
            <w:r w:rsidR="00200A22" w:rsidRPr="00E33309">
              <w:rPr>
                <w:rFonts w:ascii="Times New Roman" w:hAnsi="Times New Roman"/>
                <w:b/>
              </w:rPr>
              <w:t>.</w:t>
            </w:r>
            <w:r w:rsidR="00200A22">
              <w:rPr>
                <w:rFonts w:ascii="Times New Roman" w:hAnsi="Times New Roman"/>
                <w:b/>
              </w:rPr>
              <w:t>01</w:t>
            </w:r>
            <w:r w:rsidR="00200A22" w:rsidRPr="00E33309">
              <w:rPr>
                <w:rFonts w:ascii="Times New Roman" w:hAnsi="Times New Roman"/>
                <w:b/>
              </w:rPr>
              <w:t xml:space="preserve"> </w:t>
            </w:r>
            <w:r w:rsidR="00200A22">
              <w:rPr>
                <w:rFonts w:ascii="Times New Roman" w:hAnsi="Times New Roman"/>
                <w:b/>
              </w:rPr>
              <w:t>Учебная п</w:t>
            </w:r>
            <w:r w:rsidR="00200A22" w:rsidRPr="00E33309">
              <w:rPr>
                <w:rFonts w:ascii="Times New Roman" w:hAnsi="Times New Roman"/>
                <w:b/>
              </w:rPr>
              <w:t>рактика</w:t>
            </w:r>
            <w:r w:rsidR="00200A22">
              <w:rPr>
                <w:rFonts w:ascii="Times New Roman" w:hAnsi="Times New Roman"/>
                <w:b/>
              </w:rPr>
              <w:t xml:space="preserve"> (геодезическая)</w:t>
            </w:r>
          </w:p>
          <w:p w:rsidR="005E76A9" w:rsidRDefault="005E76A9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5E76A9" w:rsidRDefault="005E76A9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5E76A9" w:rsidRDefault="005E76A9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5E76A9" w:rsidRDefault="005E76A9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5E76A9" w:rsidRDefault="005E76A9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5E76A9" w:rsidRDefault="005E76A9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5E76A9" w:rsidRDefault="005E76A9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5E76A9" w:rsidRDefault="005E76A9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5E76A9" w:rsidRDefault="005E76A9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5E76A9" w:rsidRDefault="005E76A9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5E76A9" w:rsidRDefault="005E76A9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5E76A9" w:rsidRPr="00721E70" w:rsidRDefault="005E76A9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825DE" w:rsidRPr="002825DE" w:rsidRDefault="002825DE" w:rsidP="00F507A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825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825DE" w:rsidRPr="005E76A9" w:rsidRDefault="000232C9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825DE" w:rsidRPr="00721E70" w:rsidRDefault="002825DE" w:rsidP="00F507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32C9" w:rsidRPr="00721E70" w:rsidTr="007D4D98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60262C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both"/>
              <w:rPr>
                <w:rFonts w:ascii="Times New Roman" w:hAnsi="Times New Roman"/>
                <w:b/>
                <w:color w:val="FF0000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1.</w:t>
            </w:r>
            <w:r w:rsidRPr="00721E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Геодезические работы по созданию плановой разбивочной сети простейшего вида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5E76A9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32C9" w:rsidRPr="00721E70" w:rsidTr="00D63A9A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Решение организационных вопросов: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Подготовительные работы: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Формирование бригад, организация рабочего места, инстру</w:t>
            </w: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</w:t>
            </w: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таж по технике безопасности при выполнении геодезических работ, получение приборов и материалов.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Выдача задания, </w:t>
            </w:r>
            <w:proofErr w:type="spellStart"/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Компарирование</w:t>
            </w:r>
            <w:proofErr w:type="spellEnd"/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мерной ленты </w:t>
            </w:r>
            <w:proofErr w:type="gramStart"/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( </w:t>
            </w:r>
            <w:proofErr w:type="gramEnd"/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рулетки), поверки теодолита, пробные измерения горизонтальных и вертикальных углов (в контексте выполнения измерений, обеспечивающих вычисление высоты труднодоступной точки сооружения).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E51505" w:rsidRDefault="000232C9" w:rsidP="0002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B77E9F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E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232C9" w:rsidRPr="00721E70" w:rsidTr="002556EE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6A3137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Полевые работы: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32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Рекогносцировка, закрепление точек теодолитного хода (4-5 точек на бригаду).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Измерение горизонтальных углов одним полным приемом, углов наклона линий, длин  линий в теодолитном ходе       </w:t>
            </w:r>
          </w:p>
          <w:p w:rsidR="000232C9" w:rsidRPr="00721E70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E51505" w:rsidRDefault="000232C9" w:rsidP="0002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B77E9F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32C9" w:rsidRPr="00721E70" w:rsidTr="001A7954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6A3137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Камеральные работы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Составление исполнительных схем теодолитного хода (с</w:t>
            </w: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ставляется каждым практикантом)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Выполнение вычислительной обработки теодолитного хода: контроль угловых  </w:t>
            </w: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и линейных измерений, уравнивание приращений координат и вычисление координат точек хода, п</w:t>
            </w: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строение координатной сетки и нанесение точек теодолитного хода на план в масштабе  1:1000 (1:500), каждым студентом для своего варианта</w:t>
            </w:r>
          </w:p>
          <w:p w:rsidR="000232C9" w:rsidRPr="00721E70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Приёмка работ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E51505" w:rsidRDefault="000232C9" w:rsidP="0002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B77E9F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9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232C9" w:rsidRPr="00721E70" w:rsidTr="00F507A3">
        <w:trPr>
          <w:gridAfter w:val="4"/>
          <w:wAfter w:w="4960" w:type="dxa"/>
          <w:trHeight w:val="7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2. </w:t>
            </w:r>
            <w:r w:rsidRPr="00721E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Геодезические работы по созданию высотной разбивочной сети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AE5C67" w:rsidRDefault="000232C9" w:rsidP="0002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B77E9F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32C9" w:rsidRPr="00721E70" w:rsidTr="002A1525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E51505" w:rsidRDefault="000232C9" w:rsidP="000232C9">
            <w:pPr>
              <w:pStyle w:val="af4"/>
              <w:spacing w:after="0"/>
              <w:jc w:val="left"/>
              <w:rPr>
                <w:rFonts w:ascii="Times New Roman" w:hAnsi="Times New Roman"/>
              </w:rPr>
            </w:pPr>
            <w:r w:rsidRPr="00E51505">
              <w:rPr>
                <w:rFonts w:ascii="Times New Roman" w:hAnsi="Times New Roman"/>
              </w:rPr>
              <w:t>1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Подготовительные работы: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Получение задания и приборов. Выполнение поверок нивел</w:t>
            </w: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 и реек, пробные измерения (определение превышения на станции).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Полевые работы: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Проложение</w:t>
            </w:r>
            <w:proofErr w:type="spellEnd"/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хода технического нивелирования в контексте построения высотного обоснования, т.е. передача высот на точки теодолитного хода.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E51505" w:rsidRDefault="000232C9" w:rsidP="0002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B77E9F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32C9" w:rsidRPr="00721E70" w:rsidTr="004854B8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E51505" w:rsidRDefault="000232C9" w:rsidP="000232C9">
            <w:pPr>
              <w:pStyle w:val="af4"/>
              <w:spacing w:after="0"/>
              <w:jc w:val="left"/>
              <w:rPr>
                <w:rFonts w:ascii="Times New Roman" w:hAnsi="Times New Roman"/>
              </w:rPr>
            </w:pPr>
            <w:r w:rsidRPr="00E51505">
              <w:rPr>
                <w:rFonts w:ascii="Times New Roman" w:hAnsi="Times New Roman"/>
              </w:rPr>
              <w:t>2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Камеральные работы: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Обработка полевого журнала, составление исполнительных схем нивелирного хода (каждым практикантом) 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Математическая обработка результатов полевых измерений в нивелирном ходе.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Выписка высот на план (каждым практикантом для своего в</w:t>
            </w: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рианта)</w:t>
            </w:r>
          </w:p>
          <w:p w:rsidR="000232C9" w:rsidRPr="00721E70" w:rsidRDefault="000232C9" w:rsidP="000232C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Приемка работ. </w:t>
            </w: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Просмотр отчетных материалов по разделу: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результатов поверок приборов;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полевых журналов технического нивелирования, исполн</w:t>
            </w: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тельных схем нивелирного хода;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ведомостей вычисления высот.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E51505" w:rsidRDefault="000232C9" w:rsidP="0002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B77E9F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9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232C9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§</w:t>
            </w:r>
            <w:r w:rsidRPr="00721E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3. Геодезические работы при трассировании сооружений л</w:t>
            </w:r>
            <w:r w:rsidRPr="00721E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721E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нейного типа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B77E9F" w:rsidRDefault="000232C9" w:rsidP="000232C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B77E9F" w:rsidRDefault="000232C9" w:rsidP="000232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32C9" w:rsidRPr="00721E70" w:rsidTr="00214C37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E51505" w:rsidRDefault="000232C9" w:rsidP="000232C9">
            <w:pPr>
              <w:pStyle w:val="af4"/>
              <w:spacing w:after="0"/>
              <w:jc w:val="left"/>
              <w:rPr>
                <w:rFonts w:ascii="Times New Roman" w:hAnsi="Times New Roman"/>
              </w:rPr>
            </w:pPr>
            <w:r w:rsidRPr="00E51505">
              <w:rPr>
                <w:rFonts w:ascii="Times New Roman" w:hAnsi="Times New Roman"/>
              </w:rPr>
              <w:t>1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Полевые работы:</w:t>
            </w:r>
          </w:p>
          <w:p w:rsidR="000232C9" w:rsidRPr="00721E70" w:rsidRDefault="000232C9" w:rsidP="000232C9">
            <w:pPr>
              <w:tabs>
                <w:tab w:val="left" w:pos="1185"/>
              </w:tabs>
              <w:spacing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Рекогносцировка трассы подъездного пути (≈ 300 м).</w:t>
            </w:r>
          </w:p>
          <w:p w:rsidR="000232C9" w:rsidRPr="00721E70" w:rsidRDefault="000232C9" w:rsidP="000232C9">
            <w:pPr>
              <w:tabs>
                <w:tab w:val="left" w:pos="1185"/>
              </w:tabs>
              <w:spacing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Разбивка пикетажа, ведение пикетажного журнала.</w:t>
            </w:r>
          </w:p>
          <w:p w:rsidR="000232C9" w:rsidRPr="00721E70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Нивелирование трассы (</w:t>
            </w:r>
            <w:proofErr w:type="spellStart"/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проложение</w:t>
            </w:r>
            <w:proofErr w:type="spellEnd"/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хода технического нив</w:t>
            </w: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лирования или двойное нивелирование)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E51505" w:rsidRDefault="000232C9" w:rsidP="000232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B77E9F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9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232C9" w:rsidRPr="00721E70" w:rsidTr="00DE1747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E51505" w:rsidRDefault="000232C9" w:rsidP="000232C9">
            <w:pPr>
              <w:pStyle w:val="af4"/>
              <w:spacing w:after="0"/>
              <w:jc w:val="left"/>
              <w:rPr>
                <w:rFonts w:ascii="Times New Roman" w:hAnsi="Times New Roman"/>
              </w:rPr>
            </w:pPr>
            <w:r w:rsidRPr="00E51505">
              <w:rPr>
                <w:rFonts w:ascii="Times New Roman" w:hAnsi="Times New Roman"/>
              </w:rPr>
              <w:t>2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Камеральные работы: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Обработка полевого журнала нивелирования по пикетажу, вычисление высот пикетов и плюсовых точек.</w:t>
            </w:r>
          </w:p>
          <w:p w:rsidR="000232C9" w:rsidRPr="00721E70" w:rsidRDefault="000232C9" w:rsidP="000232C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продольного профиля трассы, вычисление пр</w:t>
            </w: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ектных элементов для нанесения проектной линии (бровки земляного полотна).</w:t>
            </w:r>
          </w:p>
          <w:p w:rsidR="000232C9" w:rsidRPr="00721E70" w:rsidRDefault="000232C9" w:rsidP="000232C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Оформление материалов.</w:t>
            </w:r>
          </w:p>
          <w:p w:rsidR="000232C9" w:rsidRPr="00721E70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Приёмка работ.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E51505" w:rsidRDefault="000232C9" w:rsidP="000232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B77E9F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9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232C9" w:rsidRPr="00721E70" w:rsidTr="00F507A3">
        <w:trPr>
          <w:gridAfter w:val="4"/>
          <w:wAfter w:w="4960" w:type="dxa"/>
          <w:trHeight w:val="13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4.</w:t>
            </w:r>
            <w:r w:rsidRPr="00721E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Геодезическое обеспечение и разработка проекта верт</w:t>
            </w:r>
            <w:r w:rsidRPr="00721E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721E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кальной планировки участка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B77E9F" w:rsidRDefault="000232C9" w:rsidP="000232C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B77E9F" w:rsidRDefault="000232C9" w:rsidP="000232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32C9" w:rsidRPr="00721E70" w:rsidTr="00D965D1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E51505" w:rsidRDefault="000232C9" w:rsidP="000232C9">
            <w:pPr>
              <w:pStyle w:val="af4"/>
              <w:spacing w:after="0"/>
              <w:jc w:val="left"/>
              <w:rPr>
                <w:rFonts w:ascii="Times New Roman" w:hAnsi="Times New Roman"/>
              </w:rPr>
            </w:pPr>
            <w:r w:rsidRPr="00E51505">
              <w:rPr>
                <w:rFonts w:ascii="Times New Roman" w:hAnsi="Times New Roman"/>
              </w:rPr>
              <w:t>1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Полевые работы по нивелированию поверхности по квадр</w:t>
            </w: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там: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Рекогносцировка участка (≈ 4-6 квадратов со сторонами  20м × 20м  или 10м×10м). 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Разбивка  квадратов, составление полевой схемы и съёмка элементов ситуации, нивелирование вершин квадратов, пол</w:t>
            </w: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вой контроль нивелирования.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E51505" w:rsidRDefault="000232C9" w:rsidP="000232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B77E9F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9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232C9" w:rsidRPr="00721E70" w:rsidTr="0029669C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E51505" w:rsidRDefault="000232C9" w:rsidP="000232C9">
            <w:pPr>
              <w:pStyle w:val="af4"/>
              <w:spacing w:after="0"/>
              <w:jc w:val="left"/>
              <w:rPr>
                <w:rFonts w:ascii="Times New Roman" w:hAnsi="Times New Roman"/>
              </w:rPr>
            </w:pPr>
            <w:r w:rsidRPr="00E51505">
              <w:rPr>
                <w:rFonts w:ascii="Times New Roman" w:hAnsi="Times New Roman"/>
              </w:rPr>
              <w:t>2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Камеральные работы: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Обработка полевой схемы нивелирования поверхности по квадратам.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плана, рисовка рельефа (масштаб плана 1:1000, высота сечения рельефа 0,5м) </w:t>
            </w:r>
          </w:p>
          <w:p w:rsidR="000232C9" w:rsidRPr="00721E70" w:rsidRDefault="000232C9" w:rsidP="000232C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расчетов по проектированию горизонтальной площадки и определению объёмов перемещаемых земляных масс, оформление материалов.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Приемка работ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E51505" w:rsidRDefault="000232C9" w:rsidP="000232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B77E9F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9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232C9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5. </w:t>
            </w:r>
            <w:r w:rsidRPr="00721E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Геодезические разбивочные работы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B77E9F" w:rsidRDefault="000232C9" w:rsidP="000232C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B77E9F" w:rsidRDefault="000232C9" w:rsidP="000232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32C9" w:rsidRPr="00721E70" w:rsidTr="00910890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0A1A9A" w:rsidRDefault="000232C9" w:rsidP="000232C9">
            <w:pPr>
              <w:pStyle w:val="af4"/>
              <w:spacing w:after="0"/>
              <w:jc w:val="left"/>
              <w:rPr>
                <w:rFonts w:ascii="Times New Roman" w:hAnsi="Times New Roman"/>
              </w:rPr>
            </w:pPr>
            <w:r w:rsidRPr="000A1A9A">
              <w:rPr>
                <w:rFonts w:ascii="Times New Roman" w:hAnsi="Times New Roman"/>
              </w:rPr>
              <w:t>1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Подготовительные работы: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Получение задания, приборов и материалов. 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Изучение технической документации по выносу проекта в натуру (плана планово-разбивочной сети с нанесённым рук</w:t>
            </w: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водителем проектом сооружения).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Выполнение расчетов по подготовке данных для выноса в натуру главной оси сооружения. Составление разбивочного чертежа.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расчётов и подготовка разбивочного чертежа для выноса в натуру проектной высоты точки.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0A1A9A" w:rsidRDefault="000232C9" w:rsidP="00023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B77E9F" w:rsidRDefault="000232C9" w:rsidP="000232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32C9" w:rsidRPr="00721E70" w:rsidTr="00910890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0A1A9A" w:rsidRDefault="000232C9" w:rsidP="000232C9">
            <w:pPr>
              <w:pStyle w:val="af4"/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Полевые работы: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Выполнение измерений, обеспечивающих вынос в натуру главной оси сооружения и проектной высоты точки.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Закрепление створными точками положение проектной л</w:t>
            </w: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нии. Выполнение контрольных измерений.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Контроль установки конструктивных элементов.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Оформление материалов по выносу проектных величин. 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Сдача приборов</w:t>
            </w:r>
          </w:p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Приемка работ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Default="000232C9" w:rsidP="00023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Default="000232C9" w:rsidP="000232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32C9" w:rsidRPr="00721E70" w:rsidTr="00302550">
        <w:trPr>
          <w:gridAfter w:val="4"/>
          <w:wAfter w:w="4960" w:type="dxa"/>
          <w:trHeight w:val="152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0A1A9A" w:rsidRDefault="000232C9" w:rsidP="000232C9">
            <w:pPr>
              <w:pStyle w:val="af4"/>
              <w:spacing w:after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Итоговый контроль прохождения практики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0A1A9A" w:rsidRDefault="000232C9" w:rsidP="00023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B77E9F" w:rsidRDefault="000232C9" w:rsidP="000232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32C9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671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6A3137" w:rsidRDefault="000232C9" w:rsidP="000232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Промежуточная аттестация в форме </w:t>
            </w:r>
            <w:r w:rsidRPr="00B77E9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дифференцированного зачёта</w:t>
            </w:r>
          </w:p>
        </w:tc>
      </w:tr>
      <w:tr w:rsidR="000232C9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Тема 2.2</w:t>
            </w:r>
            <w:r w:rsidRPr="002748B0">
              <w:rPr>
                <w:rFonts w:ascii="Times New Roman" w:eastAsia="Times New Roman" w:hAnsi="Times New Roman" w:cs="Times New Roman"/>
                <w:b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Разработка технологических карт на технологические процессы возведения жилого дома</w:t>
            </w: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232C9" w:rsidRPr="00721E70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818FA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818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818FA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818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32C9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2748B0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818FA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1E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721E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технологической карты на производство каменных работ</w:t>
            </w:r>
            <w:r w:rsidRPr="00721E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818FA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32C9" w:rsidRPr="00721E70" w:rsidTr="00F507A3">
        <w:trPr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6E2F4A" w:rsidRDefault="000232C9" w:rsidP="000232C9">
            <w:pPr>
              <w:pStyle w:val="aa"/>
              <w:rPr>
                <w:sz w:val="24"/>
              </w:rPr>
            </w:pPr>
            <w:r w:rsidRPr="008450FB">
              <w:rPr>
                <w:sz w:val="24"/>
              </w:rPr>
              <w:t>Область пр</w:t>
            </w:r>
            <w:r>
              <w:rPr>
                <w:sz w:val="24"/>
              </w:rPr>
              <w:t xml:space="preserve">именения технологической карты. Организация и технология </w:t>
            </w:r>
            <w:r>
              <w:rPr>
                <w:sz w:val="24"/>
              </w:rPr>
              <w:lastRenderedPageBreak/>
              <w:t>выполнения каменных работ. Подсчёт объёмов работ. Выбор монтажного крана.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 w:rsidR="000232C9" w:rsidRPr="005549A9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32C9" w:rsidRPr="00721E70" w:rsidTr="00F507A3">
        <w:trPr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8450FB" w:rsidRDefault="000232C9" w:rsidP="000232C9">
            <w:pPr>
              <w:pStyle w:val="aa"/>
              <w:rPr>
                <w:sz w:val="24"/>
              </w:rPr>
            </w:pPr>
            <w:r>
              <w:rPr>
                <w:sz w:val="24"/>
              </w:rPr>
              <w:t>Подбор автотранспорта для доставки грузов. Требования к качеству и приёмке работ. Калькуляция затрат труда, машинного времени, заработной платы.</w:t>
            </w:r>
          </w:p>
          <w:p w:rsidR="000232C9" w:rsidRPr="008450FB" w:rsidRDefault="000232C9" w:rsidP="000232C9">
            <w:pPr>
              <w:pStyle w:val="aa"/>
              <w:rPr>
                <w:color w:val="000000" w:themeColor="text1"/>
                <w:sz w:val="24"/>
              </w:rPr>
            </w:pP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32C9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8450FB" w:rsidRDefault="000232C9" w:rsidP="000232C9">
            <w:pPr>
              <w:pStyle w:val="aa"/>
              <w:rPr>
                <w:color w:val="000000" w:themeColor="text1"/>
                <w:sz w:val="24"/>
              </w:rPr>
            </w:pPr>
            <w:r>
              <w:rPr>
                <w:sz w:val="24"/>
              </w:rPr>
              <w:t>Построение графика производства работ. Определение материально-технических ресурсов. Техника безопасности при производстве каменных работ. Технико-экономические показатели.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32C9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pStyle w:val="aa"/>
              <w:rPr>
                <w:sz w:val="24"/>
              </w:rPr>
            </w:pPr>
            <w:r w:rsidRPr="00721E70">
              <w:rPr>
                <w:b/>
                <w:bCs/>
                <w:color w:val="000000" w:themeColor="text1"/>
                <w:sz w:val="24"/>
              </w:rPr>
              <w:t>§</w:t>
            </w:r>
            <w:r>
              <w:rPr>
                <w:b/>
                <w:bCs/>
                <w:color w:val="000000" w:themeColor="text1"/>
                <w:sz w:val="24"/>
              </w:rPr>
              <w:t>2.</w:t>
            </w:r>
            <w:r w:rsidRPr="00721E70">
              <w:rPr>
                <w:b/>
                <w:color w:val="000000" w:themeColor="text1"/>
                <w:sz w:val="24"/>
              </w:rPr>
              <w:t xml:space="preserve">Разработка </w:t>
            </w:r>
            <w:r>
              <w:rPr>
                <w:b/>
                <w:color w:val="000000" w:themeColor="text1"/>
                <w:sz w:val="24"/>
              </w:rPr>
              <w:t>технологической карты на производство кровельных работ</w:t>
            </w:r>
            <w:r w:rsidRPr="00721E70">
              <w:rPr>
                <w:b/>
                <w:color w:val="000000" w:themeColor="text1"/>
                <w:sz w:val="24"/>
              </w:rPr>
              <w:t>.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0F2527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F25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32C9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0F2527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527">
              <w:rPr>
                <w:rFonts w:ascii="Times New Roman" w:hAnsi="Times New Roman" w:cs="Times New Roman"/>
                <w:sz w:val="24"/>
              </w:rPr>
              <w:t xml:space="preserve">Область применения технологической карты. Организация и технология выполнения </w:t>
            </w:r>
            <w:r>
              <w:rPr>
                <w:rFonts w:ascii="Times New Roman" w:hAnsi="Times New Roman" w:cs="Times New Roman"/>
                <w:sz w:val="24"/>
              </w:rPr>
              <w:t>кровельных</w:t>
            </w:r>
            <w:r w:rsidRPr="000F2527">
              <w:rPr>
                <w:rFonts w:ascii="Times New Roman" w:hAnsi="Times New Roman" w:cs="Times New Roman"/>
                <w:sz w:val="24"/>
              </w:rPr>
              <w:t xml:space="preserve"> работ.</w:t>
            </w:r>
            <w:r>
              <w:rPr>
                <w:sz w:val="24"/>
              </w:rPr>
              <w:t xml:space="preserve"> </w:t>
            </w:r>
            <w:r w:rsidRPr="000F2527">
              <w:rPr>
                <w:rFonts w:ascii="Times New Roman" w:hAnsi="Times New Roman" w:cs="Times New Roman"/>
                <w:sz w:val="24"/>
              </w:rPr>
              <w:t>Требования к качеству и приёмке работ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0F2527">
              <w:rPr>
                <w:rFonts w:ascii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32C9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0F2527" w:rsidRDefault="000232C9" w:rsidP="000232C9">
            <w:pPr>
              <w:pStyle w:val="aa"/>
              <w:rPr>
                <w:sz w:val="24"/>
              </w:rPr>
            </w:pPr>
            <w:r w:rsidRPr="000F2527">
              <w:rPr>
                <w:sz w:val="24"/>
              </w:rPr>
              <w:t xml:space="preserve">Подсчёт объёмов работ. </w:t>
            </w:r>
            <w:r>
              <w:rPr>
                <w:sz w:val="24"/>
              </w:rPr>
              <w:t xml:space="preserve"> Калькуляция затрат труда, машинного времени, заработной платы. Построение графика производства работ.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32C9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0F2527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527">
              <w:rPr>
                <w:rFonts w:ascii="Times New Roman" w:hAnsi="Times New Roman" w:cs="Times New Roman"/>
                <w:sz w:val="24"/>
              </w:rPr>
              <w:t>Определение материально-технических ресурсов. Техника безопасности</w:t>
            </w:r>
            <w:r>
              <w:rPr>
                <w:rFonts w:ascii="Times New Roman" w:hAnsi="Times New Roman" w:cs="Times New Roman"/>
                <w:sz w:val="24"/>
              </w:rPr>
              <w:t>, охрана труда, экологическая и пожарная безопасность</w:t>
            </w:r>
            <w:r w:rsidRPr="000F2527">
              <w:rPr>
                <w:rFonts w:ascii="Times New Roman" w:hAnsi="Times New Roman" w:cs="Times New Roman"/>
                <w:sz w:val="24"/>
              </w:rPr>
              <w:t>. Технико-экономические показатели.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32C9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0F2527" w:rsidRDefault="000232C9" w:rsidP="000232C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0F25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§</w:t>
            </w:r>
            <w:r w:rsidRPr="000F252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Pr="00721E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технологической карты на устройство полов</w:t>
            </w:r>
            <w:r w:rsidRPr="00721E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5843EF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43E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32C9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0F2527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527">
              <w:rPr>
                <w:rFonts w:ascii="Times New Roman" w:hAnsi="Times New Roman" w:cs="Times New Roman"/>
                <w:sz w:val="24"/>
              </w:rPr>
              <w:t xml:space="preserve">Область применения технологической карты. Организация и технология выполнения </w:t>
            </w:r>
            <w:r>
              <w:rPr>
                <w:rFonts w:ascii="Times New Roman" w:hAnsi="Times New Roman" w:cs="Times New Roman"/>
                <w:sz w:val="24"/>
              </w:rPr>
              <w:t>кровельных</w:t>
            </w:r>
            <w:r w:rsidRPr="000F2527">
              <w:rPr>
                <w:rFonts w:ascii="Times New Roman" w:hAnsi="Times New Roman" w:cs="Times New Roman"/>
                <w:sz w:val="24"/>
              </w:rPr>
              <w:t xml:space="preserve"> работ.</w:t>
            </w:r>
            <w:r>
              <w:rPr>
                <w:sz w:val="24"/>
              </w:rPr>
              <w:t xml:space="preserve"> </w:t>
            </w:r>
            <w:r w:rsidRPr="000F2527">
              <w:rPr>
                <w:rFonts w:ascii="Times New Roman" w:hAnsi="Times New Roman" w:cs="Times New Roman"/>
                <w:sz w:val="24"/>
              </w:rPr>
              <w:t xml:space="preserve"> Определение материально-технических ресурсов.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32C9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8450FB" w:rsidRDefault="000232C9" w:rsidP="000232C9">
            <w:pPr>
              <w:pStyle w:val="aa"/>
              <w:rPr>
                <w:color w:val="000000" w:themeColor="text1"/>
                <w:sz w:val="24"/>
              </w:rPr>
            </w:pPr>
            <w:r>
              <w:rPr>
                <w:sz w:val="24"/>
              </w:rPr>
              <w:t>Калькуляция затрат труда, машинного времени, заработной платы. Построение графика производства работ.</w:t>
            </w:r>
            <w:r w:rsidRPr="000F2527">
              <w:rPr>
                <w:sz w:val="24"/>
              </w:rPr>
              <w:t xml:space="preserve"> Технико-экономические показатели.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32C9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0F2527" w:rsidRDefault="000232C9" w:rsidP="000232C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0F25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Pr="00721E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технологической карты на производство отделочных работ</w:t>
            </w:r>
            <w:r w:rsidRPr="00721E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692C4D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92C4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32C9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8450FB" w:rsidRDefault="000232C9" w:rsidP="000232C9">
            <w:pPr>
              <w:pStyle w:val="aa"/>
              <w:rPr>
                <w:sz w:val="24"/>
              </w:rPr>
            </w:pPr>
            <w:r w:rsidRPr="000F2527">
              <w:rPr>
                <w:sz w:val="24"/>
              </w:rPr>
              <w:t xml:space="preserve">Область применения технологической карты. Организация и технология выполнения </w:t>
            </w:r>
            <w:r>
              <w:rPr>
                <w:sz w:val="24"/>
              </w:rPr>
              <w:t>кровельных</w:t>
            </w:r>
            <w:r w:rsidRPr="000F2527">
              <w:rPr>
                <w:sz w:val="24"/>
              </w:rPr>
              <w:t xml:space="preserve"> работ.</w:t>
            </w:r>
            <w:r>
              <w:rPr>
                <w:sz w:val="24"/>
              </w:rPr>
              <w:t xml:space="preserve"> </w:t>
            </w:r>
            <w:r w:rsidRPr="000F2527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Калькуляция затрат труда, машинного времени, заработной платы.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0232C9" w:rsidRPr="00721E70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32C9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692C4D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2C4D">
              <w:rPr>
                <w:rFonts w:ascii="Times New Roman" w:hAnsi="Times New Roman" w:cs="Times New Roman"/>
                <w:sz w:val="24"/>
              </w:rPr>
              <w:t>Построение графика производства работ.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F2527">
              <w:rPr>
                <w:rFonts w:ascii="Times New Roman" w:hAnsi="Times New Roman" w:cs="Times New Roman"/>
                <w:sz w:val="24"/>
              </w:rPr>
              <w:t xml:space="preserve"> Определение материально-технических ресурсов. Технико-экономические показатели.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0232C9" w:rsidRPr="00721E70" w:rsidRDefault="000232C9" w:rsidP="000232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32C9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671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Промежуточная аттестация в форме </w:t>
            </w:r>
            <w:r w:rsidRPr="00FD65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дифференцированного зачёта</w:t>
            </w:r>
          </w:p>
        </w:tc>
      </w:tr>
      <w:tr w:rsidR="000232C9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Тема 2.3</w:t>
            </w:r>
            <w:r w:rsidRPr="002748B0">
              <w:rPr>
                <w:rFonts w:ascii="Times New Roman" w:eastAsia="Times New Roman" w:hAnsi="Times New Roman" w:cs="Times New Roman"/>
                <w:b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Разработка сметной документации на технологические процессы возведения жилого дома</w:t>
            </w:r>
          </w:p>
          <w:p w:rsidR="000232C9" w:rsidRPr="00721E70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846F94" w:rsidRDefault="000232C9" w:rsidP="000232C9">
            <w:pPr>
              <w:pStyle w:val="af4"/>
              <w:spacing w:after="0"/>
              <w:contextualSpacing/>
              <w:jc w:val="left"/>
              <w:rPr>
                <w:rFonts w:ascii="Times New Roman" w:hAnsi="Times New Roman"/>
                <w:b/>
              </w:rPr>
            </w:pPr>
            <w:r w:rsidRPr="009146D2">
              <w:rPr>
                <w:rFonts w:ascii="Times New Roman" w:eastAsia="Calibri" w:hAnsi="Times New Roman"/>
                <w:b/>
                <w:bCs/>
              </w:rPr>
              <w:t>Содержание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542190" w:rsidRDefault="000232C9" w:rsidP="000232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32C9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DA704A" w:rsidRDefault="000232C9" w:rsidP="000232C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70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DA704A" w:rsidRDefault="000232C9" w:rsidP="000232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04A">
              <w:rPr>
                <w:rFonts w:ascii="Times New Roman" w:hAnsi="Times New Roman" w:cs="Times New Roman"/>
                <w:sz w:val="24"/>
                <w:szCs w:val="24"/>
              </w:rPr>
              <w:t>Составление документации по определению стоимости общестроительных работ. Форма №4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32C9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DA704A" w:rsidRDefault="000232C9" w:rsidP="000232C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70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DA704A" w:rsidRDefault="000232C9" w:rsidP="000232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04A">
              <w:rPr>
                <w:rFonts w:ascii="Times New Roman" w:hAnsi="Times New Roman" w:cs="Times New Roman"/>
                <w:sz w:val="24"/>
                <w:szCs w:val="24"/>
              </w:rPr>
              <w:t>Составление документации по определению стоимости специальных работ.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32C9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DA704A" w:rsidRDefault="000232C9" w:rsidP="000232C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70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DA704A" w:rsidRDefault="000232C9" w:rsidP="000232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04A">
              <w:rPr>
                <w:rFonts w:ascii="Times New Roman" w:hAnsi="Times New Roman" w:cs="Times New Roman"/>
                <w:sz w:val="24"/>
                <w:szCs w:val="24"/>
              </w:rPr>
              <w:t>Составление документации по определению общей стоимости работ и затрат на строительное производство. Форма №3.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32C9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DA704A" w:rsidRDefault="000232C9" w:rsidP="000232C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70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DA704A" w:rsidRDefault="000232C9" w:rsidP="000232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04A">
              <w:rPr>
                <w:rFonts w:ascii="Times New Roman" w:hAnsi="Times New Roman" w:cs="Times New Roman"/>
                <w:sz w:val="24"/>
                <w:szCs w:val="24"/>
              </w:rPr>
              <w:t>Составление документации по определению общей стоимости строительства. Форма №1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32C9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DA704A" w:rsidRDefault="000232C9" w:rsidP="000232C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70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DA704A" w:rsidRDefault="000232C9" w:rsidP="000232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04A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актов за выполненные работы. </w:t>
            </w:r>
          </w:p>
          <w:p w:rsidR="000232C9" w:rsidRPr="00DA704A" w:rsidRDefault="000232C9" w:rsidP="000232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0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 КС-2, КС-3,  М-29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32C9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Pr="00DA704A" w:rsidRDefault="000232C9" w:rsidP="000232C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70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8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232C9" w:rsidRDefault="000232C9" w:rsidP="000232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04A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зачёт</w:t>
            </w:r>
          </w:p>
          <w:p w:rsidR="000232C9" w:rsidRPr="00DA704A" w:rsidRDefault="000232C9" w:rsidP="000232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04A">
              <w:rPr>
                <w:rFonts w:ascii="Times New Roman" w:hAnsi="Times New Roman" w:cs="Times New Roman"/>
                <w:sz w:val="24"/>
                <w:szCs w:val="24"/>
              </w:rPr>
              <w:t>Расчет технико-экономических показателей стоимости строительства.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32C9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671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Default="000232C9" w:rsidP="000232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Промежуточная аттестация в форме </w:t>
            </w:r>
            <w:r w:rsidRPr="00FD65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дифференцированного зачёта</w:t>
            </w:r>
          </w:p>
        </w:tc>
      </w:tr>
      <w:tr w:rsidR="000232C9" w:rsidRPr="00721E70" w:rsidTr="00F507A3">
        <w:trPr>
          <w:gridAfter w:val="4"/>
          <w:wAfter w:w="4960" w:type="dxa"/>
          <w:trHeight w:val="315"/>
        </w:trPr>
        <w:tc>
          <w:tcPr>
            <w:tcW w:w="12295" w:type="dxa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1D6407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ПМ.05</w:t>
            </w:r>
            <w:r w:rsidRPr="00331F9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331F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Выполнение работ по одной или нескольким профессиям рабочих, должностям служащих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1D6407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1D6407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232C9" w:rsidRPr="00721E70" w:rsidTr="00F507A3">
        <w:trPr>
          <w:gridAfter w:val="4"/>
          <w:wAfter w:w="4960" w:type="dxa"/>
          <w:trHeight w:val="315"/>
        </w:trPr>
        <w:tc>
          <w:tcPr>
            <w:tcW w:w="3204" w:type="dxa"/>
            <w:vMerge w:val="restart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A33E11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3E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5.1. </w:t>
            </w:r>
            <w:r w:rsidRPr="00A33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каменных работ</w:t>
            </w:r>
          </w:p>
          <w:p w:rsidR="000232C9" w:rsidRPr="00F507A3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232C9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91" w:type="dxa"/>
            <w:gridSpan w:val="2"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F507A3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33E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F507A3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1D6407" w:rsidRDefault="000232C9" w:rsidP="000232C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232C9" w:rsidRPr="00721E70" w:rsidTr="00A33E11">
        <w:trPr>
          <w:gridAfter w:val="4"/>
          <w:wAfter w:w="4960" w:type="dxa"/>
          <w:trHeight w:val="268"/>
        </w:trPr>
        <w:tc>
          <w:tcPr>
            <w:tcW w:w="320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1D6407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D6407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A33E11" w:rsidRDefault="000232C9" w:rsidP="000232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3E11">
              <w:rPr>
                <w:rFonts w:ascii="Times New Roman" w:hAnsi="Times New Roman" w:cs="Times New Roman"/>
                <w:sz w:val="24"/>
                <w:szCs w:val="24"/>
              </w:rPr>
              <w:t>Кладка в 0,5 кирпича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BE23BC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6A3137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0232C9" w:rsidRPr="00721E70" w:rsidTr="00A33E11">
        <w:trPr>
          <w:gridAfter w:val="4"/>
          <w:wAfter w:w="4960" w:type="dxa"/>
          <w:trHeight w:val="217"/>
        </w:trPr>
        <w:tc>
          <w:tcPr>
            <w:tcW w:w="320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1D6407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A33E11" w:rsidRDefault="000232C9" w:rsidP="000232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3E11">
              <w:rPr>
                <w:rFonts w:ascii="Times New Roman" w:hAnsi="Times New Roman" w:cs="Times New Roman"/>
                <w:sz w:val="24"/>
                <w:szCs w:val="24"/>
              </w:rPr>
              <w:t>Кладка в 1 кирпич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BE23BC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6A3137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0232C9" w:rsidRPr="00721E70" w:rsidTr="00A33E11">
        <w:trPr>
          <w:gridAfter w:val="4"/>
          <w:wAfter w:w="4960" w:type="dxa"/>
          <w:trHeight w:val="164"/>
        </w:trPr>
        <w:tc>
          <w:tcPr>
            <w:tcW w:w="320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1D6407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8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A33E11" w:rsidRDefault="000232C9" w:rsidP="000232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3E11">
              <w:rPr>
                <w:rFonts w:ascii="Times New Roman" w:hAnsi="Times New Roman" w:cs="Times New Roman"/>
                <w:sz w:val="24"/>
                <w:szCs w:val="24"/>
              </w:rPr>
              <w:t>Кладка в 1*5 кирпича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BE23BC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6A3137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A3137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0232C9" w:rsidRPr="00721E70" w:rsidTr="00325173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1D6407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A33E11" w:rsidRDefault="000232C9" w:rsidP="000232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3E11">
              <w:rPr>
                <w:rFonts w:ascii="Times New Roman" w:hAnsi="Times New Roman" w:cs="Times New Roman"/>
                <w:sz w:val="24"/>
                <w:szCs w:val="24"/>
              </w:rPr>
              <w:t>Кладка в 1*5 кирпича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BE23BC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3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6A3137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A3137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0232C9" w:rsidRPr="00721E70" w:rsidTr="00325173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1D6407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8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A33E11" w:rsidRDefault="000232C9" w:rsidP="000232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3E11">
              <w:rPr>
                <w:rFonts w:ascii="Times New Roman" w:hAnsi="Times New Roman" w:cs="Times New Roman"/>
                <w:sz w:val="24"/>
                <w:szCs w:val="24"/>
              </w:rPr>
              <w:t>Кладка простенка 2*3 кирпича.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BE23BC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3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6A3137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A3137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0232C9" w:rsidRPr="00721E70" w:rsidTr="00325173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1D6407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8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A33E11" w:rsidRDefault="000232C9" w:rsidP="000232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3E11">
              <w:rPr>
                <w:rFonts w:ascii="Times New Roman" w:hAnsi="Times New Roman" w:cs="Times New Roman"/>
                <w:sz w:val="24"/>
                <w:szCs w:val="24"/>
              </w:rPr>
              <w:t>Кладка угла в 1*5 кирпича.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BE23BC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3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6A3137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A3137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0232C9" w:rsidRPr="00721E70" w:rsidTr="00A33E11">
        <w:trPr>
          <w:gridAfter w:val="4"/>
          <w:wAfter w:w="4960" w:type="dxa"/>
          <w:trHeight w:val="282"/>
        </w:trPr>
        <w:tc>
          <w:tcPr>
            <w:tcW w:w="320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1D6407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8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A33E11" w:rsidRDefault="000232C9" w:rsidP="000232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3E11">
              <w:rPr>
                <w:rFonts w:ascii="Times New Roman" w:hAnsi="Times New Roman" w:cs="Times New Roman"/>
                <w:sz w:val="24"/>
                <w:szCs w:val="24"/>
              </w:rPr>
              <w:t>Кладка стены в 2 кирпича.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BE23BC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6A3137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A3137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0232C9" w:rsidRPr="00721E70" w:rsidTr="00A33E11">
        <w:trPr>
          <w:gridAfter w:val="4"/>
          <w:wAfter w:w="4960" w:type="dxa"/>
          <w:trHeight w:val="230"/>
        </w:trPr>
        <w:tc>
          <w:tcPr>
            <w:tcW w:w="320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1D6407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8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A33E11" w:rsidRDefault="000232C9" w:rsidP="000232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3E11">
              <w:rPr>
                <w:rFonts w:ascii="Times New Roman" w:hAnsi="Times New Roman" w:cs="Times New Roman"/>
                <w:sz w:val="24"/>
                <w:szCs w:val="24"/>
              </w:rPr>
              <w:t>Кладка угла в 2 кирпича.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BE23BC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6A3137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A3137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0232C9" w:rsidRPr="00721E70" w:rsidTr="00325173">
        <w:trPr>
          <w:gridAfter w:val="4"/>
          <w:wAfter w:w="4960" w:type="dxa"/>
          <w:trHeight w:val="315"/>
        </w:trPr>
        <w:tc>
          <w:tcPr>
            <w:tcW w:w="320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1D6407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8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A33E11" w:rsidRDefault="000232C9" w:rsidP="000232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3E11">
              <w:rPr>
                <w:rFonts w:ascii="Times New Roman" w:hAnsi="Times New Roman" w:cs="Times New Roman"/>
                <w:sz w:val="24"/>
                <w:szCs w:val="24"/>
              </w:rPr>
              <w:t>Кладка примыкания стены 2*1*5 кирпича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BE23BC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3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6A3137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A3137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0232C9" w:rsidRPr="00721E70" w:rsidTr="00A33E11">
        <w:trPr>
          <w:gridAfter w:val="4"/>
          <w:wAfter w:w="4960" w:type="dxa"/>
          <w:trHeight w:val="282"/>
        </w:trPr>
        <w:tc>
          <w:tcPr>
            <w:tcW w:w="320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1D6407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D6407">
              <w:rPr>
                <w:rFonts w:ascii="Times New Roman" w:eastAsia="Times New Roman" w:hAnsi="Times New Roman" w:cs="Times New Roman"/>
                <w:b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8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A33E11" w:rsidRDefault="000232C9" w:rsidP="000232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3E11">
              <w:rPr>
                <w:rFonts w:ascii="Times New Roman" w:hAnsi="Times New Roman" w:cs="Times New Roman"/>
                <w:sz w:val="24"/>
                <w:szCs w:val="24"/>
              </w:rPr>
              <w:t>Кладка столба 2*2 кирпича.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BE23BC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6A3137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A3137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0232C9" w:rsidRPr="00721E70" w:rsidTr="00A33E11">
        <w:trPr>
          <w:gridAfter w:val="4"/>
          <w:wAfter w:w="4960" w:type="dxa"/>
          <w:trHeight w:val="244"/>
        </w:trPr>
        <w:tc>
          <w:tcPr>
            <w:tcW w:w="320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1D6407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D6407">
              <w:rPr>
                <w:rFonts w:ascii="Times New Roman" w:eastAsia="Times New Roman" w:hAnsi="Times New Roman" w:cs="Times New Roman"/>
                <w:b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A33E11" w:rsidRDefault="000232C9" w:rsidP="000232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3E11">
              <w:rPr>
                <w:rFonts w:ascii="Times New Roman" w:hAnsi="Times New Roman" w:cs="Times New Roman"/>
                <w:sz w:val="24"/>
                <w:szCs w:val="24"/>
              </w:rPr>
              <w:t>Кладка столба 2*5-2*5 кирпича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BE23BC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6A3137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A3137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0232C9" w:rsidRPr="00721E70" w:rsidTr="00A33E11">
        <w:trPr>
          <w:gridAfter w:val="4"/>
          <w:wAfter w:w="4960" w:type="dxa"/>
          <w:trHeight w:val="244"/>
        </w:trPr>
        <w:tc>
          <w:tcPr>
            <w:tcW w:w="320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1D6407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8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A33E11" w:rsidRDefault="000232C9" w:rsidP="000232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2C9" w:rsidRPr="006A3137" w:rsidRDefault="000232C9" w:rsidP="000232C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232C9" w:rsidRPr="00721E70" w:rsidTr="00F507A3">
        <w:trPr>
          <w:gridAfter w:val="4"/>
          <w:wAfter w:w="4960" w:type="dxa"/>
          <w:trHeight w:val="1013"/>
        </w:trPr>
        <w:tc>
          <w:tcPr>
            <w:tcW w:w="3204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232C9" w:rsidRPr="00721E70" w:rsidRDefault="000232C9" w:rsidP="000232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671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2C9" w:rsidRPr="00F507A3" w:rsidRDefault="000232C9" w:rsidP="000232C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BE23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Промежуточная аттестация в форме </w:t>
            </w:r>
            <w:r w:rsidRPr="00BE23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дифференцированного зачёта</w:t>
            </w:r>
          </w:p>
        </w:tc>
      </w:tr>
    </w:tbl>
    <w:p w:rsidR="003F3365" w:rsidRDefault="003F3365" w:rsidP="00FF40CC">
      <w:pPr>
        <w:pStyle w:val="6"/>
        <w:shd w:val="clear" w:color="auto" w:fill="auto"/>
        <w:spacing w:after="0" w:line="240" w:lineRule="auto"/>
        <w:ind w:firstLine="0"/>
        <w:contextualSpacing/>
        <w:jc w:val="left"/>
        <w:rPr>
          <w:rStyle w:val="10pt"/>
          <w:sz w:val="24"/>
          <w:szCs w:val="24"/>
        </w:rPr>
        <w:sectPr w:rsidR="003F3365" w:rsidSect="009262F4">
          <w:pgSz w:w="16838" w:h="11909" w:orient="landscape"/>
          <w:pgMar w:top="726" w:right="930" w:bottom="426" w:left="851" w:header="0" w:footer="6" w:gutter="0"/>
          <w:cols w:space="720"/>
          <w:noEndnote/>
          <w:docGrid w:linePitch="360"/>
        </w:sectPr>
      </w:pPr>
    </w:p>
    <w:p w:rsidR="00AC02D1" w:rsidRDefault="00AC02D1" w:rsidP="00AC02D1">
      <w:pPr>
        <w:pStyle w:val="51"/>
        <w:keepNext/>
        <w:keepLines/>
        <w:shd w:val="clear" w:color="auto" w:fill="auto"/>
        <w:tabs>
          <w:tab w:val="left" w:pos="495"/>
        </w:tabs>
        <w:spacing w:before="0" w:line="240" w:lineRule="auto"/>
        <w:contextualSpacing/>
        <w:rPr>
          <w:b/>
          <w:sz w:val="24"/>
          <w:szCs w:val="24"/>
        </w:rPr>
      </w:pPr>
      <w:bookmarkStart w:id="1" w:name="bookmark27"/>
    </w:p>
    <w:p w:rsidR="00AC02D1" w:rsidRDefault="00AC02D1" w:rsidP="00AC02D1">
      <w:pPr>
        <w:pStyle w:val="51"/>
        <w:keepNext/>
        <w:keepLines/>
        <w:numPr>
          <w:ilvl w:val="0"/>
          <w:numId w:val="4"/>
        </w:numPr>
        <w:shd w:val="clear" w:color="auto" w:fill="auto"/>
        <w:tabs>
          <w:tab w:val="left" w:pos="495"/>
        </w:tabs>
        <w:spacing w:before="0" w:line="240" w:lineRule="auto"/>
        <w:contextualSpacing/>
        <w:jc w:val="center"/>
        <w:rPr>
          <w:b/>
          <w:sz w:val="24"/>
          <w:szCs w:val="24"/>
        </w:rPr>
      </w:pPr>
      <w:r w:rsidRPr="00423098">
        <w:rPr>
          <w:b/>
          <w:sz w:val="24"/>
          <w:szCs w:val="24"/>
        </w:rPr>
        <w:t>УСЛОВИЯ РЕАЛИЗАЦИИ РАБОЧЕЙ ПРОГРАММЫ УЧЕБНОЙ ПРАКТИКИ</w:t>
      </w:r>
    </w:p>
    <w:p w:rsidR="00AC02D1" w:rsidRPr="00423098" w:rsidRDefault="00AC02D1" w:rsidP="00AC02D1">
      <w:pPr>
        <w:pStyle w:val="51"/>
        <w:keepNext/>
        <w:keepLines/>
        <w:shd w:val="clear" w:color="auto" w:fill="auto"/>
        <w:tabs>
          <w:tab w:val="left" w:pos="495"/>
        </w:tabs>
        <w:spacing w:before="0" w:line="240" w:lineRule="auto"/>
        <w:contextualSpacing/>
        <w:jc w:val="center"/>
        <w:rPr>
          <w:b/>
          <w:sz w:val="24"/>
          <w:szCs w:val="24"/>
        </w:rPr>
      </w:pPr>
    </w:p>
    <w:p w:rsidR="00AC02D1" w:rsidRPr="00423098" w:rsidRDefault="00AC02D1" w:rsidP="00AC02D1">
      <w:pPr>
        <w:pStyle w:val="51"/>
        <w:keepNext/>
        <w:keepLines/>
        <w:shd w:val="clear" w:color="auto" w:fill="auto"/>
        <w:tabs>
          <w:tab w:val="left" w:pos="495"/>
        </w:tabs>
        <w:spacing w:before="0" w:line="240" w:lineRule="auto"/>
        <w:ind w:left="20"/>
        <w:contextualSpacing/>
        <w:jc w:val="center"/>
        <w:rPr>
          <w:b/>
          <w:sz w:val="24"/>
          <w:szCs w:val="24"/>
        </w:rPr>
      </w:pPr>
    </w:p>
    <w:p w:rsidR="00AC02D1" w:rsidRPr="00130AE8" w:rsidRDefault="00AC02D1" w:rsidP="00AC02D1">
      <w:pPr>
        <w:pStyle w:val="51"/>
        <w:keepNext/>
        <w:keepLines/>
        <w:numPr>
          <w:ilvl w:val="0"/>
          <w:numId w:val="13"/>
        </w:numPr>
        <w:shd w:val="clear" w:color="auto" w:fill="auto"/>
        <w:tabs>
          <w:tab w:val="left" w:pos="495"/>
        </w:tabs>
        <w:spacing w:before="0" w:line="360" w:lineRule="auto"/>
        <w:ind w:left="20"/>
        <w:contextualSpacing/>
        <w:jc w:val="center"/>
        <w:rPr>
          <w:b/>
          <w:sz w:val="28"/>
          <w:szCs w:val="28"/>
        </w:rPr>
      </w:pPr>
      <w:r w:rsidRPr="00130AE8">
        <w:rPr>
          <w:b/>
          <w:sz w:val="28"/>
          <w:szCs w:val="28"/>
        </w:rPr>
        <w:t>Требования к минимальному материально-техническому обеспечению</w:t>
      </w:r>
      <w:bookmarkEnd w:id="1"/>
    </w:p>
    <w:p w:rsidR="00AC02D1" w:rsidRPr="00130AE8" w:rsidRDefault="00AC02D1" w:rsidP="006F0040">
      <w:pPr>
        <w:pStyle w:val="6"/>
        <w:shd w:val="clear" w:color="auto" w:fill="auto"/>
        <w:spacing w:after="0" w:line="360" w:lineRule="auto"/>
        <w:ind w:left="20" w:firstLine="0"/>
        <w:contextualSpacing/>
        <w:jc w:val="both"/>
        <w:rPr>
          <w:sz w:val="28"/>
          <w:szCs w:val="28"/>
        </w:rPr>
      </w:pPr>
      <w:r w:rsidRPr="00130AE8">
        <w:rPr>
          <w:rStyle w:val="4"/>
          <w:sz w:val="28"/>
          <w:szCs w:val="28"/>
        </w:rPr>
        <w:t>Для реализации рабочей программы учебной практики имеется:</w:t>
      </w:r>
    </w:p>
    <w:p w:rsidR="00AC02D1" w:rsidRDefault="00AC02D1" w:rsidP="006F0040">
      <w:pPr>
        <w:pStyle w:val="6"/>
        <w:numPr>
          <w:ilvl w:val="0"/>
          <w:numId w:val="12"/>
        </w:numPr>
        <w:shd w:val="clear" w:color="auto" w:fill="auto"/>
        <w:tabs>
          <w:tab w:val="left" w:pos="922"/>
          <w:tab w:val="left" w:leader="dot" w:pos="4729"/>
        </w:tabs>
        <w:spacing w:after="0" w:line="360" w:lineRule="auto"/>
        <w:ind w:left="740" w:firstLine="0"/>
        <w:contextualSpacing/>
        <w:jc w:val="both"/>
        <w:rPr>
          <w:sz w:val="28"/>
          <w:szCs w:val="28"/>
        </w:rPr>
      </w:pPr>
      <w:r w:rsidRPr="00335E44">
        <w:rPr>
          <w:rStyle w:val="4"/>
          <w:sz w:val="28"/>
          <w:szCs w:val="28"/>
        </w:rPr>
        <w:t xml:space="preserve">мастерские </w:t>
      </w:r>
      <w:r w:rsidRPr="00335E44">
        <w:rPr>
          <w:sz w:val="28"/>
          <w:szCs w:val="28"/>
        </w:rPr>
        <w:t xml:space="preserve">каменных работ; </w:t>
      </w:r>
    </w:p>
    <w:p w:rsidR="00AC02D1" w:rsidRPr="00335E44" w:rsidRDefault="00AC02D1" w:rsidP="006F0040">
      <w:pPr>
        <w:pStyle w:val="6"/>
        <w:numPr>
          <w:ilvl w:val="0"/>
          <w:numId w:val="12"/>
        </w:numPr>
        <w:shd w:val="clear" w:color="auto" w:fill="auto"/>
        <w:tabs>
          <w:tab w:val="left" w:pos="922"/>
          <w:tab w:val="left" w:leader="dot" w:pos="4729"/>
        </w:tabs>
        <w:spacing w:after="0" w:line="360" w:lineRule="auto"/>
        <w:ind w:left="740" w:firstLine="0"/>
        <w:contextualSpacing/>
        <w:jc w:val="both"/>
        <w:rPr>
          <w:sz w:val="28"/>
          <w:szCs w:val="28"/>
        </w:rPr>
      </w:pPr>
      <w:r w:rsidRPr="00335E44">
        <w:rPr>
          <w:sz w:val="28"/>
          <w:szCs w:val="28"/>
        </w:rPr>
        <w:t>аудитории, оборудованные ПК с необходимым программным обеспечением;</w:t>
      </w:r>
    </w:p>
    <w:p w:rsidR="00AC02D1" w:rsidRPr="00130AE8" w:rsidRDefault="00AC02D1" w:rsidP="006F0040">
      <w:pPr>
        <w:pStyle w:val="32"/>
        <w:shd w:val="clear" w:color="auto" w:fill="auto"/>
        <w:tabs>
          <w:tab w:val="left" w:pos="173"/>
        </w:tabs>
        <w:spacing w:line="360" w:lineRule="auto"/>
        <w:ind w:right="20" w:firstLine="0"/>
        <w:contextualSpacing/>
        <w:jc w:val="both"/>
        <w:rPr>
          <w:rStyle w:val="33"/>
          <w:sz w:val="28"/>
          <w:szCs w:val="28"/>
        </w:rPr>
      </w:pPr>
      <w:r w:rsidRPr="00130AE8">
        <w:rPr>
          <w:rStyle w:val="33"/>
          <w:sz w:val="28"/>
          <w:szCs w:val="28"/>
        </w:rPr>
        <w:t xml:space="preserve">            - учебный полигон </w:t>
      </w:r>
      <w:r w:rsidRPr="00130AE8">
        <w:rPr>
          <w:rStyle w:val="3105pt"/>
          <w:b w:val="0"/>
          <w:sz w:val="28"/>
          <w:szCs w:val="28"/>
        </w:rPr>
        <w:t>для геодезической практики.</w:t>
      </w:r>
      <w:r w:rsidRPr="00130AE8">
        <w:rPr>
          <w:rStyle w:val="33"/>
          <w:sz w:val="28"/>
          <w:szCs w:val="28"/>
        </w:rPr>
        <w:tab/>
      </w:r>
    </w:p>
    <w:p w:rsidR="00AC02D1" w:rsidRPr="00130AE8" w:rsidRDefault="00AC02D1" w:rsidP="00AC02D1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bookmark28"/>
      <w:r w:rsidRPr="00130AE8">
        <w:rPr>
          <w:rFonts w:ascii="Times New Roman" w:hAnsi="Times New Roman" w:cs="Times New Roman"/>
          <w:b/>
          <w:bCs/>
          <w:sz w:val="28"/>
          <w:szCs w:val="28"/>
        </w:rPr>
        <w:t>Оборудование мастерской и рабочих мест мастерской</w:t>
      </w:r>
    </w:p>
    <w:p w:rsidR="00AC02D1" w:rsidRPr="00130AE8" w:rsidRDefault="00AC02D1" w:rsidP="006F0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AE8">
        <w:rPr>
          <w:rFonts w:ascii="Times New Roman" w:hAnsi="Times New Roman" w:cs="Times New Roman"/>
          <w:bCs/>
          <w:sz w:val="28"/>
          <w:szCs w:val="28"/>
        </w:rPr>
        <w:t>-механизмы, оборудование, приспособления, применяемые при производстве каменных и монтажных работ, подмостки и леса;</w:t>
      </w:r>
    </w:p>
    <w:p w:rsidR="00AC02D1" w:rsidRPr="00130AE8" w:rsidRDefault="00AC02D1" w:rsidP="006F0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AE8">
        <w:rPr>
          <w:rFonts w:ascii="Times New Roman" w:hAnsi="Times New Roman" w:cs="Times New Roman"/>
          <w:bCs/>
          <w:sz w:val="28"/>
          <w:szCs w:val="28"/>
        </w:rPr>
        <w:t>-наборы ручного инструмента;</w:t>
      </w:r>
    </w:p>
    <w:p w:rsidR="00AC02D1" w:rsidRPr="00130AE8" w:rsidRDefault="00AC02D1" w:rsidP="006F0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AE8">
        <w:rPr>
          <w:rFonts w:ascii="Times New Roman" w:hAnsi="Times New Roman" w:cs="Times New Roman"/>
          <w:bCs/>
          <w:sz w:val="28"/>
          <w:szCs w:val="28"/>
        </w:rPr>
        <w:t>-контр</w:t>
      </w:r>
      <w:r>
        <w:rPr>
          <w:rFonts w:ascii="Times New Roman" w:hAnsi="Times New Roman" w:cs="Times New Roman"/>
          <w:bCs/>
          <w:sz w:val="28"/>
          <w:szCs w:val="28"/>
        </w:rPr>
        <w:t>ольно-измерительные инструменты;</w:t>
      </w:r>
    </w:p>
    <w:p w:rsidR="00AC02D1" w:rsidRPr="00130AE8" w:rsidRDefault="00AC02D1" w:rsidP="006F0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AE8">
        <w:rPr>
          <w:rFonts w:ascii="Times New Roman" w:hAnsi="Times New Roman" w:cs="Times New Roman"/>
          <w:bCs/>
          <w:sz w:val="28"/>
          <w:szCs w:val="28"/>
        </w:rPr>
        <w:t>-наборы основных и вспомогательных ручных и э</w:t>
      </w:r>
      <w:r>
        <w:rPr>
          <w:rFonts w:ascii="Times New Roman" w:hAnsi="Times New Roman" w:cs="Times New Roman"/>
          <w:bCs/>
          <w:sz w:val="28"/>
          <w:szCs w:val="28"/>
        </w:rPr>
        <w:t>лектрифицированных инструментов;</w:t>
      </w:r>
    </w:p>
    <w:p w:rsidR="00AC02D1" w:rsidRPr="00BE23BC" w:rsidRDefault="00AC02D1" w:rsidP="006F0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130AE8">
        <w:rPr>
          <w:rFonts w:ascii="Times New Roman" w:hAnsi="Times New Roman" w:cs="Times New Roman"/>
          <w:bCs/>
          <w:sz w:val="28"/>
          <w:szCs w:val="28"/>
        </w:rPr>
        <w:t>-</w:t>
      </w:r>
      <w:r w:rsidRPr="00BE23BC">
        <w:rPr>
          <w:rFonts w:ascii="Times New Roman" w:hAnsi="Times New Roman" w:cs="Times New Roman"/>
          <w:bCs/>
          <w:color w:val="FF0000"/>
          <w:sz w:val="28"/>
          <w:szCs w:val="28"/>
        </w:rPr>
        <w:t>штукатурные станки и агрегаты;</w:t>
      </w:r>
    </w:p>
    <w:p w:rsidR="00AC02D1" w:rsidRPr="00BE23BC" w:rsidRDefault="00AC02D1" w:rsidP="006F0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BE23BC">
        <w:rPr>
          <w:rFonts w:ascii="Times New Roman" w:hAnsi="Times New Roman" w:cs="Times New Roman"/>
          <w:bCs/>
          <w:color w:val="FF0000"/>
          <w:sz w:val="28"/>
          <w:szCs w:val="28"/>
        </w:rPr>
        <w:t>-</w:t>
      </w:r>
      <w:proofErr w:type="spellStart"/>
      <w:r w:rsidRPr="00BE23BC">
        <w:rPr>
          <w:rFonts w:ascii="Times New Roman" w:hAnsi="Times New Roman" w:cs="Times New Roman"/>
          <w:bCs/>
          <w:color w:val="FF0000"/>
          <w:sz w:val="28"/>
          <w:szCs w:val="28"/>
        </w:rPr>
        <w:t>растворонасосы</w:t>
      </w:r>
      <w:proofErr w:type="spellEnd"/>
      <w:r w:rsidRPr="00BE23BC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и </w:t>
      </w:r>
      <w:proofErr w:type="spellStart"/>
      <w:r w:rsidRPr="00BE23BC">
        <w:rPr>
          <w:rFonts w:ascii="Times New Roman" w:hAnsi="Times New Roman" w:cs="Times New Roman"/>
          <w:bCs/>
          <w:color w:val="FF0000"/>
          <w:sz w:val="28"/>
          <w:szCs w:val="28"/>
        </w:rPr>
        <w:t>растворосмесители</w:t>
      </w:r>
      <w:proofErr w:type="spellEnd"/>
      <w:r w:rsidRPr="00BE23BC">
        <w:rPr>
          <w:rFonts w:ascii="Times New Roman" w:hAnsi="Times New Roman" w:cs="Times New Roman"/>
          <w:bCs/>
          <w:color w:val="FF0000"/>
          <w:sz w:val="28"/>
          <w:szCs w:val="28"/>
        </w:rPr>
        <w:t>;</w:t>
      </w:r>
    </w:p>
    <w:p w:rsidR="00AC02D1" w:rsidRPr="00BE23BC" w:rsidRDefault="00AC02D1" w:rsidP="006F0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BE23BC">
        <w:rPr>
          <w:rFonts w:ascii="Times New Roman" w:hAnsi="Times New Roman" w:cs="Times New Roman"/>
          <w:bCs/>
          <w:color w:val="FF0000"/>
          <w:sz w:val="28"/>
          <w:szCs w:val="28"/>
        </w:rPr>
        <w:t>-установка приготовления и подачи раствора;</w:t>
      </w:r>
    </w:p>
    <w:p w:rsidR="00AC02D1" w:rsidRPr="00BE23BC" w:rsidRDefault="00AC02D1" w:rsidP="006F0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BE23BC">
        <w:rPr>
          <w:rFonts w:ascii="Times New Roman" w:hAnsi="Times New Roman" w:cs="Times New Roman"/>
          <w:bCs/>
          <w:color w:val="FF0000"/>
          <w:sz w:val="28"/>
          <w:szCs w:val="28"/>
        </w:rPr>
        <w:t>-установка приема и транспортирования жестких растворов;</w:t>
      </w:r>
    </w:p>
    <w:p w:rsidR="00AC02D1" w:rsidRPr="00130AE8" w:rsidRDefault="00AC02D1" w:rsidP="006F0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AE8">
        <w:rPr>
          <w:rFonts w:ascii="Times New Roman" w:hAnsi="Times New Roman" w:cs="Times New Roman"/>
          <w:bCs/>
          <w:sz w:val="28"/>
          <w:szCs w:val="28"/>
        </w:rPr>
        <w:t>-приборы для осуществления лабораторного и полевого контроля.</w:t>
      </w:r>
    </w:p>
    <w:bookmarkEnd w:id="2"/>
    <w:p w:rsidR="00AC02D1" w:rsidRDefault="00AC02D1" w:rsidP="00AC02D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contextualSpacing/>
        <w:jc w:val="center"/>
        <w:rPr>
          <w:b/>
          <w:sz w:val="28"/>
          <w:szCs w:val="28"/>
        </w:rPr>
      </w:pPr>
      <w:r w:rsidRPr="00130AE8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AC02D1" w:rsidRPr="00130AE8" w:rsidRDefault="00AC02D1" w:rsidP="00AC02D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sz w:val="28"/>
          <w:szCs w:val="28"/>
        </w:rPr>
      </w:pPr>
      <w:r w:rsidRPr="00130AE8">
        <w:rPr>
          <w:sz w:val="28"/>
          <w:szCs w:val="28"/>
        </w:rPr>
        <w:tab/>
        <w:t xml:space="preserve">Реализация программы практики обеспечена наличием у образовательного учреждения договора с </w:t>
      </w:r>
      <w:proofErr w:type="gramStart"/>
      <w:r w:rsidRPr="00130AE8">
        <w:rPr>
          <w:sz w:val="28"/>
          <w:szCs w:val="28"/>
        </w:rPr>
        <w:t>базовыми</w:t>
      </w:r>
      <w:proofErr w:type="gramEnd"/>
      <w:r w:rsidRPr="00130AE8">
        <w:rPr>
          <w:sz w:val="28"/>
          <w:szCs w:val="28"/>
        </w:rPr>
        <w:t xml:space="preserve"> предприятием.</w:t>
      </w:r>
    </w:p>
    <w:p w:rsidR="006F0040" w:rsidRPr="006F0040" w:rsidRDefault="00AC02D1" w:rsidP="00BE23BC">
      <w:pPr>
        <w:pStyle w:val="a3"/>
        <w:numPr>
          <w:ilvl w:val="1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0040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документации, необходимой для проведения </w:t>
      </w:r>
      <w:r w:rsidR="003868CF" w:rsidRPr="006F0040">
        <w:rPr>
          <w:rFonts w:ascii="Times New Roman" w:hAnsi="Times New Roman" w:cs="Times New Roman"/>
          <w:b/>
          <w:bCs/>
          <w:sz w:val="28"/>
          <w:szCs w:val="28"/>
        </w:rPr>
        <w:t>практики</w:t>
      </w:r>
    </w:p>
    <w:p w:rsidR="003868CF" w:rsidRPr="00130AE8" w:rsidRDefault="003868CF" w:rsidP="00130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AE8">
        <w:rPr>
          <w:rFonts w:ascii="Times New Roman" w:hAnsi="Times New Roman" w:cs="Times New Roman"/>
          <w:bCs/>
          <w:sz w:val="28"/>
          <w:szCs w:val="28"/>
        </w:rPr>
        <w:tab/>
        <w:t>Вся методическая документация, необходимая для проведения практики выдается образовательным учреждением.</w:t>
      </w:r>
    </w:p>
    <w:p w:rsidR="003868CF" w:rsidRPr="00130AE8" w:rsidRDefault="003868CF" w:rsidP="00130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868CF" w:rsidRDefault="003868CF" w:rsidP="00130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0AE8">
        <w:rPr>
          <w:rFonts w:ascii="Times New Roman" w:hAnsi="Times New Roman" w:cs="Times New Roman"/>
          <w:b/>
          <w:bCs/>
          <w:sz w:val="28"/>
          <w:szCs w:val="28"/>
        </w:rPr>
        <w:t>4.5.Требования к учебно-методическому обеспечению практики</w:t>
      </w:r>
    </w:p>
    <w:p w:rsidR="006F0040" w:rsidRPr="00130AE8" w:rsidRDefault="006F0040" w:rsidP="00130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68CF" w:rsidRPr="00130AE8" w:rsidRDefault="003868CF" w:rsidP="00130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AE8">
        <w:rPr>
          <w:rFonts w:ascii="Times New Roman" w:hAnsi="Times New Roman" w:cs="Times New Roman"/>
          <w:bCs/>
          <w:sz w:val="28"/>
          <w:szCs w:val="28"/>
        </w:rPr>
        <w:tab/>
        <w:t>На учебную практику студенту выдается задание, бланки документов и методические рекомендации по выполнению ряда работ.</w:t>
      </w:r>
    </w:p>
    <w:p w:rsidR="00CE78AF" w:rsidRPr="00130AE8" w:rsidRDefault="00CE78AF" w:rsidP="00130AE8">
      <w:pPr>
        <w:pStyle w:val="51"/>
        <w:keepNext/>
        <w:keepLines/>
        <w:numPr>
          <w:ilvl w:val="1"/>
          <w:numId w:val="18"/>
        </w:numPr>
        <w:shd w:val="clear" w:color="auto" w:fill="auto"/>
        <w:tabs>
          <w:tab w:val="left" w:pos="438"/>
        </w:tabs>
        <w:spacing w:before="0" w:line="360" w:lineRule="auto"/>
        <w:contextualSpacing/>
        <w:jc w:val="center"/>
        <w:rPr>
          <w:b/>
          <w:sz w:val="28"/>
          <w:szCs w:val="28"/>
        </w:rPr>
      </w:pPr>
      <w:bookmarkStart w:id="3" w:name="bookmark29"/>
      <w:r w:rsidRPr="00130AE8">
        <w:rPr>
          <w:b/>
          <w:sz w:val="28"/>
          <w:szCs w:val="28"/>
        </w:rPr>
        <w:t>Кадровое обеспечение образовательного процесса</w:t>
      </w:r>
      <w:bookmarkEnd w:id="3"/>
    </w:p>
    <w:p w:rsidR="00CE78AF" w:rsidRPr="00130AE8" w:rsidRDefault="00232F71" w:rsidP="00FD6A25">
      <w:pPr>
        <w:pStyle w:val="6"/>
        <w:shd w:val="clear" w:color="auto" w:fill="auto"/>
        <w:spacing w:after="0" w:line="360" w:lineRule="auto"/>
        <w:ind w:left="20" w:right="20" w:firstLine="689"/>
        <w:contextualSpacing/>
        <w:jc w:val="both"/>
        <w:rPr>
          <w:sz w:val="28"/>
          <w:szCs w:val="28"/>
        </w:rPr>
      </w:pPr>
      <w:proofErr w:type="gramStart"/>
      <w:r>
        <w:rPr>
          <w:rStyle w:val="4"/>
          <w:sz w:val="28"/>
          <w:szCs w:val="28"/>
        </w:rPr>
        <w:t>Преподаватели</w:t>
      </w:r>
      <w:r w:rsidR="00CE78AF" w:rsidRPr="00130AE8">
        <w:rPr>
          <w:rStyle w:val="4"/>
          <w:sz w:val="28"/>
          <w:szCs w:val="28"/>
        </w:rPr>
        <w:t xml:space="preserve">, осуществляющие руководство учебной практикой обучающихся, должны иметь </w:t>
      </w:r>
      <w:r>
        <w:rPr>
          <w:rStyle w:val="4"/>
          <w:sz w:val="28"/>
          <w:szCs w:val="28"/>
        </w:rPr>
        <w:t>высшее образование, соответствующее профилю преподаваемой дисциплины (модуля), опыт деятельности в организациях соответствующей профессиональной сферы.</w:t>
      </w:r>
      <w:proofErr w:type="gramEnd"/>
      <w:r>
        <w:rPr>
          <w:rStyle w:val="4"/>
          <w:sz w:val="28"/>
          <w:szCs w:val="28"/>
        </w:rPr>
        <w:t xml:space="preserve"> </w:t>
      </w:r>
      <w:r w:rsidR="002554D2">
        <w:rPr>
          <w:rStyle w:val="4"/>
          <w:sz w:val="28"/>
          <w:szCs w:val="28"/>
        </w:rPr>
        <w:t>Данные п</w:t>
      </w:r>
      <w:r>
        <w:rPr>
          <w:rStyle w:val="4"/>
          <w:sz w:val="28"/>
          <w:szCs w:val="28"/>
        </w:rPr>
        <w:t xml:space="preserve">реподаватели должны </w:t>
      </w:r>
      <w:r w:rsidR="00CE78AF" w:rsidRPr="00130AE8">
        <w:rPr>
          <w:rStyle w:val="4"/>
          <w:sz w:val="28"/>
          <w:szCs w:val="28"/>
        </w:rPr>
        <w:t>проходить обязательную стажировку в профильных ор</w:t>
      </w:r>
      <w:r>
        <w:rPr>
          <w:rStyle w:val="4"/>
          <w:sz w:val="28"/>
          <w:szCs w:val="28"/>
        </w:rPr>
        <w:t>ганизациях не реже 1-го раза в 1</w:t>
      </w:r>
      <w:r w:rsidR="00CE78AF" w:rsidRPr="00130AE8">
        <w:rPr>
          <w:rStyle w:val="4"/>
          <w:sz w:val="28"/>
          <w:szCs w:val="28"/>
        </w:rPr>
        <w:t xml:space="preserve"> года.</w:t>
      </w:r>
    </w:p>
    <w:p w:rsidR="00736FB8" w:rsidRPr="00130AE8" w:rsidRDefault="003868CF" w:rsidP="00130AE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contextualSpacing/>
        <w:jc w:val="center"/>
        <w:rPr>
          <w:b/>
          <w:sz w:val="28"/>
          <w:szCs w:val="28"/>
        </w:rPr>
      </w:pPr>
      <w:r w:rsidRPr="00130AE8">
        <w:rPr>
          <w:b/>
          <w:sz w:val="28"/>
          <w:szCs w:val="28"/>
        </w:rPr>
        <w:t>4.7</w:t>
      </w:r>
      <w:r w:rsidR="00736FB8" w:rsidRPr="00130AE8">
        <w:rPr>
          <w:b/>
          <w:sz w:val="28"/>
          <w:szCs w:val="28"/>
        </w:rPr>
        <w:t>. Информационное обеспечение обучения</w:t>
      </w:r>
    </w:p>
    <w:p w:rsidR="00736FB8" w:rsidRPr="00130AE8" w:rsidRDefault="00736FB8" w:rsidP="00130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0AE8">
        <w:rPr>
          <w:rFonts w:ascii="Times New Roman" w:hAnsi="Times New Roman" w:cs="Times New Roman"/>
          <w:b/>
          <w:bCs/>
          <w:sz w:val="28"/>
          <w:szCs w:val="28"/>
        </w:rPr>
        <w:t>Перечень учебных изданий, Интернет-ресурсов, дополнительной литературы</w:t>
      </w:r>
      <w:r w:rsidR="00130AE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36FB8" w:rsidRPr="00130AE8" w:rsidRDefault="00736FB8" w:rsidP="00130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30AE8">
        <w:rPr>
          <w:rFonts w:ascii="Times New Roman" w:hAnsi="Times New Roman" w:cs="Times New Roman"/>
          <w:bCs/>
          <w:i/>
          <w:sz w:val="28"/>
          <w:szCs w:val="28"/>
        </w:rPr>
        <w:t>Основные источники:</w:t>
      </w:r>
    </w:p>
    <w:p w:rsidR="00BE23BC" w:rsidRPr="00123215" w:rsidRDefault="00736FB8" w:rsidP="001232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215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BE23BC" w:rsidRPr="00123215">
        <w:rPr>
          <w:rFonts w:ascii="Times New Roman" w:hAnsi="Times New Roman" w:cs="Times New Roman"/>
          <w:sz w:val="28"/>
          <w:szCs w:val="28"/>
        </w:rPr>
        <w:t>Основы технологии и организации строительно-монтажных работ</w:t>
      </w:r>
      <w:proofErr w:type="gramStart"/>
      <w:r w:rsidR="00BE23BC" w:rsidRPr="00123215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="00BE23BC" w:rsidRPr="00123215">
        <w:rPr>
          <w:rFonts w:ascii="Times New Roman" w:hAnsi="Times New Roman" w:cs="Times New Roman"/>
          <w:sz w:val="28"/>
          <w:szCs w:val="28"/>
        </w:rPr>
        <w:t xml:space="preserve"> учебник /С.Д. </w:t>
      </w:r>
      <w:proofErr w:type="spellStart"/>
      <w:r w:rsidR="00BE23BC" w:rsidRPr="00123215">
        <w:rPr>
          <w:rFonts w:ascii="Times New Roman" w:hAnsi="Times New Roman" w:cs="Times New Roman"/>
          <w:sz w:val="28"/>
          <w:szCs w:val="28"/>
        </w:rPr>
        <w:t>Сокова</w:t>
      </w:r>
      <w:proofErr w:type="spellEnd"/>
      <w:r w:rsidR="00BE23BC" w:rsidRPr="00123215">
        <w:rPr>
          <w:rFonts w:ascii="Times New Roman" w:hAnsi="Times New Roman" w:cs="Times New Roman"/>
          <w:sz w:val="28"/>
          <w:szCs w:val="28"/>
        </w:rPr>
        <w:t>. — М.</w:t>
      </w:r>
      <w:proofErr w:type="gramStart"/>
      <w:r w:rsidR="00BE23BC" w:rsidRPr="0012321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BE23BC" w:rsidRPr="00123215">
        <w:rPr>
          <w:rFonts w:ascii="Times New Roman" w:hAnsi="Times New Roman" w:cs="Times New Roman"/>
          <w:sz w:val="28"/>
          <w:szCs w:val="28"/>
        </w:rPr>
        <w:t xml:space="preserve"> ИНФРА-М, 2018. — 208 с.</w:t>
      </w:r>
    </w:p>
    <w:p w:rsidR="00BE23BC" w:rsidRPr="00123215" w:rsidRDefault="00736FB8" w:rsidP="001232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215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BE23BC" w:rsidRPr="00123215">
        <w:rPr>
          <w:rFonts w:ascii="Times New Roman" w:hAnsi="Times New Roman" w:cs="Times New Roman"/>
          <w:sz w:val="28"/>
          <w:szCs w:val="28"/>
        </w:rPr>
        <w:t xml:space="preserve">Проектно-сметное дело: Учебное пособие / Гаврилов Д.А. - </w:t>
      </w:r>
      <w:proofErr w:type="spellStart"/>
      <w:r w:rsidR="00BE23BC" w:rsidRPr="00123215">
        <w:rPr>
          <w:rFonts w:ascii="Times New Roman" w:hAnsi="Times New Roman" w:cs="Times New Roman"/>
          <w:sz w:val="28"/>
          <w:szCs w:val="28"/>
        </w:rPr>
        <w:t>М.:Альфа-М</w:t>
      </w:r>
      <w:proofErr w:type="spellEnd"/>
      <w:r w:rsidR="00BE23BC" w:rsidRPr="00123215">
        <w:rPr>
          <w:rFonts w:ascii="Times New Roman" w:hAnsi="Times New Roman" w:cs="Times New Roman"/>
          <w:sz w:val="28"/>
          <w:szCs w:val="28"/>
        </w:rPr>
        <w:t xml:space="preserve">, НИЦ ИНФРА-М, 2018. - 352 </w:t>
      </w:r>
      <w:proofErr w:type="gramStart"/>
      <w:r w:rsidR="00BE23BC" w:rsidRPr="00123215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BE23BC" w:rsidRPr="00123215" w:rsidRDefault="00123215" w:rsidP="001232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215">
        <w:rPr>
          <w:rFonts w:ascii="Times New Roman" w:hAnsi="Times New Roman" w:cs="Times New Roman"/>
          <w:sz w:val="28"/>
          <w:szCs w:val="28"/>
        </w:rPr>
        <w:t>3.</w:t>
      </w:r>
      <w:r w:rsidR="00BE23BC" w:rsidRPr="00123215">
        <w:rPr>
          <w:rFonts w:ascii="Times New Roman" w:hAnsi="Times New Roman" w:cs="Times New Roman"/>
          <w:sz w:val="28"/>
          <w:szCs w:val="28"/>
        </w:rPr>
        <w:t>Соколов, Г.К. Технология и организация строительства: учебник для студ. учреждений среднего профессионального образования/ Г.К. Соколов. – 13-е изд., стер. – М.: Издательский центр «Академия», 2017. – 528с.</w:t>
      </w:r>
    </w:p>
    <w:p w:rsidR="00123215" w:rsidRPr="00123215" w:rsidRDefault="00123215" w:rsidP="001232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215">
        <w:rPr>
          <w:rFonts w:ascii="Times New Roman" w:hAnsi="Times New Roman" w:cs="Times New Roman"/>
          <w:sz w:val="28"/>
          <w:szCs w:val="28"/>
        </w:rPr>
        <w:t>4.Строительные машины: Учебник / Доценко А.И., Дронов В.Г. - М.:НИЦ ИНФРА-М,2018. - 533 с.</w:t>
      </w:r>
    </w:p>
    <w:p w:rsidR="00123215" w:rsidRDefault="00123215" w:rsidP="001232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215">
        <w:rPr>
          <w:rFonts w:ascii="Times New Roman" w:hAnsi="Times New Roman" w:cs="Times New Roman"/>
          <w:sz w:val="28"/>
          <w:szCs w:val="28"/>
        </w:rPr>
        <w:t xml:space="preserve">5.Техническое нормирование, оплата труда и проектно-сметное дело </w:t>
      </w:r>
      <w:proofErr w:type="spellStart"/>
      <w:r w:rsidRPr="00123215">
        <w:rPr>
          <w:rFonts w:ascii="Times New Roman" w:hAnsi="Times New Roman" w:cs="Times New Roman"/>
          <w:sz w:val="28"/>
          <w:szCs w:val="28"/>
        </w:rPr>
        <w:t>встроительстве</w:t>
      </w:r>
      <w:proofErr w:type="spellEnd"/>
      <w:proofErr w:type="gramStart"/>
      <w:r w:rsidRPr="0012321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23215">
        <w:rPr>
          <w:rFonts w:ascii="Times New Roman" w:hAnsi="Times New Roman" w:cs="Times New Roman"/>
          <w:sz w:val="28"/>
          <w:szCs w:val="28"/>
        </w:rPr>
        <w:t xml:space="preserve"> учебник / И.А. </w:t>
      </w:r>
      <w:proofErr w:type="spellStart"/>
      <w:r w:rsidRPr="00123215">
        <w:rPr>
          <w:rFonts w:ascii="Times New Roman" w:hAnsi="Times New Roman" w:cs="Times New Roman"/>
          <w:sz w:val="28"/>
          <w:szCs w:val="28"/>
        </w:rPr>
        <w:t>Либерман</w:t>
      </w:r>
      <w:proofErr w:type="spellEnd"/>
      <w:r w:rsidRPr="00123215">
        <w:rPr>
          <w:rFonts w:ascii="Times New Roman" w:hAnsi="Times New Roman" w:cs="Times New Roman"/>
          <w:sz w:val="28"/>
          <w:szCs w:val="28"/>
        </w:rPr>
        <w:t>. — М.</w:t>
      </w:r>
      <w:proofErr w:type="gramStart"/>
      <w:r w:rsidRPr="0012321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23215">
        <w:rPr>
          <w:rFonts w:ascii="Times New Roman" w:hAnsi="Times New Roman" w:cs="Times New Roman"/>
          <w:sz w:val="28"/>
          <w:szCs w:val="28"/>
        </w:rPr>
        <w:t xml:space="preserve"> ИНФРА-М, 2018. — 400 с.</w:t>
      </w:r>
    </w:p>
    <w:p w:rsidR="00123215" w:rsidRDefault="00123215" w:rsidP="00123215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215">
        <w:rPr>
          <w:rFonts w:ascii="Times New Roman" w:hAnsi="Times New Roman" w:cs="Times New Roman"/>
          <w:sz w:val="28"/>
          <w:szCs w:val="28"/>
        </w:rPr>
        <w:t xml:space="preserve">6.Архитектурные конструкции и теория конструирования: малоэтажные жилые здания: Учебное пособие / Сысоева Е.В., Трушин С.И., </w:t>
      </w:r>
      <w:proofErr w:type="gramStart"/>
      <w:r w:rsidRPr="00123215">
        <w:rPr>
          <w:rFonts w:ascii="Times New Roman" w:hAnsi="Times New Roman" w:cs="Times New Roman"/>
          <w:sz w:val="28"/>
          <w:szCs w:val="28"/>
        </w:rPr>
        <w:t>Коновалов</w:t>
      </w:r>
      <w:proofErr w:type="gramEnd"/>
      <w:r w:rsidRPr="00123215">
        <w:rPr>
          <w:rFonts w:ascii="Times New Roman" w:hAnsi="Times New Roman" w:cs="Times New Roman"/>
          <w:sz w:val="28"/>
          <w:szCs w:val="28"/>
        </w:rPr>
        <w:t xml:space="preserve"> В.П. - М.:НИЦ ИНФРА-М, 2018. - 280 с. </w:t>
      </w:r>
    </w:p>
    <w:p w:rsidR="009D6D0D" w:rsidRPr="009D6D0D" w:rsidRDefault="009D6D0D" w:rsidP="009D6D0D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6D0D">
        <w:rPr>
          <w:rFonts w:ascii="Times New Roman" w:hAnsi="Times New Roman" w:cs="Times New Roman"/>
          <w:sz w:val="28"/>
          <w:szCs w:val="28"/>
        </w:rPr>
        <w:t>7.Волков Д.П., Крикун В.Я. Строительные машины и средства малой механизации. - М</w:t>
      </w:r>
      <w:r w:rsidRPr="009D6D0D">
        <w:rPr>
          <w:rFonts w:ascii="Times New Roman" w:eastAsia="Calibri" w:hAnsi="Times New Roman" w:cs="Times New Roman"/>
          <w:bCs/>
          <w:sz w:val="28"/>
          <w:szCs w:val="28"/>
        </w:rPr>
        <w:t>.: Издательский центр «Академия», 2017. – 480 с.</w:t>
      </w:r>
    </w:p>
    <w:p w:rsidR="009D6D0D" w:rsidRPr="009D6D0D" w:rsidRDefault="009D6D0D" w:rsidP="009D6D0D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6D0D">
        <w:rPr>
          <w:rFonts w:ascii="Times New Roman" w:hAnsi="Times New Roman" w:cs="Times New Roman"/>
          <w:sz w:val="28"/>
          <w:szCs w:val="28"/>
        </w:rPr>
        <w:t>8.</w:t>
      </w:r>
      <w:proofErr w:type="gramStart"/>
      <w:r w:rsidRPr="009D6D0D">
        <w:rPr>
          <w:rFonts w:ascii="Times New Roman" w:hAnsi="Times New Roman" w:cs="Times New Roman"/>
          <w:sz w:val="28"/>
          <w:szCs w:val="28"/>
        </w:rPr>
        <w:t>Георгиевский</w:t>
      </w:r>
      <w:proofErr w:type="gramEnd"/>
      <w:r w:rsidRPr="009D6D0D">
        <w:rPr>
          <w:rFonts w:ascii="Times New Roman" w:hAnsi="Times New Roman" w:cs="Times New Roman"/>
          <w:sz w:val="28"/>
          <w:szCs w:val="28"/>
        </w:rPr>
        <w:t xml:space="preserve"> О.В. Единые требования по выполнению строительных чертежей: справ. Пособие / О.В. </w:t>
      </w:r>
      <w:proofErr w:type="gramStart"/>
      <w:r w:rsidRPr="009D6D0D">
        <w:rPr>
          <w:rFonts w:ascii="Times New Roman" w:hAnsi="Times New Roman" w:cs="Times New Roman"/>
          <w:sz w:val="28"/>
          <w:szCs w:val="28"/>
        </w:rPr>
        <w:t>Георгиевский</w:t>
      </w:r>
      <w:proofErr w:type="gramEnd"/>
      <w:r w:rsidRPr="009D6D0D">
        <w:rPr>
          <w:rFonts w:ascii="Times New Roman" w:hAnsi="Times New Roman" w:cs="Times New Roman"/>
          <w:sz w:val="28"/>
          <w:szCs w:val="28"/>
        </w:rPr>
        <w:t>. – М.: Архитектура – С, 2015. 143 с.: ил.3.12.3.;</w:t>
      </w:r>
    </w:p>
    <w:p w:rsidR="009D6D0D" w:rsidRPr="009D6D0D" w:rsidRDefault="009D6D0D" w:rsidP="009D6D0D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3215" w:rsidRPr="00123215" w:rsidRDefault="00123215" w:rsidP="001232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6FB8" w:rsidRPr="00130AE8" w:rsidRDefault="00736FB8" w:rsidP="00130AE8">
      <w:pPr>
        <w:pStyle w:val="1"/>
        <w:tabs>
          <w:tab w:val="num" w:pos="0"/>
        </w:tabs>
        <w:spacing w:line="360" w:lineRule="auto"/>
        <w:ind w:left="284"/>
        <w:contextualSpacing/>
        <w:jc w:val="both"/>
        <w:rPr>
          <w:bCs/>
          <w:i/>
          <w:sz w:val="28"/>
          <w:szCs w:val="28"/>
        </w:rPr>
      </w:pPr>
      <w:r w:rsidRPr="00130AE8">
        <w:rPr>
          <w:bCs/>
          <w:i/>
          <w:sz w:val="28"/>
          <w:szCs w:val="28"/>
        </w:rPr>
        <w:lastRenderedPageBreak/>
        <w:t>Дополнительные источники:</w:t>
      </w:r>
    </w:p>
    <w:p w:rsidR="00CA627A" w:rsidRPr="00CA627A" w:rsidRDefault="00CA627A" w:rsidP="00CA627A">
      <w:pPr>
        <w:pStyle w:val="a3"/>
        <w:numPr>
          <w:ilvl w:val="0"/>
          <w:numId w:val="29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СП 15.13330.2012 Каменные и армокаменные конструкции</w:t>
      </w:r>
    </w:p>
    <w:p w:rsidR="00CA627A" w:rsidRPr="00CA627A" w:rsidRDefault="00CA627A" w:rsidP="00CA627A">
      <w:pPr>
        <w:pStyle w:val="a3"/>
        <w:numPr>
          <w:ilvl w:val="0"/>
          <w:numId w:val="29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СП 20.13330.2016 Нагрузки и воздействия</w:t>
      </w:r>
    </w:p>
    <w:p w:rsidR="00CA627A" w:rsidRPr="00CA627A" w:rsidRDefault="00CA627A" w:rsidP="00CA627A">
      <w:pPr>
        <w:pStyle w:val="a3"/>
        <w:numPr>
          <w:ilvl w:val="0"/>
          <w:numId w:val="29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СП 22.13330. 2016 Основания зданий и сооружений. Актуализированная редакция СНиП 3.02.01-83*</w:t>
      </w:r>
    </w:p>
    <w:p w:rsidR="00CA627A" w:rsidRPr="00CA627A" w:rsidRDefault="00CA627A" w:rsidP="00CA627A">
      <w:pPr>
        <w:pStyle w:val="a3"/>
        <w:numPr>
          <w:ilvl w:val="0"/>
          <w:numId w:val="29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 xml:space="preserve">СП 35-102-2001  "Жилая среда с планировочными элементами, доступными инвалидам" </w:t>
      </w:r>
    </w:p>
    <w:p w:rsidR="00CA627A" w:rsidRPr="00CA627A" w:rsidRDefault="00CA627A" w:rsidP="00CA627A">
      <w:pPr>
        <w:pStyle w:val="a3"/>
        <w:numPr>
          <w:ilvl w:val="0"/>
          <w:numId w:val="29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 xml:space="preserve">СП 48.13330.2011 Организация строительства. Актуализированная редакция СНиП 12-01-2004 </w:t>
      </w:r>
    </w:p>
    <w:p w:rsidR="00CA627A" w:rsidRPr="00CA627A" w:rsidRDefault="00CA627A" w:rsidP="00CA627A">
      <w:pPr>
        <w:pStyle w:val="a3"/>
        <w:numPr>
          <w:ilvl w:val="0"/>
          <w:numId w:val="29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СП 50.13330. 2012 Тепловая защита зданий</w:t>
      </w:r>
    </w:p>
    <w:p w:rsidR="00CA627A" w:rsidRPr="00CA627A" w:rsidRDefault="00CA627A" w:rsidP="00CA627A">
      <w:pPr>
        <w:pStyle w:val="a3"/>
        <w:numPr>
          <w:ilvl w:val="0"/>
          <w:numId w:val="29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 xml:space="preserve">СП 57.13330.2011 Складские здания. Актуализированная редакция СНиП 31-04-2001* </w:t>
      </w:r>
    </w:p>
    <w:p w:rsidR="00CA627A" w:rsidRPr="00CA627A" w:rsidRDefault="00CA627A" w:rsidP="00CA627A">
      <w:pPr>
        <w:pStyle w:val="a3"/>
        <w:numPr>
          <w:ilvl w:val="0"/>
          <w:numId w:val="29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СП 59.13330.2012 Доступность зданий и сооружений для маломобильных групп населения</w:t>
      </w:r>
    </w:p>
    <w:p w:rsidR="00CA627A" w:rsidRPr="00CA627A" w:rsidRDefault="00CA627A" w:rsidP="00CA627A">
      <w:pPr>
        <w:pStyle w:val="a3"/>
        <w:numPr>
          <w:ilvl w:val="0"/>
          <w:numId w:val="29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СП 126. 13330. 2012 Геодезические работы в строительстве. Актуализированная редакция СНиП 3.01.03 – 84*</w:t>
      </w:r>
    </w:p>
    <w:p w:rsidR="00CA627A" w:rsidRPr="00CA627A" w:rsidRDefault="00CA627A" w:rsidP="00CA627A">
      <w:pPr>
        <w:pStyle w:val="a3"/>
        <w:numPr>
          <w:ilvl w:val="0"/>
          <w:numId w:val="29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СП 70.13330.2012 Несущие и ограждающие конструкции. Актуализированная редакция СНиП 3.03.01-87</w:t>
      </w:r>
    </w:p>
    <w:p w:rsidR="00CA627A" w:rsidRPr="00CA627A" w:rsidRDefault="00CA627A" w:rsidP="00CA627A">
      <w:pPr>
        <w:pStyle w:val="a3"/>
        <w:numPr>
          <w:ilvl w:val="0"/>
          <w:numId w:val="29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СП 71. 13330.2017 Изоляционные и отделочные покрытия. Актуализированная редакция СНиП 3.04.01-87</w:t>
      </w:r>
    </w:p>
    <w:p w:rsidR="00CA627A" w:rsidRPr="00CA627A" w:rsidRDefault="00CA627A" w:rsidP="00CA627A">
      <w:pPr>
        <w:pStyle w:val="a3"/>
        <w:numPr>
          <w:ilvl w:val="0"/>
          <w:numId w:val="29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СП 126. 13330. 2012 Геодезические работы в строительстве. Актуализированная редакция СНиП 3.01.03 – 84*</w:t>
      </w:r>
    </w:p>
    <w:p w:rsidR="00CA627A" w:rsidRPr="00CA627A" w:rsidRDefault="00CA627A" w:rsidP="00CA627A">
      <w:pPr>
        <w:pStyle w:val="a3"/>
        <w:numPr>
          <w:ilvl w:val="0"/>
          <w:numId w:val="29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СП 131.13330.2012  Строительная климатология. Актуализированная редакция СНиП 23-01-99*</w:t>
      </w:r>
    </w:p>
    <w:p w:rsidR="00CA627A" w:rsidRPr="00CA627A" w:rsidRDefault="00CA627A" w:rsidP="00CA627A">
      <w:pPr>
        <w:pStyle w:val="a3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 xml:space="preserve">ГОСТ 21.501-2011 Межгосударственный стандарт СПДС Правила выполнения рабочей документации архитектурных и конструктивных решений </w:t>
      </w:r>
    </w:p>
    <w:p w:rsidR="00CA627A" w:rsidRPr="00CA627A" w:rsidRDefault="00CA627A" w:rsidP="00CA627A">
      <w:pPr>
        <w:pStyle w:val="a3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 xml:space="preserve">ГОСТ 21.1101-2013 Национальный стандарт  Российской Федерации. Система проектной документации для строительства. Основные требования  к проектной и  рабочей документации </w:t>
      </w:r>
    </w:p>
    <w:p w:rsidR="00CA627A" w:rsidRPr="00CA627A" w:rsidRDefault="00CA627A" w:rsidP="00CA627A">
      <w:pPr>
        <w:pStyle w:val="a3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ГОСТ 21.508-93СПДС «Правила выполнения рабочей документации генеральных планов предприятий, сооружений и гражданских объектов».</w:t>
      </w:r>
    </w:p>
    <w:p w:rsidR="00CA627A" w:rsidRPr="00CA627A" w:rsidRDefault="00CA627A" w:rsidP="00CA627A">
      <w:pPr>
        <w:pStyle w:val="a3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color w:val="020000"/>
          <w:w w:val="107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ГОСТ 21.101-97. СПДС. Основные требования к проектной и рабочей документации.</w:t>
      </w:r>
    </w:p>
    <w:p w:rsidR="00CA627A" w:rsidRPr="00CA627A" w:rsidRDefault="00CA627A" w:rsidP="00CA627A">
      <w:pPr>
        <w:pStyle w:val="a3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Государственные элементные сметные нормы (ГЭСН)</w:t>
      </w:r>
    </w:p>
    <w:p w:rsidR="00CA627A" w:rsidRPr="00CA627A" w:rsidRDefault="00CA627A" w:rsidP="00CA627A">
      <w:pPr>
        <w:pStyle w:val="a3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О составе разделов проектной документации и требованиях к их содержанию. Постановление Правительства Российской Федерации от 16 февраля 2008 года N 87 (с изменениями на 27 октября 2015 года)</w:t>
      </w:r>
    </w:p>
    <w:p w:rsidR="00CA627A" w:rsidRPr="00CA627A" w:rsidRDefault="00CA627A" w:rsidP="00CA627A">
      <w:pPr>
        <w:pStyle w:val="a3"/>
        <w:numPr>
          <w:ilvl w:val="0"/>
          <w:numId w:val="29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lastRenderedPageBreak/>
        <w:t>О составе разделов проектной документации и требованиях к их содержанию. Постановление Правительства Российской Федерации от 16 февраля 2008 года N 87 (с изменениями на 27 октября 2015 года)</w:t>
      </w:r>
    </w:p>
    <w:p w:rsidR="00CA627A" w:rsidRPr="00CA627A" w:rsidRDefault="00CA627A" w:rsidP="00CA627A">
      <w:pPr>
        <w:pStyle w:val="af6"/>
        <w:numPr>
          <w:ilvl w:val="0"/>
          <w:numId w:val="29"/>
        </w:numPr>
        <w:spacing w:line="276" w:lineRule="auto"/>
        <w:ind w:right="57"/>
        <w:contextualSpacing/>
        <w:jc w:val="both"/>
        <w:rPr>
          <w:rFonts w:ascii="Times New Roman" w:hAnsi="Times New Roman" w:cs="Times New Roman"/>
          <w:color w:val="030000"/>
          <w:w w:val="106"/>
          <w:sz w:val="28"/>
          <w:szCs w:val="28"/>
        </w:rPr>
      </w:pPr>
      <w:r w:rsidRPr="00CA627A">
        <w:rPr>
          <w:rFonts w:ascii="Times New Roman" w:hAnsi="Times New Roman" w:cs="Times New Roman"/>
          <w:color w:val="030000"/>
          <w:w w:val="106"/>
          <w:sz w:val="28"/>
          <w:szCs w:val="28"/>
        </w:rPr>
        <w:t>Пособие по разработке проектов организации строительства и проектов производства работ для сельскохозяйственного строительства (к СНиП 3</w:t>
      </w:r>
      <w:r w:rsidRPr="00CA627A">
        <w:rPr>
          <w:rFonts w:ascii="Times New Roman" w:hAnsi="Times New Roman" w:cs="Times New Roman"/>
          <w:color w:val="22201C"/>
          <w:w w:val="106"/>
          <w:sz w:val="28"/>
          <w:szCs w:val="28"/>
        </w:rPr>
        <w:t>.</w:t>
      </w:r>
      <w:r w:rsidRPr="00CA627A">
        <w:rPr>
          <w:rFonts w:ascii="Times New Roman" w:hAnsi="Times New Roman" w:cs="Times New Roman"/>
          <w:color w:val="030000"/>
          <w:w w:val="106"/>
          <w:sz w:val="28"/>
          <w:szCs w:val="28"/>
        </w:rPr>
        <w:t xml:space="preserve">01.01-85); </w:t>
      </w:r>
    </w:p>
    <w:p w:rsidR="00CA627A" w:rsidRPr="00CA627A" w:rsidRDefault="00CA627A" w:rsidP="00CA627A">
      <w:pPr>
        <w:pStyle w:val="af6"/>
        <w:numPr>
          <w:ilvl w:val="0"/>
          <w:numId w:val="29"/>
        </w:numPr>
        <w:spacing w:line="276" w:lineRule="auto"/>
        <w:ind w:right="57"/>
        <w:contextualSpacing/>
        <w:jc w:val="both"/>
        <w:rPr>
          <w:rFonts w:ascii="Times New Roman" w:hAnsi="Times New Roman" w:cs="Times New Roman"/>
          <w:color w:val="030000"/>
          <w:w w:val="106"/>
          <w:sz w:val="28"/>
          <w:szCs w:val="28"/>
        </w:rPr>
      </w:pPr>
      <w:r w:rsidRPr="00CA627A">
        <w:rPr>
          <w:rFonts w:ascii="Times New Roman" w:hAnsi="Times New Roman" w:cs="Times New Roman"/>
          <w:color w:val="030000"/>
          <w:w w:val="106"/>
          <w:sz w:val="28"/>
          <w:szCs w:val="28"/>
        </w:rPr>
        <w:t>Пособие по разработке проектов организации строительства и проектов производства работ для жилищно-гражданского строительства (к СНиП 3.01</w:t>
      </w:r>
      <w:r w:rsidRPr="00CA627A">
        <w:rPr>
          <w:rFonts w:ascii="Times New Roman" w:hAnsi="Times New Roman" w:cs="Times New Roman"/>
          <w:color w:val="22201C"/>
          <w:w w:val="106"/>
          <w:sz w:val="28"/>
          <w:szCs w:val="28"/>
        </w:rPr>
        <w:t>.</w:t>
      </w:r>
      <w:r w:rsidRPr="00CA627A">
        <w:rPr>
          <w:rFonts w:ascii="Times New Roman" w:hAnsi="Times New Roman" w:cs="Times New Roman"/>
          <w:color w:val="030000"/>
          <w:w w:val="106"/>
          <w:sz w:val="28"/>
          <w:szCs w:val="28"/>
        </w:rPr>
        <w:t xml:space="preserve">01-85); </w:t>
      </w:r>
    </w:p>
    <w:p w:rsidR="00CA627A" w:rsidRPr="00CA627A" w:rsidRDefault="00CA627A" w:rsidP="00CA627A">
      <w:pPr>
        <w:pStyle w:val="af6"/>
        <w:numPr>
          <w:ilvl w:val="0"/>
          <w:numId w:val="29"/>
        </w:numPr>
        <w:spacing w:line="276" w:lineRule="auto"/>
        <w:ind w:right="9"/>
        <w:contextualSpacing/>
        <w:jc w:val="both"/>
        <w:rPr>
          <w:rFonts w:ascii="Times New Roman" w:hAnsi="Times New Roman" w:cs="Times New Roman"/>
          <w:color w:val="010000"/>
          <w:w w:val="107"/>
          <w:sz w:val="28"/>
          <w:szCs w:val="28"/>
        </w:rPr>
      </w:pPr>
      <w:r w:rsidRPr="00CA627A">
        <w:rPr>
          <w:rFonts w:ascii="Times New Roman" w:hAnsi="Times New Roman" w:cs="Times New Roman"/>
          <w:color w:val="020000"/>
          <w:w w:val="107"/>
          <w:sz w:val="28"/>
          <w:szCs w:val="28"/>
        </w:rPr>
        <w:t>Пособие по разработк</w:t>
      </w:r>
      <w:r w:rsidRPr="00CA627A">
        <w:rPr>
          <w:rFonts w:ascii="Times New Roman" w:hAnsi="Times New Roman" w:cs="Times New Roman"/>
          <w:color w:val="010000"/>
          <w:w w:val="107"/>
          <w:sz w:val="28"/>
          <w:szCs w:val="28"/>
        </w:rPr>
        <w:t xml:space="preserve">е </w:t>
      </w:r>
      <w:r w:rsidRPr="00CA627A">
        <w:rPr>
          <w:rFonts w:ascii="Times New Roman" w:hAnsi="Times New Roman" w:cs="Times New Roman"/>
          <w:color w:val="020000"/>
          <w:w w:val="107"/>
          <w:sz w:val="28"/>
          <w:szCs w:val="28"/>
        </w:rPr>
        <w:t>проектов организации строительст</w:t>
      </w:r>
      <w:r w:rsidRPr="00CA627A">
        <w:rPr>
          <w:rFonts w:ascii="Times New Roman" w:hAnsi="Times New Roman" w:cs="Times New Roman"/>
          <w:color w:val="010000"/>
          <w:w w:val="107"/>
          <w:sz w:val="28"/>
          <w:szCs w:val="28"/>
        </w:rPr>
        <w:t>в</w:t>
      </w:r>
      <w:r w:rsidRPr="00CA627A">
        <w:rPr>
          <w:rFonts w:ascii="Times New Roman" w:hAnsi="Times New Roman" w:cs="Times New Roman"/>
          <w:color w:val="020000"/>
          <w:w w:val="107"/>
          <w:sz w:val="28"/>
          <w:szCs w:val="28"/>
        </w:rPr>
        <w:t>а и проект</w:t>
      </w:r>
      <w:r w:rsidRPr="00CA627A">
        <w:rPr>
          <w:rFonts w:ascii="Times New Roman" w:hAnsi="Times New Roman" w:cs="Times New Roman"/>
          <w:color w:val="010000"/>
          <w:w w:val="107"/>
          <w:sz w:val="28"/>
          <w:szCs w:val="28"/>
        </w:rPr>
        <w:t>о</w:t>
      </w:r>
      <w:r w:rsidRPr="00CA627A">
        <w:rPr>
          <w:rFonts w:ascii="Times New Roman" w:hAnsi="Times New Roman" w:cs="Times New Roman"/>
          <w:color w:val="020000"/>
          <w:w w:val="107"/>
          <w:sz w:val="28"/>
          <w:szCs w:val="28"/>
        </w:rPr>
        <w:t xml:space="preserve">в производства работ </w:t>
      </w:r>
      <w:r w:rsidRPr="00CA627A">
        <w:rPr>
          <w:rFonts w:ascii="Times New Roman" w:hAnsi="Times New Roman" w:cs="Times New Roman"/>
          <w:color w:val="020000"/>
          <w:sz w:val="28"/>
          <w:szCs w:val="28"/>
        </w:rPr>
        <w:t xml:space="preserve">для </w:t>
      </w:r>
      <w:r w:rsidRPr="00CA627A">
        <w:rPr>
          <w:rFonts w:ascii="Times New Roman" w:hAnsi="Times New Roman" w:cs="Times New Roman"/>
          <w:color w:val="020000"/>
          <w:w w:val="107"/>
          <w:sz w:val="28"/>
          <w:szCs w:val="28"/>
        </w:rPr>
        <w:t>промышленного строительства (Спр</w:t>
      </w:r>
      <w:r w:rsidRPr="00CA627A">
        <w:rPr>
          <w:rFonts w:ascii="Times New Roman" w:hAnsi="Times New Roman" w:cs="Times New Roman"/>
          <w:color w:val="010000"/>
          <w:w w:val="107"/>
          <w:sz w:val="28"/>
          <w:szCs w:val="28"/>
        </w:rPr>
        <w:t>а</w:t>
      </w:r>
      <w:r w:rsidRPr="00CA627A">
        <w:rPr>
          <w:rFonts w:ascii="Times New Roman" w:hAnsi="Times New Roman" w:cs="Times New Roman"/>
          <w:color w:val="020000"/>
          <w:w w:val="107"/>
          <w:sz w:val="28"/>
          <w:szCs w:val="28"/>
        </w:rPr>
        <w:t>вочное пособие к СНиП 3</w:t>
      </w:r>
      <w:r w:rsidRPr="00CA627A">
        <w:rPr>
          <w:rFonts w:ascii="Times New Roman" w:hAnsi="Times New Roman" w:cs="Times New Roman"/>
          <w:color w:val="373631"/>
          <w:w w:val="107"/>
          <w:sz w:val="28"/>
          <w:szCs w:val="28"/>
        </w:rPr>
        <w:t>.</w:t>
      </w:r>
      <w:r w:rsidRPr="00CA627A">
        <w:rPr>
          <w:rFonts w:ascii="Times New Roman" w:hAnsi="Times New Roman" w:cs="Times New Roman"/>
          <w:color w:val="020000"/>
          <w:w w:val="107"/>
          <w:sz w:val="28"/>
          <w:szCs w:val="28"/>
        </w:rPr>
        <w:t xml:space="preserve">01.01-85); </w:t>
      </w:r>
      <w:r w:rsidRPr="00CA627A">
        <w:rPr>
          <w:rFonts w:ascii="Times New Roman" w:hAnsi="Times New Roman" w:cs="Times New Roman"/>
          <w:color w:val="010000"/>
          <w:w w:val="107"/>
          <w:sz w:val="28"/>
          <w:szCs w:val="28"/>
        </w:rPr>
        <w:t xml:space="preserve"> </w:t>
      </w:r>
    </w:p>
    <w:p w:rsidR="00CA627A" w:rsidRPr="00CA627A" w:rsidRDefault="00CA627A" w:rsidP="00CA627A">
      <w:pPr>
        <w:pStyle w:val="af6"/>
        <w:numPr>
          <w:ilvl w:val="0"/>
          <w:numId w:val="29"/>
        </w:numPr>
        <w:spacing w:line="276" w:lineRule="auto"/>
        <w:ind w:right="9"/>
        <w:contextualSpacing/>
        <w:jc w:val="both"/>
        <w:rPr>
          <w:rFonts w:ascii="Times New Roman" w:hAnsi="Times New Roman" w:cs="Times New Roman"/>
          <w:color w:val="020000"/>
          <w:w w:val="107"/>
          <w:sz w:val="28"/>
          <w:szCs w:val="28"/>
        </w:rPr>
      </w:pPr>
      <w:r w:rsidRPr="00CA627A">
        <w:rPr>
          <w:rFonts w:ascii="Times New Roman" w:hAnsi="Times New Roman" w:cs="Times New Roman"/>
          <w:color w:val="010000"/>
          <w:w w:val="107"/>
          <w:sz w:val="28"/>
          <w:szCs w:val="28"/>
        </w:rPr>
        <w:t>В</w:t>
      </w:r>
      <w:r w:rsidRPr="00CA627A">
        <w:rPr>
          <w:rFonts w:ascii="Times New Roman" w:hAnsi="Times New Roman" w:cs="Times New Roman"/>
          <w:color w:val="020000"/>
          <w:w w:val="107"/>
          <w:sz w:val="28"/>
          <w:szCs w:val="28"/>
        </w:rPr>
        <w:t>СН 193-81 (ММСС СССР) Инструкция по разработке пр</w:t>
      </w:r>
      <w:r w:rsidRPr="00CA627A">
        <w:rPr>
          <w:rFonts w:ascii="Times New Roman" w:hAnsi="Times New Roman" w:cs="Times New Roman"/>
          <w:color w:val="010000"/>
          <w:w w:val="107"/>
          <w:sz w:val="28"/>
          <w:szCs w:val="28"/>
        </w:rPr>
        <w:t>о</w:t>
      </w:r>
      <w:r w:rsidRPr="00CA627A">
        <w:rPr>
          <w:rFonts w:ascii="Times New Roman" w:hAnsi="Times New Roman" w:cs="Times New Roman"/>
          <w:color w:val="020000"/>
          <w:w w:val="107"/>
          <w:sz w:val="28"/>
          <w:szCs w:val="28"/>
        </w:rPr>
        <w:t>екто</w:t>
      </w:r>
      <w:r w:rsidRPr="00CA627A">
        <w:rPr>
          <w:rFonts w:ascii="Times New Roman" w:hAnsi="Times New Roman" w:cs="Times New Roman"/>
          <w:color w:val="010000"/>
          <w:w w:val="107"/>
          <w:sz w:val="28"/>
          <w:szCs w:val="28"/>
        </w:rPr>
        <w:t>в п</w:t>
      </w:r>
      <w:r w:rsidRPr="00CA627A">
        <w:rPr>
          <w:rFonts w:ascii="Times New Roman" w:hAnsi="Times New Roman" w:cs="Times New Roman"/>
          <w:color w:val="020000"/>
          <w:w w:val="107"/>
          <w:sz w:val="28"/>
          <w:szCs w:val="28"/>
        </w:rPr>
        <w:t xml:space="preserve">роизводства работ по монтажу строительных конструкций;  </w:t>
      </w:r>
    </w:p>
    <w:p w:rsidR="00CA627A" w:rsidRPr="00CA627A" w:rsidRDefault="00CA627A" w:rsidP="00CA627A">
      <w:pPr>
        <w:pStyle w:val="a3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Типовые технологические карты</w:t>
      </w:r>
    </w:p>
    <w:p w:rsidR="00CA627A" w:rsidRPr="00CA627A" w:rsidRDefault="00CA627A" w:rsidP="00CA627A">
      <w:pPr>
        <w:pStyle w:val="a3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Карты трудовых процессов</w:t>
      </w:r>
    </w:p>
    <w:p w:rsidR="00CA627A" w:rsidRPr="001937FE" w:rsidRDefault="00CA627A" w:rsidP="00CA627A">
      <w:pPr>
        <w:suppressAutoHyphens/>
        <w:spacing w:after="0"/>
        <w:ind w:left="360"/>
        <w:jc w:val="both"/>
      </w:pPr>
    </w:p>
    <w:p w:rsidR="00736FB8" w:rsidRPr="00130AE8" w:rsidRDefault="00736FB8" w:rsidP="00CA627A">
      <w:pPr>
        <w:spacing w:after="0"/>
        <w:ind w:firstLine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AE8">
        <w:rPr>
          <w:rFonts w:ascii="Times New Roman" w:hAnsi="Times New Roman" w:cs="Times New Roman"/>
          <w:i/>
          <w:sz w:val="28"/>
          <w:szCs w:val="28"/>
        </w:rPr>
        <w:t>Интернет ресурсы:</w:t>
      </w:r>
    </w:p>
    <w:p w:rsidR="005A6CE9" w:rsidRPr="00CA627A" w:rsidRDefault="005A6CE9" w:rsidP="002E78E4">
      <w:pPr>
        <w:pStyle w:val="a3"/>
        <w:numPr>
          <w:ilvl w:val="0"/>
          <w:numId w:val="28"/>
        </w:num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CA627A">
        <w:rPr>
          <w:rFonts w:ascii="Times New Roman" w:eastAsia="Times New Roman" w:hAnsi="Times New Roman" w:cs="Times New Roman"/>
          <w:b/>
          <w:bCs/>
          <w:sz w:val="28"/>
          <w:szCs w:val="28"/>
        </w:rPr>
        <w:t>Архитектура зданий</w:t>
      </w:r>
      <w:proofErr w:type="gramStart"/>
      <w:r w:rsidRPr="00CA627A">
        <w:rPr>
          <w:rFonts w:ascii="Times New Roman" w:eastAsia="Times New Roman" w:hAnsi="Times New Roman" w:cs="Times New Roman"/>
          <w:sz w:val="28"/>
          <w:szCs w:val="28"/>
        </w:rPr>
        <w:t> :</w:t>
      </w:r>
      <w:proofErr w:type="gramEnd"/>
      <w:r w:rsidRPr="00CA627A">
        <w:rPr>
          <w:rFonts w:ascii="Times New Roman" w:eastAsia="Times New Roman" w:hAnsi="Times New Roman" w:cs="Times New Roman"/>
          <w:sz w:val="28"/>
          <w:szCs w:val="28"/>
        </w:rPr>
        <w:t xml:space="preserve"> учебник / Н.П. </w:t>
      </w:r>
      <w:proofErr w:type="spellStart"/>
      <w:r w:rsidRPr="00CA627A">
        <w:rPr>
          <w:rFonts w:ascii="Times New Roman" w:eastAsia="Times New Roman" w:hAnsi="Times New Roman" w:cs="Times New Roman"/>
          <w:sz w:val="28"/>
          <w:szCs w:val="28"/>
        </w:rPr>
        <w:t>Вильчик</w:t>
      </w:r>
      <w:proofErr w:type="spellEnd"/>
      <w:r w:rsidRPr="00CA627A">
        <w:rPr>
          <w:rFonts w:ascii="Times New Roman" w:eastAsia="Times New Roman" w:hAnsi="Times New Roman" w:cs="Times New Roman"/>
          <w:sz w:val="28"/>
          <w:szCs w:val="28"/>
        </w:rPr>
        <w:t xml:space="preserve">. — 2-е изд., </w:t>
      </w:r>
      <w:proofErr w:type="spellStart"/>
      <w:r w:rsidRPr="00CA627A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CA627A">
        <w:rPr>
          <w:rFonts w:ascii="Times New Roman" w:eastAsia="Times New Roman" w:hAnsi="Times New Roman" w:cs="Times New Roman"/>
          <w:sz w:val="28"/>
          <w:szCs w:val="28"/>
        </w:rPr>
        <w:t>. и доп. — М. : ИНФРА-М, 2017. — 319 с. — (Среднее профессиональное образование). — www.dx.doi.org/10.12737/1075. - Режим доступа: http://znanium.com/catalog/product/754436</w:t>
      </w:r>
    </w:p>
    <w:p w:rsidR="005A6CE9" w:rsidRPr="00CA627A" w:rsidRDefault="005A6CE9" w:rsidP="002E78E4">
      <w:pPr>
        <w:pStyle w:val="a3"/>
        <w:numPr>
          <w:ilvl w:val="0"/>
          <w:numId w:val="28"/>
        </w:num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Основы архитектуры зданий и сооружений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 :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учебник / А.3.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Абуханов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Е.Н.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Белоконев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,Т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.М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Белоконева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С.А. Алиев.— 5-е изд.,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и доп. — М.: РИОР : ИНФРА-М, 2019. — 296 с. — (Высшее образование). — DOI: https:// doi.org/10.29039/01817-0 - Режим доступа: </w:t>
      </w:r>
      <w:hyperlink r:id="rId10" w:history="1">
        <w:r w:rsidRPr="00CA627A">
          <w:rPr>
            <w:rStyle w:val="a9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http://znanium.com/catalog/product/1031255</w:t>
        </w:r>
      </w:hyperlink>
    </w:p>
    <w:p w:rsidR="005A6CE9" w:rsidRPr="00CA627A" w:rsidRDefault="005A6CE9" w:rsidP="002E78E4">
      <w:pPr>
        <w:pStyle w:val="a3"/>
        <w:numPr>
          <w:ilvl w:val="0"/>
          <w:numId w:val="28"/>
        </w:num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Технология реконструкции и модернизации зданий</w:t>
      </w:r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Учебное пособие / Г.В.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Девятаева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. - М.: НИЦ Инфра-М, 2013. - 250 с.: 60x90 1/16. - (Среднее профессиональное образование)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ереплет) ISBN 978-5-16-001505-7 - Режим доступа: </w:t>
      </w:r>
      <w:hyperlink r:id="rId11" w:history="1">
        <w:r w:rsidRPr="00CA627A">
          <w:rPr>
            <w:rStyle w:val="a9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http://znanium.com/catalog/product/372198</w:t>
        </w:r>
      </w:hyperlink>
    </w:p>
    <w:p w:rsidR="005A6CE9" w:rsidRPr="00CA627A" w:rsidRDefault="005A6CE9" w:rsidP="002E78E4">
      <w:pPr>
        <w:pStyle w:val="a3"/>
        <w:numPr>
          <w:ilvl w:val="0"/>
          <w:numId w:val="28"/>
        </w:num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Крыши и кровли гражданских и производственных зданий</w:t>
      </w:r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Учебное пособие / Н.А.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Бузало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И.Д. Платонова, Н.Г.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Царитова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М.: ИЦ РИОР: НИЦ ИНФРА-М, 2014. - 152 с.: 60x90 1/16. - 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(Высшее образование: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Бакалавриат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). (п) ISBN 978-5-369-01175-1 - Режим доступа: </w:t>
      </w:r>
      <w:hyperlink r:id="rId12" w:history="1">
        <w:r w:rsidRPr="00CA627A">
          <w:rPr>
            <w:rStyle w:val="a9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http://znanium.com/catalog/product/396559</w:t>
        </w:r>
      </w:hyperlink>
    </w:p>
    <w:p w:rsidR="005A6CE9" w:rsidRPr="00CA627A" w:rsidRDefault="005A6CE9" w:rsidP="002E78E4">
      <w:pPr>
        <w:pStyle w:val="a3"/>
        <w:numPr>
          <w:ilvl w:val="0"/>
          <w:numId w:val="28"/>
        </w:num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Строительные конструкции</w:t>
      </w:r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: учеб. пособие / Сербин Е.П.,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Сетков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В.И. - М. : РИОР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,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НИЦ ИНФРА-М, 2017. - 236 с. - (СПО). - </w:t>
      </w:r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https://doi.org/10.12737/1107. - Режим доступа: </w:t>
      </w:r>
      <w:hyperlink r:id="rId13" w:history="1">
        <w:r w:rsidRPr="00CA627A">
          <w:rPr>
            <w:rStyle w:val="a9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http://znanium.com/catalog/product/792182</w:t>
        </w:r>
      </w:hyperlink>
    </w:p>
    <w:p w:rsidR="005A6CE9" w:rsidRPr="00CA627A" w:rsidRDefault="005A6CE9" w:rsidP="002E78E4">
      <w:pPr>
        <w:pStyle w:val="a3"/>
        <w:numPr>
          <w:ilvl w:val="0"/>
          <w:numId w:val="28"/>
        </w:num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Строительные конструкции</w:t>
      </w:r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Учебник для студентов вузов /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Волосухин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В.А., Евтушенко С.И., Меркулова Т.Н., - 4-е изд.,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и доп. -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Рн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/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:Ф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еникс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2013. - 554 с. ISBN 978-5-222-20813-7 - Режим доступа: </w:t>
      </w:r>
      <w:hyperlink r:id="rId14" w:history="1">
        <w:r w:rsidRPr="00CA627A">
          <w:rPr>
            <w:rStyle w:val="a9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http://znanium.com/catalog/product/908659</w:t>
        </w:r>
      </w:hyperlink>
    </w:p>
    <w:p w:rsidR="005A6CE9" w:rsidRPr="00CA627A" w:rsidRDefault="005A6CE9" w:rsidP="002E78E4">
      <w:pPr>
        <w:pStyle w:val="a3"/>
        <w:numPr>
          <w:ilvl w:val="0"/>
          <w:numId w:val="28"/>
        </w:num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Автоматизированное проектирование строительных конструкций</w:t>
      </w:r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Учебно-практическое пособие / Денисов А.В., - 2-е изд., (эл.) - М.:МИСИ-МГСУ, 2017. - 161 с.: ISBN 978-5-7264-1571-0 - Режим доступа: </w:t>
      </w:r>
      <w:hyperlink r:id="rId15" w:history="1">
        <w:r w:rsidRPr="00CA627A">
          <w:rPr>
            <w:rStyle w:val="a9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http://znanium.com/catalog/product/968776</w:t>
        </w:r>
      </w:hyperlink>
    </w:p>
    <w:p w:rsidR="005A6CE9" w:rsidRPr="00CA627A" w:rsidRDefault="005A6CE9" w:rsidP="002E78E4">
      <w:pPr>
        <w:pStyle w:val="a3"/>
        <w:numPr>
          <w:ilvl w:val="0"/>
          <w:numId w:val="28"/>
        </w:num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Каменные работы</w:t>
      </w:r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Учебно-методическое пособие /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Черноиван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В.Н.,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Леонович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С.Н. - М.:НИЦ ИНФРА-М, Нов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нание, 2015. - 156 с.: 60x90 1/16. - (Высшее образование) ISBN 978-5-16-010310-5 - Режим доступа: </w:t>
      </w:r>
      <w:hyperlink r:id="rId16" w:history="1">
        <w:r w:rsidRPr="00CA627A">
          <w:rPr>
            <w:rStyle w:val="a9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http://znanium.com/catalog/product/483251</w:t>
        </w:r>
      </w:hyperlink>
    </w:p>
    <w:p w:rsidR="005A6CE9" w:rsidRPr="00CA627A" w:rsidRDefault="005A6CE9" w:rsidP="002E78E4">
      <w:pPr>
        <w:pStyle w:val="a3"/>
        <w:numPr>
          <w:ilvl w:val="0"/>
          <w:numId w:val="28"/>
        </w:num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Технология каменных работ в строительстве</w:t>
      </w:r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/ Стаценко А.С., - 3-е изд. -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Мн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ышэйшая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школа, 2010. - 255 с.: ISBN 978-985-06-1888-7 - Режим доступа: </w:t>
      </w:r>
      <w:hyperlink r:id="rId17" w:history="1">
        <w:r w:rsidRPr="00CA627A">
          <w:rPr>
            <w:rStyle w:val="a9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http://znanium.com/catalog/product/507164</w:t>
        </w:r>
      </w:hyperlink>
    </w:p>
    <w:p w:rsidR="005A6CE9" w:rsidRPr="00CA627A" w:rsidRDefault="005A6CE9" w:rsidP="002E78E4">
      <w:pPr>
        <w:pStyle w:val="a3"/>
        <w:numPr>
          <w:ilvl w:val="0"/>
          <w:numId w:val="28"/>
        </w:num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Кирпичные и каменные конструкции. Повреждения и ремонт</w:t>
      </w:r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Учебное пособие для вузов /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Шилин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А.А. -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М.:Горная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книга, 2009. - 214 с.: ISBN 978-5-98672-155-2 - Режим доступа: </w:t>
      </w:r>
      <w:hyperlink r:id="rId18" w:history="1">
        <w:r w:rsidRPr="00CA627A">
          <w:rPr>
            <w:rStyle w:val="a9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http://znanium.com/catalog/product/995450</w:t>
        </w:r>
      </w:hyperlink>
    </w:p>
    <w:p w:rsidR="005A6CE9" w:rsidRPr="00CA627A" w:rsidRDefault="005A6CE9" w:rsidP="002E78E4">
      <w:pPr>
        <w:pStyle w:val="a3"/>
        <w:numPr>
          <w:ilvl w:val="0"/>
          <w:numId w:val="28"/>
        </w:num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Восстановление и усиление железобетонных и каменных конструкций : учеб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.-</w:t>
      </w:r>
      <w:proofErr w:type="spellStart"/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методич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. пособие / М.В. Яковлева, О.Н. 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Коткова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, B.C. Широков. — М.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 :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ФОРУМ : 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ИНФРА-М, 2019. — 191 с. — (Высшее образование: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Бакалавриат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Режим доступа: </w:t>
      </w:r>
      <w:hyperlink r:id="rId19" w:history="1">
        <w:r w:rsidRPr="00CA627A">
          <w:rPr>
            <w:rStyle w:val="a9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http://znanium.com/catalog/product/1025844</w:t>
        </w:r>
      </w:hyperlink>
    </w:p>
    <w:p w:rsidR="005A6CE9" w:rsidRPr="00CA627A" w:rsidRDefault="005A6CE9" w:rsidP="002E78E4">
      <w:pPr>
        <w:pStyle w:val="a3"/>
        <w:numPr>
          <w:ilvl w:val="0"/>
          <w:numId w:val="28"/>
        </w:num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Сапков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, А.Ю. </w:t>
      </w:r>
      <w:r w:rsidRPr="00CA627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Технология каменных работ</w:t>
      </w:r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 : учеб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особие / А.Ю.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Сапков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. — Москва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Инфра-Инженерия, 2019. — 264 с. - ISBN 978-5-9729-0293-4. - Режим доступа: http://znanium.com/catalog/product/1053308 - Текст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 - URL: </w:t>
      </w:r>
      <w:hyperlink r:id="rId20" w:history="1">
        <w:r w:rsidRPr="00CA627A">
          <w:rPr>
            <w:rStyle w:val="a9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http://znanium.com/catalog/product/1053308</w:t>
        </w:r>
      </w:hyperlink>
    </w:p>
    <w:p w:rsidR="005A6CE9" w:rsidRPr="00CA627A" w:rsidRDefault="005A6CE9" w:rsidP="002E78E4">
      <w:pPr>
        <w:pStyle w:val="a3"/>
        <w:numPr>
          <w:ilvl w:val="0"/>
          <w:numId w:val="28"/>
        </w:num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Информационные системы и технологии в строительстве</w:t>
      </w:r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Учебное пособие / Волков А.А., Петрова С.Н., Гинзбург А.В., - 2-е изд., (эл.) - М.:МИСИ-МГСУ, 2017. - 425 с.: ISBN 978-5-7264-1642-7 - Режим доступа: </w:t>
      </w:r>
      <w:hyperlink r:id="rId21" w:history="1">
        <w:r w:rsidRPr="00CA627A">
          <w:rPr>
            <w:rStyle w:val="a9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http://znanium.com/catalog/product/969308</w:t>
        </w:r>
      </w:hyperlink>
    </w:p>
    <w:p w:rsidR="005A6CE9" w:rsidRPr="002E78E4" w:rsidRDefault="005A6CE9" w:rsidP="002E78E4">
      <w:pPr>
        <w:pStyle w:val="a3"/>
        <w:numPr>
          <w:ilvl w:val="0"/>
          <w:numId w:val="28"/>
        </w:numPr>
        <w:shd w:val="clear" w:color="auto" w:fill="FFFFFF"/>
        <w:spacing w:after="0"/>
        <w:ind w:left="426"/>
        <w:rPr>
          <w:rStyle w:val="a9"/>
          <w:rFonts w:ascii="Times New Roman" w:eastAsia="Times New Roman" w:hAnsi="Times New Roman"/>
          <w:color w:val="auto"/>
          <w:sz w:val="28"/>
          <w:szCs w:val="28"/>
          <w:u w:val="none"/>
        </w:rPr>
      </w:pPr>
      <w:r w:rsidRPr="00CA627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Строительные краны и грузоподъемные механизмы</w:t>
      </w:r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Справочник (для выполнения курсового и дипломного проектирования по технологии и организации в строительстве и специалистов-строителей) /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Кирнев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А.Д.,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Несветаев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Г.В. -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Рн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/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:Ф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еникс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2013. - 667 с. ISBN 978-5-222-20165-7 - Режим доступа: </w:t>
      </w:r>
      <w:hyperlink r:id="rId22" w:history="1">
        <w:r w:rsidRPr="00CA627A">
          <w:rPr>
            <w:rStyle w:val="a9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http://znanium.com/catalog/product/908620</w:t>
        </w:r>
      </w:hyperlink>
    </w:p>
    <w:p w:rsidR="002E78E4" w:rsidRPr="00CA627A" w:rsidRDefault="002E78E4" w:rsidP="002E78E4">
      <w:pPr>
        <w:pStyle w:val="a3"/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</w:p>
    <w:p w:rsidR="00CE78AF" w:rsidRPr="00130AE8" w:rsidRDefault="00CE78AF" w:rsidP="002E78E4">
      <w:pPr>
        <w:pStyle w:val="6"/>
        <w:shd w:val="clear" w:color="auto" w:fill="auto"/>
        <w:tabs>
          <w:tab w:val="left" w:leader="dot" w:pos="8319"/>
        </w:tabs>
        <w:spacing w:after="0" w:line="276" w:lineRule="auto"/>
        <w:ind w:right="20" w:firstLine="0"/>
        <w:contextualSpacing/>
        <w:jc w:val="both"/>
        <w:rPr>
          <w:rStyle w:val="4"/>
          <w:sz w:val="28"/>
          <w:szCs w:val="28"/>
        </w:rPr>
      </w:pPr>
    </w:p>
    <w:p w:rsidR="00CE78AF" w:rsidRPr="00130AE8" w:rsidRDefault="00CE78AF" w:rsidP="00130AE8">
      <w:pPr>
        <w:pStyle w:val="6"/>
        <w:shd w:val="clear" w:color="auto" w:fill="auto"/>
        <w:tabs>
          <w:tab w:val="left" w:leader="dot" w:pos="8319"/>
        </w:tabs>
        <w:spacing w:after="0" w:line="360" w:lineRule="auto"/>
        <w:ind w:right="23" w:firstLine="0"/>
        <w:contextualSpacing/>
        <w:rPr>
          <w:rStyle w:val="4"/>
          <w:b/>
          <w:sz w:val="28"/>
          <w:szCs w:val="28"/>
        </w:rPr>
      </w:pPr>
      <w:r w:rsidRPr="00130AE8">
        <w:rPr>
          <w:rStyle w:val="4"/>
          <w:b/>
          <w:sz w:val="28"/>
          <w:szCs w:val="28"/>
        </w:rPr>
        <w:lastRenderedPageBreak/>
        <w:t>5.КОНТРОЛЬ И ОЦЕНКА РЕЗУЛЬТАТОВ ОСВОЕНИЯ ПРОГРАММЫ</w:t>
      </w:r>
    </w:p>
    <w:p w:rsidR="00CE78AF" w:rsidRDefault="00CE78AF" w:rsidP="00130AE8">
      <w:pPr>
        <w:pStyle w:val="6"/>
        <w:shd w:val="clear" w:color="auto" w:fill="auto"/>
        <w:tabs>
          <w:tab w:val="left" w:leader="dot" w:pos="8319"/>
        </w:tabs>
        <w:spacing w:after="0" w:line="360" w:lineRule="auto"/>
        <w:ind w:right="23" w:firstLine="0"/>
        <w:contextualSpacing/>
        <w:rPr>
          <w:rStyle w:val="4"/>
          <w:b/>
          <w:sz w:val="28"/>
          <w:szCs w:val="28"/>
        </w:rPr>
      </w:pPr>
      <w:r w:rsidRPr="00130AE8">
        <w:rPr>
          <w:rStyle w:val="4"/>
          <w:b/>
          <w:sz w:val="28"/>
          <w:szCs w:val="28"/>
        </w:rPr>
        <w:t>УЧЕБНОЙ ПРАКТИКИ</w:t>
      </w:r>
    </w:p>
    <w:p w:rsidR="00CE78AF" w:rsidRPr="006F0040" w:rsidRDefault="00CE78AF" w:rsidP="006F0040">
      <w:pPr>
        <w:pStyle w:val="6"/>
        <w:shd w:val="clear" w:color="auto" w:fill="auto"/>
        <w:tabs>
          <w:tab w:val="left" w:leader="dot" w:pos="8319"/>
        </w:tabs>
        <w:spacing w:after="0" w:line="360" w:lineRule="auto"/>
        <w:ind w:right="23" w:firstLine="709"/>
        <w:contextualSpacing/>
        <w:jc w:val="both"/>
        <w:rPr>
          <w:rStyle w:val="4"/>
          <w:b/>
          <w:sz w:val="28"/>
          <w:szCs w:val="28"/>
        </w:rPr>
      </w:pPr>
      <w:r w:rsidRPr="00130AE8">
        <w:rPr>
          <w:rStyle w:val="4"/>
          <w:b/>
          <w:sz w:val="28"/>
          <w:szCs w:val="28"/>
        </w:rPr>
        <w:t>Контроль и оценка</w:t>
      </w:r>
      <w:r w:rsidRPr="00130AE8">
        <w:rPr>
          <w:rStyle w:val="4"/>
          <w:sz w:val="28"/>
          <w:szCs w:val="28"/>
        </w:rPr>
        <w:t xml:space="preserve"> результатов освоения учебной практики осуществляется руководителем практики в процессе проведения учебных занятий, самостоятельного выполнения </w:t>
      </w:r>
      <w:proofErr w:type="gramStart"/>
      <w:r w:rsidRPr="00130AE8">
        <w:rPr>
          <w:rStyle w:val="4"/>
          <w:sz w:val="28"/>
          <w:szCs w:val="28"/>
        </w:rPr>
        <w:t>обучающимися</w:t>
      </w:r>
      <w:proofErr w:type="gramEnd"/>
      <w:r w:rsidRPr="00130AE8">
        <w:rPr>
          <w:rStyle w:val="4"/>
          <w:sz w:val="28"/>
          <w:szCs w:val="28"/>
        </w:rPr>
        <w:t xml:space="preserve"> заданий, выполнения практических проверочных работ. В результате освоения учебной практики, в рамках профессиональных модулей обучающиеся проходят промежуточную аттестацию в форме дифференцированного зачета.</w:t>
      </w:r>
    </w:p>
    <w:tbl>
      <w:tblPr>
        <w:tblStyle w:val="a6"/>
        <w:tblW w:w="9911" w:type="dxa"/>
        <w:tblInd w:w="120" w:type="dxa"/>
        <w:tblLook w:val="04A0" w:firstRow="1" w:lastRow="0" w:firstColumn="1" w:lastColumn="0" w:noHBand="0" w:noVBand="1"/>
      </w:tblPr>
      <w:tblGrid>
        <w:gridCol w:w="4863"/>
        <w:gridCol w:w="5048"/>
      </w:tblGrid>
      <w:tr w:rsidR="00BC1975" w:rsidRPr="00AC02D1" w:rsidTr="001141C7">
        <w:tc>
          <w:tcPr>
            <w:tcW w:w="4863" w:type="dxa"/>
          </w:tcPr>
          <w:p w:rsidR="00BC1975" w:rsidRPr="00AC02D1" w:rsidRDefault="00BC1975" w:rsidP="006F0040">
            <w:pPr>
              <w:pStyle w:val="6"/>
              <w:shd w:val="clear" w:color="auto" w:fill="auto"/>
              <w:spacing w:after="0" w:line="360" w:lineRule="auto"/>
              <w:ind w:firstLine="0"/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AC02D1">
              <w:rPr>
                <w:rStyle w:val="4"/>
                <w:b/>
                <w:color w:val="000000" w:themeColor="text1"/>
                <w:sz w:val="24"/>
                <w:szCs w:val="24"/>
              </w:rPr>
              <w:t>ВПД</w:t>
            </w:r>
          </w:p>
        </w:tc>
        <w:tc>
          <w:tcPr>
            <w:tcW w:w="5048" w:type="dxa"/>
          </w:tcPr>
          <w:p w:rsidR="00BC1975" w:rsidRPr="00AC02D1" w:rsidRDefault="00BC1975" w:rsidP="00130AE8">
            <w:pPr>
              <w:pStyle w:val="6"/>
              <w:shd w:val="clear" w:color="auto" w:fill="auto"/>
              <w:spacing w:after="0" w:line="360" w:lineRule="auto"/>
              <w:ind w:firstLine="0"/>
              <w:contextualSpacing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AC02D1">
              <w:rPr>
                <w:rStyle w:val="105pt"/>
                <w:i w:val="0"/>
                <w:color w:val="000000" w:themeColor="text1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BC1975" w:rsidRPr="00AC02D1" w:rsidTr="001141C7">
        <w:tc>
          <w:tcPr>
            <w:tcW w:w="4863" w:type="dxa"/>
          </w:tcPr>
          <w:p w:rsidR="00BC1975" w:rsidRPr="00AC02D1" w:rsidRDefault="00BC1975" w:rsidP="00A5027D">
            <w:pPr>
              <w:pStyle w:val="6"/>
              <w:shd w:val="clear" w:color="auto" w:fill="auto"/>
              <w:spacing w:after="0" w:line="276" w:lineRule="auto"/>
              <w:ind w:right="380" w:firstLine="0"/>
              <w:contextualSpacing/>
              <w:jc w:val="both"/>
              <w:rPr>
                <w:rStyle w:val="4"/>
                <w:color w:val="000000" w:themeColor="text1"/>
                <w:sz w:val="24"/>
                <w:szCs w:val="24"/>
              </w:rPr>
            </w:pPr>
            <w:r w:rsidRPr="00AC02D1">
              <w:rPr>
                <w:color w:val="000000" w:themeColor="text1"/>
                <w:sz w:val="24"/>
                <w:szCs w:val="24"/>
              </w:rPr>
              <w:t>Проектирование архитектурно-строительной части проекта</w:t>
            </w:r>
          </w:p>
        </w:tc>
        <w:tc>
          <w:tcPr>
            <w:tcW w:w="5048" w:type="dxa"/>
          </w:tcPr>
          <w:p w:rsidR="00BC1975" w:rsidRPr="00AC02D1" w:rsidRDefault="00BC1975" w:rsidP="00A50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2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-оценки результатов деятельности обучающихся при выполнении работ на различных этапах </w:t>
            </w:r>
            <w:r w:rsidR="00A5027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учебной</w:t>
            </w:r>
            <w:r w:rsidRPr="00AC02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практики;</w:t>
            </w:r>
          </w:p>
          <w:p w:rsidR="00BC1975" w:rsidRPr="00AC02D1" w:rsidRDefault="00BC1975" w:rsidP="00A50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contextualSpacing/>
              <w:jc w:val="both"/>
              <w:rPr>
                <w:rStyle w:val="4"/>
                <w:rFonts w:eastAsiaTheme="minorHAnsi"/>
                <w:color w:val="000000" w:themeColor="text1"/>
                <w:sz w:val="24"/>
                <w:szCs w:val="24"/>
              </w:rPr>
            </w:pPr>
            <w:r w:rsidRPr="00AC02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 защиты отчётных работ.</w:t>
            </w:r>
          </w:p>
        </w:tc>
      </w:tr>
      <w:tr w:rsidR="00BC1975" w:rsidRPr="00AC02D1" w:rsidTr="001141C7">
        <w:tc>
          <w:tcPr>
            <w:tcW w:w="4863" w:type="dxa"/>
          </w:tcPr>
          <w:p w:rsidR="00BC1975" w:rsidRPr="00AC02D1" w:rsidRDefault="00BC1975" w:rsidP="00A5027D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02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Проектирование строительных конструкций</w:t>
            </w:r>
          </w:p>
          <w:p w:rsidR="00BC1975" w:rsidRPr="00AC02D1" w:rsidRDefault="00BC1975" w:rsidP="00A5027D">
            <w:pPr>
              <w:pStyle w:val="6"/>
              <w:shd w:val="clear" w:color="auto" w:fill="auto"/>
              <w:spacing w:after="0" w:line="276" w:lineRule="auto"/>
              <w:ind w:right="380" w:firstLine="0"/>
              <w:contextualSpacing/>
              <w:jc w:val="both"/>
              <w:rPr>
                <w:rStyle w:val="4"/>
                <w:color w:val="000000" w:themeColor="text1"/>
                <w:sz w:val="24"/>
                <w:szCs w:val="24"/>
              </w:rPr>
            </w:pPr>
          </w:p>
        </w:tc>
        <w:tc>
          <w:tcPr>
            <w:tcW w:w="5048" w:type="dxa"/>
          </w:tcPr>
          <w:p w:rsidR="00BC1975" w:rsidRPr="00AC02D1" w:rsidRDefault="00BC1975" w:rsidP="00A50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2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-оценки результатов деятельности обучающихся при выполнении работ на различных этапах </w:t>
            </w:r>
            <w:r w:rsidR="00A5027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учебной</w:t>
            </w:r>
            <w:r w:rsidRPr="00AC02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практики;</w:t>
            </w:r>
          </w:p>
          <w:p w:rsidR="00BC1975" w:rsidRPr="00AC02D1" w:rsidRDefault="00BC1975" w:rsidP="00A50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contextualSpacing/>
              <w:jc w:val="both"/>
              <w:rPr>
                <w:rStyle w:val="4"/>
                <w:rFonts w:eastAsiaTheme="minorHAnsi"/>
                <w:color w:val="000000" w:themeColor="text1"/>
                <w:sz w:val="24"/>
                <w:szCs w:val="24"/>
              </w:rPr>
            </w:pPr>
            <w:r w:rsidRPr="00AC02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 защиты отчётных работ</w:t>
            </w:r>
          </w:p>
        </w:tc>
      </w:tr>
      <w:tr w:rsidR="00BC1975" w:rsidRPr="00AC02D1" w:rsidTr="001141C7">
        <w:tc>
          <w:tcPr>
            <w:tcW w:w="4863" w:type="dxa"/>
          </w:tcPr>
          <w:p w:rsidR="00BC1975" w:rsidRPr="00AC02D1" w:rsidRDefault="00BC1975" w:rsidP="00A5027D">
            <w:pPr>
              <w:pStyle w:val="6"/>
              <w:shd w:val="clear" w:color="auto" w:fill="auto"/>
              <w:spacing w:after="0" w:line="276" w:lineRule="auto"/>
              <w:ind w:firstLine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AC02D1">
              <w:rPr>
                <w:color w:val="000000" w:themeColor="text1"/>
                <w:sz w:val="24"/>
                <w:szCs w:val="24"/>
              </w:rPr>
              <w:t>Разработка проекта организации работ и проекта производства работ</w:t>
            </w:r>
          </w:p>
          <w:p w:rsidR="00BC1975" w:rsidRPr="00AC02D1" w:rsidRDefault="00BC1975" w:rsidP="00A5027D">
            <w:pPr>
              <w:pStyle w:val="6"/>
              <w:shd w:val="clear" w:color="auto" w:fill="auto"/>
              <w:spacing w:after="0" w:line="276" w:lineRule="auto"/>
              <w:ind w:right="380" w:firstLine="0"/>
              <w:contextualSpacing/>
              <w:jc w:val="both"/>
              <w:rPr>
                <w:rStyle w:val="4"/>
                <w:color w:val="000000" w:themeColor="text1"/>
                <w:sz w:val="24"/>
                <w:szCs w:val="24"/>
              </w:rPr>
            </w:pPr>
          </w:p>
        </w:tc>
        <w:tc>
          <w:tcPr>
            <w:tcW w:w="5048" w:type="dxa"/>
          </w:tcPr>
          <w:p w:rsidR="00BC1975" w:rsidRPr="00AC02D1" w:rsidRDefault="00BC1975" w:rsidP="00A50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2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-оценки результатов деятельности обучающихся при выполнении работ на различных этапах </w:t>
            </w:r>
            <w:r w:rsidR="00A5027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учебной</w:t>
            </w:r>
            <w:r w:rsidRPr="00AC02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практики;</w:t>
            </w:r>
          </w:p>
          <w:p w:rsidR="00BC1975" w:rsidRPr="00AC02D1" w:rsidRDefault="00BC1975" w:rsidP="00A50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contextualSpacing/>
              <w:jc w:val="both"/>
              <w:rPr>
                <w:rStyle w:val="4"/>
                <w:rFonts w:eastAsiaTheme="minorHAnsi"/>
                <w:color w:val="000000" w:themeColor="text1"/>
                <w:sz w:val="24"/>
                <w:szCs w:val="24"/>
              </w:rPr>
            </w:pPr>
            <w:r w:rsidRPr="00AC02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 защиты отчётных работ</w:t>
            </w:r>
          </w:p>
        </w:tc>
      </w:tr>
      <w:tr w:rsidR="00BC1975" w:rsidRPr="00AC02D1" w:rsidTr="001141C7">
        <w:tc>
          <w:tcPr>
            <w:tcW w:w="4863" w:type="dxa"/>
          </w:tcPr>
          <w:p w:rsidR="00BC1975" w:rsidRPr="00AC02D1" w:rsidRDefault="00BC1975" w:rsidP="00A5027D">
            <w:pPr>
              <w:pStyle w:val="6"/>
              <w:shd w:val="clear" w:color="auto" w:fill="auto"/>
              <w:spacing w:after="0" w:line="276" w:lineRule="auto"/>
              <w:ind w:right="380" w:firstLine="0"/>
              <w:contextualSpacing/>
              <w:jc w:val="both"/>
              <w:rPr>
                <w:rStyle w:val="4"/>
                <w:color w:val="000000" w:themeColor="text1"/>
                <w:sz w:val="24"/>
                <w:szCs w:val="24"/>
              </w:rPr>
            </w:pPr>
            <w:r w:rsidRPr="00AC02D1">
              <w:rPr>
                <w:color w:val="000000" w:themeColor="text1"/>
                <w:sz w:val="24"/>
                <w:szCs w:val="24"/>
              </w:rPr>
              <w:t>Выполнение геодезических работ на строительной площадке (в строительстве)</w:t>
            </w:r>
          </w:p>
        </w:tc>
        <w:tc>
          <w:tcPr>
            <w:tcW w:w="5048" w:type="dxa"/>
          </w:tcPr>
          <w:p w:rsidR="00BC1975" w:rsidRPr="00AC02D1" w:rsidRDefault="00BC1975" w:rsidP="00A50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2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-оценки результатов деятельности обучающихся при выполнении работ на различных этапах </w:t>
            </w:r>
            <w:r w:rsidR="00A5027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учебной</w:t>
            </w:r>
            <w:r w:rsidRPr="00AC02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практики;</w:t>
            </w:r>
          </w:p>
          <w:p w:rsidR="00BC1975" w:rsidRPr="00AC02D1" w:rsidRDefault="00BC1975" w:rsidP="00A50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contextualSpacing/>
              <w:jc w:val="both"/>
              <w:rPr>
                <w:rStyle w:val="4"/>
                <w:rFonts w:eastAsiaTheme="minorHAnsi"/>
                <w:color w:val="000000" w:themeColor="text1"/>
                <w:sz w:val="24"/>
                <w:szCs w:val="24"/>
              </w:rPr>
            </w:pPr>
            <w:r w:rsidRPr="00AC02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 защиты отчётных работ</w:t>
            </w:r>
          </w:p>
        </w:tc>
      </w:tr>
      <w:tr w:rsidR="00BC1975" w:rsidRPr="00AC02D1" w:rsidTr="001141C7">
        <w:tc>
          <w:tcPr>
            <w:tcW w:w="4863" w:type="dxa"/>
          </w:tcPr>
          <w:p w:rsidR="00FD6A25" w:rsidRPr="00AC02D1" w:rsidRDefault="00FD6A25" w:rsidP="00A5027D">
            <w:pPr>
              <w:pStyle w:val="6"/>
              <w:shd w:val="clear" w:color="auto" w:fill="auto"/>
              <w:spacing w:after="0" w:line="276" w:lineRule="auto"/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AC02D1">
              <w:rPr>
                <w:color w:val="000000" w:themeColor="text1"/>
                <w:sz w:val="24"/>
                <w:szCs w:val="24"/>
              </w:rPr>
              <w:t>Разработка технологической документации на выполнение технологических процессов при возведении жилого дома</w:t>
            </w:r>
          </w:p>
          <w:p w:rsidR="00BC1975" w:rsidRPr="00AC02D1" w:rsidRDefault="00BC1975" w:rsidP="00A5027D">
            <w:pPr>
              <w:pStyle w:val="6"/>
              <w:shd w:val="clear" w:color="auto" w:fill="auto"/>
              <w:spacing w:after="0" w:line="276" w:lineRule="auto"/>
              <w:ind w:firstLine="709"/>
              <w:contextualSpacing/>
              <w:jc w:val="both"/>
              <w:rPr>
                <w:rStyle w:val="4"/>
                <w:color w:val="000000" w:themeColor="text1"/>
                <w:sz w:val="24"/>
                <w:szCs w:val="24"/>
              </w:rPr>
            </w:pPr>
          </w:p>
        </w:tc>
        <w:tc>
          <w:tcPr>
            <w:tcW w:w="5048" w:type="dxa"/>
          </w:tcPr>
          <w:p w:rsidR="00BC1975" w:rsidRPr="00AC02D1" w:rsidRDefault="00BC1975" w:rsidP="00A50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2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-оценки результатов деятельности обучающихся при выполнении работ на различных этапах </w:t>
            </w:r>
            <w:r w:rsidR="00A5027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учебной</w:t>
            </w:r>
            <w:r w:rsidRPr="00AC02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практики;</w:t>
            </w:r>
          </w:p>
          <w:p w:rsidR="00BC1975" w:rsidRPr="00AC02D1" w:rsidRDefault="00BC1975" w:rsidP="00A50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contextualSpacing/>
              <w:jc w:val="both"/>
              <w:rPr>
                <w:rStyle w:val="4"/>
                <w:rFonts w:eastAsiaTheme="minorHAnsi"/>
                <w:color w:val="000000" w:themeColor="text1"/>
                <w:sz w:val="24"/>
                <w:szCs w:val="24"/>
              </w:rPr>
            </w:pPr>
            <w:r w:rsidRPr="00AC02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 защиты отчётных работ</w:t>
            </w:r>
          </w:p>
        </w:tc>
      </w:tr>
      <w:tr w:rsidR="00BC1975" w:rsidRPr="00AC02D1" w:rsidTr="001141C7">
        <w:tc>
          <w:tcPr>
            <w:tcW w:w="4863" w:type="dxa"/>
          </w:tcPr>
          <w:p w:rsidR="00A5027D" w:rsidRPr="00AC02D1" w:rsidRDefault="00A5027D" w:rsidP="00A5027D">
            <w:pPr>
              <w:pStyle w:val="6"/>
              <w:shd w:val="clear" w:color="auto" w:fill="auto"/>
              <w:spacing w:after="0" w:line="276" w:lineRule="auto"/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AC02D1">
              <w:rPr>
                <w:color w:val="000000" w:themeColor="text1"/>
                <w:sz w:val="24"/>
                <w:szCs w:val="24"/>
              </w:rPr>
              <w:t xml:space="preserve">Разработка </w:t>
            </w:r>
            <w:r>
              <w:rPr>
                <w:color w:val="000000" w:themeColor="text1"/>
                <w:sz w:val="24"/>
                <w:szCs w:val="24"/>
              </w:rPr>
              <w:t>сметной</w:t>
            </w:r>
            <w:r w:rsidRPr="00AC02D1">
              <w:rPr>
                <w:color w:val="000000" w:themeColor="text1"/>
                <w:sz w:val="24"/>
                <w:szCs w:val="24"/>
              </w:rPr>
              <w:t xml:space="preserve"> документации на выполнение технологических процессов при возведении жилого дома</w:t>
            </w:r>
          </w:p>
          <w:p w:rsidR="00BC1975" w:rsidRPr="00AC02D1" w:rsidRDefault="00BC1975" w:rsidP="00A5027D">
            <w:pPr>
              <w:tabs>
                <w:tab w:val="left" w:pos="0"/>
              </w:tabs>
              <w:spacing w:line="276" w:lineRule="auto"/>
              <w:ind w:firstLine="709"/>
              <w:contextualSpacing/>
              <w:rPr>
                <w:rStyle w:val="4"/>
                <w:rFonts w:eastAsia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048" w:type="dxa"/>
          </w:tcPr>
          <w:p w:rsidR="00BC1975" w:rsidRPr="00AC02D1" w:rsidRDefault="00BC1975" w:rsidP="00A50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2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-оценки результатов деятельности обучающихся при выполнении работ на различных этапах </w:t>
            </w:r>
            <w:r w:rsidR="00A5027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учебной </w:t>
            </w:r>
            <w:r w:rsidRPr="00AC02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практики;</w:t>
            </w:r>
          </w:p>
          <w:p w:rsidR="00BC1975" w:rsidRPr="00AC02D1" w:rsidRDefault="00BC1975" w:rsidP="00A50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contextualSpacing/>
              <w:jc w:val="both"/>
              <w:rPr>
                <w:rStyle w:val="4"/>
                <w:rFonts w:eastAsiaTheme="minorHAnsi"/>
                <w:color w:val="000000" w:themeColor="text1"/>
                <w:sz w:val="24"/>
                <w:szCs w:val="24"/>
              </w:rPr>
            </w:pPr>
            <w:r w:rsidRPr="00AC02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 защиты отчётных работ</w:t>
            </w:r>
          </w:p>
        </w:tc>
      </w:tr>
    </w:tbl>
    <w:p w:rsidR="00CE78AF" w:rsidRPr="00130AE8" w:rsidRDefault="00CE78AF" w:rsidP="00130AE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CE78AF" w:rsidRPr="00130AE8" w:rsidSect="00CE78AF"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pgSz w:w="11909" w:h="16838"/>
          <w:pgMar w:top="993" w:right="1253" w:bottom="993" w:left="1272" w:header="0" w:footer="3" w:gutter="0"/>
          <w:cols w:space="720"/>
          <w:noEndnote/>
          <w:docGrid w:linePitch="360"/>
        </w:sectPr>
      </w:pPr>
    </w:p>
    <w:p w:rsidR="000F13DB" w:rsidRDefault="000F13DB" w:rsidP="000F13DB">
      <w:pPr>
        <w:pStyle w:val="6"/>
        <w:shd w:val="clear" w:color="auto" w:fill="auto"/>
        <w:tabs>
          <w:tab w:val="left" w:pos="260"/>
        </w:tabs>
        <w:spacing w:after="0" w:line="360" w:lineRule="auto"/>
        <w:ind w:right="380" w:firstLine="0"/>
        <w:contextualSpacing/>
        <w:jc w:val="left"/>
        <w:rPr>
          <w:rStyle w:val="4"/>
          <w:sz w:val="24"/>
          <w:szCs w:val="24"/>
        </w:rPr>
      </w:pPr>
    </w:p>
    <w:p w:rsidR="000F13DB" w:rsidRPr="00595114" w:rsidRDefault="00F73690" w:rsidP="00F73690">
      <w:pPr>
        <w:pStyle w:val="6"/>
        <w:shd w:val="clear" w:color="auto" w:fill="auto"/>
        <w:tabs>
          <w:tab w:val="left" w:pos="533"/>
        </w:tabs>
        <w:spacing w:after="0" w:line="360" w:lineRule="auto"/>
        <w:ind w:firstLine="0"/>
        <w:contextualSpacing/>
        <w:rPr>
          <w:rStyle w:val="4"/>
          <w:b/>
          <w:sz w:val="28"/>
          <w:szCs w:val="28"/>
        </w:rPr>
      </w:pPr>
      <w:r>
        <w:rPr>
          <w:rStyle w:val="4"/>
          <w:b/>
          <w:sz w:val="28"/>
          <w:szCs w:val="28"/>
        </w:rPr>
        <w:t>6.</w:t>
      </w:r>
      <w:r w:rsidR="000F13DB" w:rsidRPr="00595114">
        <w:rPr>
          <w:rStyle w:val="4"/>
          <w:b/>
          <w:sz w:val="28"/>
          <w:szCs w:val="28"/>
        </w:rPr>
        <w:t>П</w:t>
      </w:r>
      <w:r w:rsidR="00134F88">
        <w:rPr>
          <w:rStyle w:val="4"/>
          <w:b/>
          <w:sz w:val="28"/>
          <w:szCs w:val="28"/>
        </w:rPr>
        <w:t>АСПОРТ РАБОЧЕЙ ПРОГРАММЫ ПРОИЗВОДСТВЕННОЙ</w:t>
      </w:r>
      <w:r w:rsidR="000F13DB" w:rsidRPr="00595114">
        <w:rPr>
          <w:rStyle w:val="4"/>
          <w:b/>
          <w:sz w:val="28"/>
          <w:szCs w:val="28"/>
        </w:rPr>
        <w:t>ПРАКТИКИ</w:t>
      </w:r>
    </w:p>
    <w:p w:rsidR="000F13DB" w:rsidRPr="00595114" w:rsidRDefault="000F13DB" w:rsidP="000F13DB">
      <w:pPr>
        <w:pStyle w:val="6"/>
        <w:shd w:val="clear" w:color="auto" w:fill="auto"/>
        <w:tabs>
          <w:tab w:val="left" w:pos="533"/>
        </w:tabs>
        <w:spacing w:after="0" w:line="360" w:lineRule="auto"/>
        <w:ind w:left="480" w:firstLine="0"/>
        <w:contextualSpacing/>
        <w:rPr>
          <w:rStyle w:val="4"/>
          <w:b/>
          <w:sz w:val="28"/>
          <w:szCs w:val="28"/>
        </w:rPr>
      </w:pPr>
    </w:p>
    <w:p w:rsidR="000F13DB" w:rsidRPr="00595114" w:rsidRDefault="00FD4627" w:rsidP="00FD4627">
      <w:pPr>
        <w:pStyle w:val="6"/>
        <w:shd w:val="clear" w:color="auto" w:fill="auto"/>
        <w:tabs>
          <w:tab w:val="left" w:pos="533"/>
        </w:tabs>
        <w:spacing w:after="0" w:line="360" w:lineRule="auto"/>
        <w:ind w:left="1080" w:firstLine="0"/>
        <w:contextualSpacing/>
        <w:rPr>
          <w:rStyle w:val="4"/>
          <w:b/>
          <w:color w:val="auto"/>
          <w:sz w:val="28"/>
          <w:szCs w:val="28"/>
          <w:shd w:val="clear" w:color="auto" w:fill="auto"/>
        </w:rPr>
      </w:pPr>
      <w:r>
        <w:rPr>
          <w:rStyle w:val="4"/>
          <w:b/>
          <w:color w:val="auto"/>
          <w:sz w:val="28"/>
          <w:szCs w:val="28"/>
        </w:rPr>
        <w:t xml:space="preserve">6.1. </w:t>
      </w:r>
      <w:r w:rsidR="000F13DB" w:rsidRPr="00595114">
        <w:rPr>
          <w:rStyle w:val="4"/>
          <w:b/>
          <w:color w:val="auto"/>
          <w:sz w:val="28"/>
          <w:szCs w:val="28"/>
        </w:rPr>
        <w:t>Область применения программы</w:t>
      </w:r>
    </w:p>
    <w:p w:rsidR="000F13DB" w:rsidRPr="00595114" w:rsidRDefault="00134F88" w:rsidP="000F13D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4"/>
          <w:rFonts w:eastAsiaTheme="minorHAnsi"/>
          <w:color w:val="auto"/>
          <w:sz w:val="28"/>
          <w:szCs w:val="28"/>
        </w:rPr>
        <w:t>Рабочая программа производственной</w:t>
      </w:r>
      <w:r w:rsidR="000F13DB" w:rsidRPr="00595114">
        <w:rPr>
          <w:rStyle w:val="4"/>
          <w:rFonts w:eastAsiaTheme="minorHAnsi"/>
          <w:color w:val="auto"/>
          <w:sz w:val="28"/>
          <w:szCs w:val="28"/>
        </w:rPr>
        <w:t xml:space="preserve"> практики является частью </w:t>
      </w:r>
      <w:r w:rsidR="000F13DB" w:rsidRPr="00595114">
        <w:rPr>
          <w:rFonts w:ascii="Times New Roman" w:hAnsi="Times New Roman" w:cs="Times New Roman"/>
          <w:sz w:val="28"/>
          <w:szCs w:val="28"/>
        </w:rPr>
        <w:t>программы подготовки специалистов среднего звена Областного государственного автономного профессионального образовательного учреждения «Белгородский строительны</w:t>
      </w:r>
      <w:r w:rsidR="00635124">
        <w:rPr>
          <w:rFonts w:ascii="Times New Roman" w:hAnsi="Times New Roman" w:cs="Times New Roman"/>
          <w:sz w:val="28"/>
          <w:szCs w:val="28"/>
        </w:rPr>
        <w:t xml:space="preserve">й колледж»  по специальности </w:t>
      </w:r>
      <w:r w:rsidR="000F13DB" w:rsidRPr="00595114">
        <w:rPr>
          <w:rFonts w:ascii="Times New Roman" w:hAnsi="Times New Roman" w:cs="Times New Roman"/>
          <w:sz w:val="28"/>
          <w:szCs w:val="28"/>
        </w:rPr>
        <w:t xml:space="preserve">08.02.01 «Строительство и эксплуатация зданий и сооружений» </w:t>
      </w:r>
      <w:r w:rsidR="000F13DB" w:rsidRPr="00595114">
        <w:rPr>
          <w:rStyle w:val="4"/>
          <w:rFonts w:eastAsiaTheme="minorHAnsi"/>
          <w:color w:val="auto"/>
          <w:sz w:val="28"/>
          <w:szCs w:val="28"/>
        </w:rPr>
        <w:t xml:space="preserve">в части освоения квалификаций: </w:t>
      </w:r>
      <w:r w:rsidR="000F13DB" w:rsidRPr="00595114">
        <w:rPr>
          <w:rFonts w:ascii="Times New Roman" w:hAnsi="Times New Roman" w:cs="Times New Roman"/>
          <w:sz w:val="28"/>
          <w:szCs w:val="28"/>
        </w:rPr>
        <w:t>техник</w:t>
      </w:r>
    </w:p>
    <w:p w:rsidR="000F13DB" w:rsidRPr="00595114" w:rsidRDefault="000F13DB" w:rsidP="000F13DB">
      <w:pPr>
        <w:pStyle w:val="6"/>
        <w:shd w:val="clear" w:color="auto" w:fill="auto"/>
        <w:spacing w:after="0" w:line="360" w:lineRule="auto"/>
        <w:ind w:firstLine="0"/>
        <w:contextualSpacing/>
        <w:jc w:val="both"/>
        <w:rPr>
          <w:rStyle w:val="4"/>
          <w:color w:val="auto"/>
          <w:sz w:val="28"/>
          <w:szCs w:val="28"/>
        </w:rPr>
      </w:pPr>
      <w:r w:rsidRPr="00595114">
        <w:rPr>
          <w:rStyle w:val="4"/>
          <w:color w:val="auto"/>
          <w:sz w:val="28"/>
          <w:szCs w:val="28"/>
        </w:rPr>
        <w:t>и основных видов профессиональной деятельности (ВПД):</w:t>
      </w:r>
    </w:p>
    <w:p w:rsidR="008236FF" w:rsidRDefault="009F0299" w:rsidP="00823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6FF">
        <w:rPr>
          <w:rStyle w:val="4"/>
          <w:rFonts w:eastAsiaTheme="minorHAnsi"/>
          <w:sz w:val="28"/>
          <w:szCs w:val="28"/>
        </w:rPr>
        <w:t xml:space="preserve">-   </w:t>
      </w:r>
      <w:r w:rsidRPr="008236FF">
        <w:rPr>
          <w:rFonts w:ascii="Times New Roman" w:eastAsia="Times New Roman" w:hAnsi="Times New Roman" w:cs="Times New Roman"/>
          <w:sz w:val="28"/>
          <w:szCs w:val="28"/>
        </w:rPr>
        <w:t>разработка и оформление отдельных частей проекта производственных работ</w:t>
      </w:r>
      <w:r w:rsidR="008236F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36FF" w:rsidRDefault="009F0299" w:rsidP="00823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contextualSpacing/>
        <w:jc w:val="both"/>
        <w:rPr>
          <w:rStyle w:val="4"/>
          <w:rFonts w:eastAsiaTheme="minorHAnsi"/>
          <w:sz w:val="28"/>
          <w:szCs w:val="28"/>
        </w:rPr>
      </w:pPr>
      <w:r w:rsidRPr="008236FF">
        <w:rPr>
          <w:rStyle w:val="4"/>
          <w:rFonts w:eastAsiaTheme="minorHAnsi"/>
          <w:sz w:val="28"/>
          <w:szCs w:val="28"/>
        </w:rPr>
        <w:t>- разработка и оформление рабочих чертежей и отдельных частей</w:t>
      </w:r>
      <w:r w:rsidR="008236FF">
        <w:rPr>
          <w:rStyle w:val="4"/>
          <w:rFonts w:eastAsiaTheme="minorHAnsi"/>
          <w:sz w:val="28"/>
          <w:szCs w:val="28"/>
        </w:rPr>
        <w:t>;</w:t>
      </w:r>
    </w:p>
    <w:p w:rsidR="000F13DB" w:rsidRPr="008236FF" w:rsidRDefault="008236FF" w:rsidP="00823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contextualSpacing/>
        <w:jc w:val="both"/>
        <w:rPr>
          <w:rStyle w:val="4"/>
          <w:rFonts w:eastAsiaTheme="minorHAnsi"/>
          <w:color w:val="auto"/>
          <w:sz w:val="28"/>
          <w:szCs w:val="28"/>
          <w:shd w:val="clear" w:color="auto" w:fill="auto"/>
        </w:rPr>
      </w:pPr>
      <w:r>
        <w:rPr>
          <w:rStyle w:val="4"/>
          <w:rFonts w:eastAsiaTheme="minorHAnsi"/>
          <w:sz w:val="28"/>
          <w:szCs w:val="28"/>
        </w:rPr>
        <w:t xml:space="preserve">-  </w:t>
      </w:r>
      <w:r w:rsidR="00F420EC" w:rsidRPr="008236FF">
        <w:rPr>
          <w:rStyle w:val="4"/>
          <w:rFonts w:eastAsiaTheme="minorHAnsi"/>
          <w:sz w:val="28"/>
          <w:szCs w:val="28"/>
        </w:rPr>
        <w:t>малярные работы</w:t>
      </w:r>
      <w:r>
        <w:rPr>
          <w:rStyle w:val="4"/>
          <w:rFonts w:eastAsiaTheme="minorHAnsi"/>
          <w:sz w:val="28"/>
          <w:szCs w:val="28"/>
        </w:rPr>
        <w:t>;</w:t>
      </w:r>
    </w:p>
    <w:p w:rsidR="008236FF" w:rsidRDefault="009F0299" w:rsidP="008236FF">
      <w:pPr>
        <w:spacing w:line="36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8236FF">
        <w:rPr>
          <w:rStyle w:val="4"/>
          <w:rFonts w:eastAsiaTheme="minorHAnsi"/>
          <w:sz w:val="28"/>
          <w:szCs w:val="28"/>
        </w:rPr>
        <w:t>-</w:t>
      </w:r>
      <w:r w:rsidR="008236FF">
        <w:rPr>
          <w:rFonts w:ascii="Times New Roman" w:hAnsi="Times New Roman" w:cs="Times New Roman"/>
          <w:bCs/>
          <w:sz w:val="28"/>
          <w:szCs w:val="28"/>
        </w:rPr>
        <w:t>д</w:t>
      </w:r>
      <w:r w:rsidR="00345059" w:rsidRPr="008236FF">
        <w:rPr>
          <w:rFonts w:ascii="Times New Roman" w:hAnsi="Times New Roman" w:cs="Times New Roman"/>
          <w:bCs/>
          <w:sz w:val="28"/>
          <w:szCs w:val="28"/>
        </w:rPr>
        <w:t>еятельность мастера во взаимосвязи системы структуры упра</w:t>
      </w:r>
      <w:r w:rsidR="008236FF">
        <w:rPr>
          <w:rFonts w:ascii="Times New Roman" w:hAnsi="Times New Roman" w:cs="Times New Roman"/>
          <w:bCs/>
          <w:sz w:val="28"/>
          <w:szCs w:val="28"/>
        </w:rPr>
        <w:t>вления строительной организации;</w:t>
      </w:r>
    </w:p>
    <w:p w:rsidR="008236FF" w:rsidRDefault="009F0299" w:rsidP="008236F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236FF">
        <w:rPr>
          <w:rStyle w:val="4"/>
          <w:rFonts w:eastAsiaTheme="minorHAnsi"/>
          <w:sz w:val="28"/>
          <w:szCs w:val="28"/>
        </w:rPr>
        <w:t>-</w:t>
      </w:r>
      <w:r w:rsidR="00345059" w:rsidRPr="008236FF">
        <w:rPr>
          <w:rFonts w:ascii="Times New Roman" w:hAnsi="Times New Roman" w:cs="Times New Roman"/>
          <w:sz w:val="28"/>
          <w:szCs w:val="28"/>
        </w:rPr>
        <w:t xml:space="preserve"> технический осмотр  зданий</w:t>
      </w:r>
      <w:r w:rsidR="00FF589B" w:rsidRPr="008236FF">
        <w:rPr>
          <w:rFonts w:ascii="Times New Roman" w:hAnsi="Times New Roman" w:cs="Times New Roman"/>
          <w:sz w:val="28"/>
          <w:szCs w:val="28"/>
        </w:rPr>
        <w:t xml:space="preserve"> и сооружений</w:t>
      </w:r>
      <w:r w:rsidR="008236FF">
        <w:rPr>
          <w:rFonts w:ascii="Times New Roman" w:hAnsi="Times New Roman" w:cs="Times New Roman"/>
          <w:sz w:val="28"/>
          <w:szCs w:val="28"/>
        </w:rPr>
        <w:t>;</w:t>
      </w:r>
    </w:p>
    <w:p w:rsidR="000F13DB" w:rsidRPr="008236FF" w:rsidRDefault="005908B2" w:rsidP="008236FF">
      <w:pPr>
        <w:spacing w:line="360" w:lineRule="auto"/>
        <w:contextualSpacing/>
        <w:rPr>
          <w:rStyle w:val="4"/>
          <w:rFonts w:eastAsiaTheme="minorHAnsi"/>
          <w:color w:val="auto"/>
          <w:sz w:val="28"/>
          <w:szCs w:val="28"/>
          <w:shd w:val="clear" w:color="auto" w:fill="auto"/>
        </w:rPr>
      </w:pPr>
      <w:r w:rsidRPr="008236FF">
        <w:rPr>
          <w:rStyle w:val="4"/>
          <w:rFonts w:eastAsiaTheme="minorHAnsi"/>
          <w:sz w:val="28"/>
          <w:szCs w:val="28"/>
        </w:rPr>
        <w:t>-</w:t>
      </w:r>
      <w:r w:rsidR="00F420EC" w:rsidRPr="008236FF">
        <w:rPr>
          <w:rStyle w:val="4"/>
          <w:rFonts w:eastAsiaTheme="minorHAnsi"/>
          <w:sz w:val="28"/>
          <w:szCs w:val="28"/>
        </w:rPr>
        <w:t xml:space="preserve"> каменные работы</w:t>
      </w:r>
      <w:r w:rsidR="00CB62EC">
        <w:rPr>
          <w:rStyle w:val="4"/>
          <w:rFonts w:eastAsiaTheme="minorHAnsi"/>
          <w:sz w:val="28"/>
          <w:szCs w:val="28"/>
        </w:rPr>
        <w:t>.</w:t>
      </w:r>
    </w:p>
    <w:p w:rsidR="000F13DB" w:rsidRDefault="00134F88" w:rsidP="00FD4627">
      <w:pPr>
        <w:pStyle w:val="6"/>
        <w:numPr>
          <w:ilvl w:val="1"/>
          <w:numId w:val="21"/>
        </w:numPr>
        <w:shd w:val="clear" w:color="auto" w:fill="auto"/>
        <w:tabs>
          <w:tab w:val="left" w:pos="142"/>
        </w:tabs>
        <w:spacing w:after="0" w:line="360" w:lineRule="auto"/>
        <w:ind w:right="380"/>
        <w:contextualSpacing/>
        <w:rPr>
          <w:rStyle w:val="4"/>
          <w:color w:val="auto"/>
          <w:sz w:val="28"/>
          <w:szCs w:val="28"/>
        </w:rPr>
      </w:pPr>
      <w:r>
        <w:rPr>
          <w:rStyle w:val="4"/>
          <w:b/>
          <w:color w:val="auto"/>
          <w:sz w:val="28"/>
          <w:szCs w:val="28"/>
        </w:rPr>
        <w:t>Цели и задачи производственной</w:t>
      </w:r>
      <w:r w:rsidR="000F13DB" w:rsidRPr="00595114">
        <w:rPr>
          <w:rStyle w:val="4"/>
          <w:b/>
          <w:color w:val="auto"/>
          <w:sz w:val="28"/>
          <w:szCs w:val="28"/>
        </w:rPr>
        <w:t xml:space="preserve"> практики</w:t>
      </w:r>
    </w:p>
    <w:p w:rsidR="000F13DB" w:rsidRDefault="000F13DB" w:rsidP="00721F6D">
      <w:pPr>
        <w:pStyle w:val="6"/>
        <w:shd w:val="clear" w:color="auto" w:fill="auto"/>
        <w:tabs>
          <w:tab w:val="left" w:pos="142"/>
        </w:tabs>
        <w:spacing w:after="0" w:line="360" w:lineRule="auto"/>
        <w:ind w:right="380" w:firstLine="709"/>
        <w:contextualSpacing/>
        <w:jc w:val="both"/>
        <w:rPr>
          <w:rStyle w:val="4"/>
          <w:color w:val="auto"/>
          <w:sz w:val="28"/>
          <w:szCs w:val="28"/>
        </w:rPr>
      </w:pPr>
      <w:r>
        <w:rPr>
          <w:rStyle w:val="4"/>
          <w:color w:val="auto"/>
          <w:sz w:val="28"/>
          <w:szCs w:val="28"/>
        </w:rPr>
        <w:t xml:space="preserve"> Ф</w:t>
      </w:r>
      <w:r w:rsidRPr="00595114">
        <w:rPr>
          <w:rStyle w:val="4"/>
          <w:color w:val="auto"/>
          <w:sz w:val="28"/>
          <w:szCs w:val="28"/>
        </w:rPr>
        <w:t>ормирование у обучающихся первоначальных практических профессиональных умений в рамках модулей ППССЗ по основным видам профессиональной деятельност</w:t>
      </w:r>
      <w:r w:rsidR="00635124">
        <w:rPr>
          <w:rStyle w:val="4"/>
          <w:color w:val="auto"/>
          <w:sz w:val="28"/>
          <w:szCs w:val="28"/>
        </w:rPr>
        <w:t>и для освоения рабочей специальности</w:t>
      </w:r>
      <w:r w:rsidRPr="00595114">
        <w:rPr>
          <w:rStyle w:val="4"/>
          <w:color w:val="auto"/>
          <w:sz w:val="28"/>
          <w:szCs w:val="28"/>
        </w:rPr>
        <w:t>, обучение трудовым приемам, операциям и способам выполнения трудовых процессов, характерн</w:t>
      </w:r>
      <w:r w:rsidR="00635124">
        <w:rPr>
          <w:rStyle w:val="4"/>
          <w:color w:val="auto"/>
          <w:sz w:val="28"/>
          <w:szCs w:val="28"/>
        </w:rPr>
        <w:t>ых для соответствующей специальности</w:t>
      </w:r>
      <w:r w:rsidRPr="00595114">
        <w:rPr>
          <w:rStyle w:val="4"/>
          <w:color w:val="auto"/>
          <w:sz w:val="28"/>
          <w:szCs w:val="28"/>
        </w:rPr>
        <w:t xml:space="preserve"> и необходимых для последующего освоения ими общих и профессиональных ко</w:t>
      </w:r>
      <w:r w:rsidR="00635124">
        <w:rPr>
          <w:rStyle w:val="4"/>
          <w:color w:val="auto"/>
          <w:sz w:val="28"/>
          <w:szCs w:val="28"/>
        </w:rPr>
        <w:t>мпетенций по избранной специальности</w:t>
      </w:r>
      <w:r w:rsidRPr="00595114">
        <w:rPr>
          <w:rStyle w:val="4"/>
          <w:color w:val="auto"/>
          <w:sz w:val="28"/>
          <w:szCs w:val="28"/>
        </w:rPr>
        <w:t>.</w:t>
      </w:r>
    </w:p>
    <w:p w:rsidR="00AC02D1" w:rsidRDefault="00AC02D1" w:rsidP="00721F6D">
      <w:pPr>
        <w:pStyle w:val="6"/>
        <w:shd w:val="clear" w:color="auto" w:fill="auto"/>
        <w:tabs>
          <w:tab w:val="left" w:pos="142"/>
        </w:tabs>
        <w:spacing w:after="0" w:line="360" w:lineRule="auto"/>
        <w:ind w:right="380" w:firstLine="709"/>
        <w:contextualSpacing/>
        <w:jc w:val="both"/>
        <w:rPr>
          <w:sz w:val="28"/>
          <w:szCs w:val="28"/>
          <w:shd w:val="clear" w:color="auto" w:fill="FFFFFF"/>
        </w:rPr>
      </w:pPr>
    </w:p>
    <w:p w:rsidR="00A5027D" w:rsidRPr="00721F6D" w:rsidRDefault="00A5027D" w:rsidP="00721F6D">
      <w:pPr>
        <w:pStyle w:val="6"/>
        <w:shd w:val="clear" w:color="auto" w:fill="auto"/>
        <w:tabs>
          <w:tab w:val="left" w:pos="142"/>
        </w:tabs>
        <w:spacing w:after="0" w:line="360" w:lineRule="auto"/>
        <w:ind w:right="380" w:firstLine="709"/>
        <w:contextualSpacing/>
        <w:jc w:val="both"/>
        <w:rPr>
          <w:sz w:val="28"/>
          <w:szCs w:val="28"/>
          <w:shd w:val="clear" w:color="auto" w:fill="FFFFFF"/>
        </w:rPr>
      </w:pPr>
    </w:p>
    <w:p w:rsidR="000F13DB" w:rsidRPr="00AC02D1" w:rsidRDefault="000F13DB" w:rsidP="00FD4627">
      <w:pPr>
        <w:pStyle w:val="6"/>
        <w:numPr>
          <w:ilvl w:val="1"/>
          <w:numId w:val="21"/>
        </w:numPr>
        <w:shd w:val="clear" w:color="auto" w:fill="auto"/>
        <w:spacing w:after="0" w:line="360" w:lineRule="auto"/>
        <w:contextualSpacing/>
        <w:rPr>
          <w:rStyle w:val="4"/>
          <w:b/>
          <w:color w:val="auto"/>
          <w:sz w:val="28"/>
          <w:szCs w:val="28"/>
          <w:shd w:val="clear" w:color="auto" w:fill="auto"/>
        </w:rPr>
      </w:pPr>
      <w:r w:rsidRPr="00595114">
        <w:rPr>
          <w:rStyle w:val="4"/>
          <w:b/>
          <w:color w:val="auto"/>
          <w:sz w:val="28"/>
          <w:szCs w:val="28"/>
        </w:rPr>
        <w:t>Требовани</w:t>
      </w:r>
      <w:r w:rsidR="00134F88">
        <w:rPr>
          <w:rStyle w:val="4"/>
          <w:b/>
          <w:color w:val="auto"/>
          <w:sz w:val="28"/>
          <w:szCs w:val="28"/>
        </w:rPr>
        <w:t>я к результатам освоения производственной</w:t>
      </w:r>
      <w:r w:rsidRPr="00595114">
        <w:rPr>
          <w:rStyle w:val="4"/>
          <w:b/>
          <w:color w:val="auto"/>
          <w:sz w:val="28"/>
          <w:szCs w:val="28"/>
        </w:rPr>
        <w:t xml:space="preserve"> практики</w:t>
      </w:r>
    </w:p>
    <w:p w:rsidR="000F13DB" w:rsidRDefault="00134F88" w:rsidP="000F13DB">
      <w:pPr>
        <w:pStyle w:val="6"/>
        <w:shd w:val="clear" w:color="auto" w:fill="auto"/>
        <w:spacing w:after="0" w:line="360" w:lineRule="auto"/>
        <w:ind w:left="120" w:right="380" w:firstLine="0"/>
        <w:contextualSpacing/>
        <w:jc w:val="both"/>
        <w:rPr>
          <w:rStyle w:val="4"/>
          <w:color w:val="auto"/>
          <w:sz w:val="28"/>
          <w:szCs w:val="28"/>
        </w:rPr>
      </w:pPr>
      <w:r>
        <w:rPr>
          <w:rStyle w:val="4"/>
          <w:color w:val="auto"/>
          <w:sz w:val="28"/>
          <w:szCs w:val="28"/>
        </w:rPr>
        <w:lastRenderedPageBreak/>
        <w:t>В результате прохождения производственной</w:t>
      </w:r>
      <w:r w:rsidR="000F13DB" w:rsidRPr="00595114">
        <w:rPr>
          <w:rStyle w:val="4"/>
          <w:color w:val="auto"/>
          <w:sz w:val="28"/>
          <w:szCs w:val="28"/>
        </w:rPr>
        <w:t xml:space="preserve"> практики по видам профессиональной деятельности </w:t>
      </w:r>
      <w:proofErr w:type="gramStart"/>
      <w:r w:rsidR="000F13DB" w:rsidRPr="00595114">
        <w:rPr>
          <w:rStyle w:val="4"/>
          <w:color w:val="auto"/>
          <w:sz w:val="28"/>
          <w:szCs w:val="28"/>
        </w:rPr>
        <w:t>обучающихся</w:t>
      </w:r>
      <w:proofErr w:type="gramEnd"/>
      <w:r w:rsidR="000F13DB" w:rsidRPr="00595114">
        <w:rPr>
          <w:rStyle w:val="4"/>
          <w:color w:val="auto"/>
          <w:sz w:val="28"/>
          <w:szCs w:val="28"/>
        </w:rPr>
        <w:t xml:space="preserve"> должен </w:t>
      </w:r>
      <w:r w:rsidR="000F13DB" w:rsidRPr="00595114">
        <w:rPr>
          <w:rStyle w:val="4"/>
          <w:b/>
          <w:color w:val="auto"/>
          <w:sz w:val="28"/>
          <w:szCs w:val="28"/>
        </w:rPr>
        <w:t>уметь</w:t>
      </w:r>
      <w:r w:rsidR="000F13DB" w:rsidRPr="00595114">
        <w:rPr>
          <w:rStyle w:val="4"/>
          <w:color w:val="auto"/>
          <w:sz w:val="28"/>
          <w:szCs w:val="28"/>
        </w:rPr>
        <w:t>:</w:t>
      </w:r>
    </w:p>
    <w:tbl>
      <w:tblPr>
        <w:tblStyle w:val="a6"/>
        <w:tblW w:w="9911" w:type="dxa"/>
        <w:tblInd w:w="120" w:type="dxa"/>
        <w:tblLook w:val="04A0" w:firstRow="1" w:lastRow="0" w:firstColumn="1" w:lastColumn="0" w:noHBand="0" w:noVBand="1"/>
      </w:tblPr>
      <w:tblGrid>
        <w:gridCol w:w="4863"/>
        <w:gridCol w:w="5048"/>
      </w:tblGrid>
      <w:tr w:rsidR="000F13DB" w:rsidRPr="00CB62EC" w:rsidTr="001141C7">
        <w:tc>
          <w:tcPr>
            <w:tcW w:w="4863" w:type="dxa"/>
          </w:tcPr>
          <w:p w:rsidR="000F13DB" w:rsidRPr="00CB62EC" w:rsidRDefault="000F13DB" w:rsidP="001141C7">
            <w:pPr>
              <w:pStyle w:val="6"/>
              <w:shd w:val="clear" w:color="auto" w:fill="auto"/>
              <w:spacing w:after="0" w:line="360" w:lineRule="auto"/>
              <w:ind w:firstLine="0"/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CB62EC">
              <w:rPr>
                <w:rStyle w:val="4"/>
                <w:b/>
                <w:color w:val="000000" w:themeColor="text1"/>
                <w:sz w:val="24"/>
                <w:szCs w:val="24"/>
              </w:rPr>
              <w:t>ВПД</w:t>
            </w:r>
          </w:p>
        </w:tc>
        <w:tc>
          <w:tcPr>
            <w:tcW w:w="5048" w:type="dxa"/>
          </w:tcPr>
          <w:p w:rsidR="000F13DB" w:rsidRPr="00CB62EC" w:rsidRDefault="000F13DB" w:rsidP="001141C7">
            <w:pPr>
              <w:pStyle w:val="6"/>
              <w:shd w:val="clear" w:color="auto" w:fill="auto"/>
              <w:spacing w:after="0" w:line="360" w:lineRule="auto"/>
              <w:ind w:firstLine="0"/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CB62EC">
              <w:rPr>
                <w:rStyle w:val="4"/>
                <w:b/>
                <w:color w:val="000000" w:themeColor="text1"/>
                <w:sz w:val="24"/>
                <w:szCs w:val="24"/>
              </w:rPr>
              <w:t>Требования к умениям</w:t>
            </w:r>
          </w:p>
        </w:tc>
      </w:tr>
      <w:tr w:rsidR="002867F6" w:rsidRPr="00CB62EC" w:rsidTr="001141C7">
        <w:tc>
          <w:tcPr>
            <w:tcW w:w="4863" w:type="dxa"/>
            <w:vAlign w:val="center"/>
          </w:tcPr>
          <w:p w:rsidR="00A02BEB" w:rsidRPr="008D10BD" w:rsidRDefault="008D10BD" w:rsidP="0011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8D10B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Участие в проектировании зданий и сооружений  </w:t>
            </w:r>
          </w:p>
          <w:p w:rsidR="00A02BEB" w:rsidRPr="00987EFD" w:rsidRDefault="00A02BEB" w:rsidP="0011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A02BEB" w:rsidRPr="00987EFD" w:rsidRDefault="00A02BEB" w:rsidP="0011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A02BEB" w:rsidRPr="00987EFD" w:rsidRDefault="00A02BEB" w:rsidP="0011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A02BEB" w:rsidRPr="00987EFD" w:rsidRDefault="00A02BEB" w:rsidP="0011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A02BEB" w:rsidRPr="00987EFD" w:rsidRDefault="00A02BEB" w:rsidP="0011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A02BEB" w:rsidRPr="00987EFD" w:rsidRDefault="00A02BEB" w:rsidP="0011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A02BEB" w:rsidRPr="00987EFD" w:rsidRDefault="00A02BEB" w:rsidP="0011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A02BEB" w:rsidRPr="00987EFD" w:rsidRDefault="00A02BEB" w:rsidP="0011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A02BEB" w:rsidRPr="00987EFD" w:rsidRDefault="00A02BEB" w:rsidP="0011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A02BEB" w:rsidRPr="00987EFD" w:rsidRDefault="00A02BEB" w:rsidP="0011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A02BEB" w:rsidRPr="00987EFD" w:rsidRDefault="00A02BEB" w:rsidP="0011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A02BEB" w:rsidRPr="00987EFD" w:rsidRDefault="00A02BEB" w:rsidP="0011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A02BEB" w:rsidRPr="00987EFD" w:rsidRDefault="00A02BEB" w:rsidP="0011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A02BEB" w:rsidRPr="00987EFD" w:rsidRDefault="00A02BEB" w:rsidP="0011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A02BEB" w:rsidRPr="00987EFD" w:rsidRDefault="00A02BEB" w:rsidP="0011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A02BEB" w:rsidRPr="00987EFD" w:rsidRDefault="00A02BEB" w:rsidP="0011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A02BEB" w:rsidRPr="00987EFD" w:rsidRDefault="00A02BEB" w:rsidP="0011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A02BEB" w:rsidRPr="00987EFD" w:rsidRDefault="00A02BEB" w:rsidP="0011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A02BEB" w:rsidRPr="00987EFD" w:rsidRDefault="00A02BEB" w:rsidP="0011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A02BEB" w:rsidRPr="00987EFD" w:rsidRDefault="00A02BEB" w:rsidP="0011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A02BEB" w:rsidRPr="00987EFD" w:rsidRDefault="00A02BEB" w:rsidP="0011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A02BEB" w:rsidRPr="00987EFD" w:rsidRDefault="00A02BEB" w:rsidP="0011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A02BEB" w:rsidRPr="00987EFD" w:rsidRDefault="00A02BEB" w:rsidP="0011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A02BEB" w:rsidRPr="00987EFD" w:rsidRDefault="00A02BEB" w:rsidP="0011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A02BEB" w:rsidRPr="00987EFD" w:rsidRDefault="00A02BEB" w:rsidP="0011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A02BEB" w:rsidRPr="00987EFD" w:rsidRDefault="00A02BEB" w:rsidP="0011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2867F6" w:rsidRPr="00987EFD" w:rsidRDefault="002867F6" w:rsidP="0011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048" w:type="dxa"/>
          </w:tcPr>
          <w:p w:rsidR="00B410BC" w:rsidRPr="008D10BD" w:rsidRDefault="00B410BC" w:rsidP="00B41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0BD">
              <w:rPr>
                <w:rFonts w:ascii="Times New Roman" w:hAnsi="Times New Roman" w:cs="Times New Roman"/>
                <w:b/>
                <w:sz w:val="24"/>
                <w:szCs w:val="24"/>
              </w:rPr>
              <w:t>иметь практический опыт:</w:t>
            </w:r>
          </w:p>
          <w:p w:rsidR="008D10BD" w:rsidRPr="00455840" w:rsidRDefault="008D10BD" w:rsidP="008D10BD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подбора  строительных конструкций и материалов;</w:t>
            </w:r>
          </w:p>
          <w:p w:rsidR="008D10BD" w:rsidRPr="00455840" w:rsidRDefault="008D10BD" w:rsidP="008D10BD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разработки узлов и деталей конструктивных элементов зданий;</w:t>
            </w:r>
          </w:p>
          <w:p w:rsidR="008D10BD" w:rsidRPr="00455840" w:rsidRDefault="008D10BD" w:rsidP="008D10BD">
            <w:pPr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разработки  архитектурно-строительных чертежей;</w:t>
            </w:r>
            <w:r w:rsidRPr="0045584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выполнения расчетов по проектированию строительных конструкций, оснований;</w:t>
            </w:r>
          </w:p>
          <w:p w:rsidR="008D10BD" w:rsidRPr="00455840" w:rsidRDefault="008D10BD" w:rsidP="008D10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-составления и описания работ, спецификаций, таблиц и другой технической документации для разработки линейных и сетевых графиков производства работ;</w:t>
            </w:r>
            <w:r w:rsidRPr="004558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8D10BD" w:rsidRPr="00455840" w:rsidRDefault="008D10BD" w:rsidP="008D10BD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- разработки и согласования календарных планов производства строительных работ на объекте капитального строительства; </w:t>
            </w:r>
          </w:p>
          <w:p w:rsidR="008D10BD" w:rsidRDefault="008D10BD" w:rsidP="008D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- разработки  карт технологических и трудовых процессов.</w:t>
            </w:r>
          </w:p>
          <w:p w:rsidR="00B410BC" w:rsidRPr="008D10BD" w:rsidRDefault="00B410BC" w:rsidP="008D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0B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8D10BD" w:rsidRPr="00455840" w:rsidRDefault="008D10BD" w:rsidP="008D10BD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читать проектно-технологическую документацию;</w:t>
            </w:r>
          </w:p>
          <w:p w:rsidR="008D10BD" w:rsidRPr="00455840" w:rsidRDefault="008D10BD" w:rsidP="008D10BD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-пользоваться компьютером с применением специализированного программного обеспечения;</w:t>
            </w:r>
          </w:p>
          <w:p w:rsidR="008D10BD" w:rsidRPr="00455840" w:rsidRDefault="008D10BD" w:rsidP="008D10BD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- определять глубину заложения фундамента; </w:t>
            </w:r>
          </w:p>
          <w:p w:rsidR="008D10BD" w:rsidRPr="00455840" w:rsidRDefault="008D10BD" w:rsidP="008D10BD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-выполнять теплотехнический расчет ограждающих конструкций; </w:t>
            </w:r>
          </w:p>
          <w:p w:rsidR="008D10BD" w:rsidRPr="00455840" w:rsidRDefault="008D10BD" w:rsidP="008D10BD">
            <w:pPr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-подбирать строительные конструкции для разработки архитектурно-строительных чертежей;</w:t>
            </w:r>
            <w:r w:rsidRPr="0045584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8D10BD" w:rsidRPr="00455840" w:rsidRDefault="008D10BD" w:rsidP="008D10BD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- выполнять расчеты нагрузок, действующих на конструкции; </w:t>
            </w:r>
          </w:p>
          <w:p w:rsidR="008D10BD" w:rsidRPr="00455840" w:rsidRDefault="008D10BD" w:rsidP="008D10BD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- строить расчетную схему конструкции по конструктивной схеме; </w:t>
            </w:r>
          </w:p>
          <w:p w:rsidR="008D10BD" w:rsidRPr="00455840" w:rsidRDefault="008D10BD" w:rsidP="008D10BD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- выполнять статический расчет; </w:t>
            </w:r>
          </w:p>
          <w:p w:rsidR="008D10BD" w:rsidRPr="00455840" w:rsidRDefault="008D10BD" w:rsidP="008D10BD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- проверять несущую способность конструкций; </w:t>
            </w:r>
          </w:p>
          <w:p w:rsidR="008D10BD" w:rsidRPr="00455840" w:rsidRDefault="008D10BD" w:rsidP="008D10BD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подбирать сечение элемента от приложенных нагрузок;</w:t>
            </w:r>
          </w:p>
          <w:p w:rsidR="008D10BD" w:rsidRPr="00455840" w:rsidRDefault="008D10BD" w:rsidP="008D10BD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выполнять расчеты соединений элементов конструкции;</w:t>
            </w:r>
            <w:r w:rsidRPr="0045584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8D10BD" w:rsidRPr="00455840" w:rsidRDefault="008D10BD" w:rsidP="008D10BD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читать проектно-технологическую документацию;</w:t>
            </w:r>
          </w:p>
          <w:p w:rsidR="008D10BD" w:rsidRPr="00455840" w:rsidRDefault="008D10BD" w:rsidP="008D10BD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-пользоваться компьютером с применением специализированного программного обеспечения;</w:t>
            </w:r>
          </w:p>
          <w:p w:rsidR="008D10BD" w:rsidRPr="00455840" w:rsidRDefault="008D10BD" w:rsidP="008D10BD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-определять номенклатуру и осуществлять </w:t>
            </w: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расчет объемов (количества) и графика поставки строительных материалов, конструкций, изделий, оборудования и других видов материально-технических ресурсов в соответствии с производственными заданиями и календарными планами производства строительных работ на объекте капитального строительства; </w:t>
            </w:r>
          </w:p>
          <w:p w:rsidR="008D10BD" w:rsidRPr="00455840" w:rsidRDefault="008D10BD" w:rsidP="008D10BD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-разрабатывать графики эксплуатации (движения) строительной техники,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строительства; </w:t>
            </w:r>
          </w:p>
          <w:p w:rsidR="008D10BD" w:rsidRPr="00455840" w:rsidRDefault="008D10BD" w:rsidP="008D10BD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-определять состав и расчёт показателей использования трудовых и материально-технических ресурсов; </w:t>
            </w:r>
          </w:p>
          <w:p w:rsidR="002867F6" w:rsidRPr="00987EFD" w:rsidRDefault="008D10BD" w:rsidP="008D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4"/>
                <w:rFonts w:eastAsiaTheme="minorEastAsia"/>
                <w:color w:val="FF0000"/>
                <w:sz w:val="24"/>
                <w:szCs w:val="24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- заполнять унифицированные формы плановой документации распределения ресурсов при производстве строительных работ; - определять перечень необходимого обеспечения работников бытовыми и санитарно-гигиеническими помещениями.  </w:t>
            </w:r>
          </w:p>
        </w:tc>
      </w:tr>
      <w:tr w:rsidR="002867F6" w:rsidRPr="00CB62EC" w:rsidTr="001141C7">
        <w:tc>
          <w:tcPr>
            <w:tcW w:w="4863" w:type="dxa"/>
          </w:tcPr>
          <w:p w:rsidR="002867F6" w:rsidRPr="00987EFD" w:rsidRDefault="008D10BD" w:rsidP="008D10BD">
            <w:pPr>
              <w:pStyle w:val="6"/>
              <w:shd w:val="clear" w:color="auto" w:fill="auto"/>
              <w:spacing w:after="0" w:line="276" w:lineRule="auto"/>
              <w:ind w:right="380" w:firstLine="0"/>
              <w:contextualSpacing/>
              <w:jc w:val="both"/>
              <w:rPr>
                <w:rStyle w:val="4"/>
                <w:color w:val="FF0000"/>
                <w:sz w:val="24"/>
                <w:szCs w:val="24"/>
              </w:rPr>
            </w:pPr>
            <w:r w:rsidRPr="000C6121">
              <w:rPr>
                <w:rFonts w:eastAsiaTheme="minorHAnsi"/>
                <w:color w:val="000000"/>
                <w:spacing w:val="-1"/>
                <w:sz w:val="24"/>
                <w:szCs w:val="24"/>
                <w:lang w:bidi="ru-RU"/>
              </w:rPr>
              <w:lastRenderedPageBreak/>
              <w:t>Выполнение технологических процессов на объекте капитального строительства.</w:t>
            </w:r>
          </w:p>
        </w:tc>
        <w:tc>
          <w:tcPr>
            <w:tcW w:w="5048" w:type="dxa"/>
          </w:tcPr>
          <w:p w:rsidR="009F0299" w:rsidRPr="008D10BD" w:rsidRDefault="00B410BC" w:rsidP="009D7AF8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rStyle w:val="4"/>
                <w:color w:val="auto"/>
                <w:sz w:val="24"/>
                <w:szCs w:val="24"/>
              </w:rPr>
            </w:pPr>
            <w:r w:rsidRPr="008D10BD">
              <w:rPr>
                <w:rStyle w:val="4"/>
                <w:b/>
                <w:color w:val="auto"/>
                <w:sz w:val="24"/>
                <w:szCs w:val="24"/>
              </w:rPr>
              <w:t>иметь</w:t>
            </w:r>
            <w:r w:rsidR="009F0299" w:rsidRPr="008D10BD">
              <w:rPr>
                <w:rStyle w:val="4"/>
                <w:b/>
                <w:color w:val="auto"/>
                <w:sz w:val="24"/>
                <w:szCs w:val="24"/>
              </w:rPr>
              <w:t xml:space="preserve"> практический опыт работы</w:t>
            </w:r>
            <w:r w:rsidR="009F0299" w:rsidRPr="008D10BD">
              <w:rPr>
                <w:rStyle w:val="4"/>
                <w:color w:val="auto"/>
                <w:sz w:val="24"/>
                <w:szCs w:val="24"/>
              </w:rPr>
              <w:t>:</w:t>
            </w:r>
          </w:p>
          <w:p w:rsidR="008D10BD" w:rsidRPr="008D10BD" w:rsidRDefault="008D10BD" w:rsidP="008D10BD">
            <w:pPr>
              <w:pStyle w:val="a3"/>
              <w:numPr>
                <w:ilvl w:val="0"/>
                <w:numId w:val="25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подготовке строительной площадки, участков произво</w:t>
            </w:r>
            <w:proofErr w:type="gramStart"/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>дств стр</w:t>
            </w:r>
            <w:proofErr w:type="gramEnd"/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>оительных работ и рабочих мест в соответствии с требованиями технологического процесса, охраны труда, пожарной безопасности и охраны окружающей среды;</w:t>
            </w:r>
          </w:p>
          <w:p w:rsidR="008D10BD" w:rsidRPr="008D10BD" w:rsidRDefault="008D10BD" w:rsidP="008D10BD">
            <w:pPr>
              <w:pStyle w:val="a3"/>
              <w:numPr>
                <w:ilvl w:val="0"/>
                <w:numId w:val="25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определении</w:t>
            </w:r>
            <w:proofErr w:type="gramEnd"/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перечня работ по обеспечению безопасности строительной площадки;</w:t>
            </w:r>
          </w:p>
          <w:p w:rsidR="008D10BD" w:rsidRPr="008D10BD" w:rsidRDefault="008D10BD" w:rsidP="008D10BD">
            <w:pPr>
              <w:pStyle w:val="a3"/>
              <w:numPr>
                <w:ilvl w:val="0"/>
                <w:numId w:val="25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организации и выполнении производства строительно-монтажных, в том числе отделочных работ, работ по тепло- и звукоизоляции, огнезащите и антивандальной защите на объекте капитального строительства;</w:t>
            </w:r>
          </w:p>
          <w:p w:rsidR="008D10BD" w:rsidRPr="008D10BD" w:rsidRDefault="008D10BD" w:rsidP="008D10BD">
            <w:pPr>
              <w:pStyle w:val="a3"/>
              <w:numPr>
                <w:ilvl w:val="0"/>
                <w:numId w:val="25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определении</w:t>
            </w:r>
            <w:proofErr w:type="gramEnd"/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потребности производства строительно-монтажных работ, в том числе отделочных работ, на объекте капитального строительства в материально- технических ресурсах;</w:t>
            </w:r>
          </w:p>
          <w:p w:rsidR="008D10BD" w:rsidRPr="008D10BD" w:rsidRDefault="008D10BD" w:rsidP="008D10BD">
            <w:pPr>
              <w:pStyle w:val="a3"/>
              <w:numPr>
                <w:ilvl w:val="0"/>
                <w:numId w:val="25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оформлении</w:t>
            </w:r>
            <w:proofErr w:type="gramEnd"/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заявки, приемке, распределении, учёте и хранении материально-технических ресурсов для производства строительных работ;</w:t>
            </w:r>
          </w:p>
          <w:p w:rsidR="008D10BD" w:rsidRPr="008D10BD" w:rsidRDefault="008D10BD" w:rsidP="008D10BD">
            <w:pPr>
              <w:pStyle w:val="a3"/>
              <w:numPr>
                <w:ilvl w:val="0"/>
                <w:numId w:val="25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контроле</w:t>
            </w:r>
            <w:proofErr w:type="gramEnd"/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качества и объема количества материально- технических ресурсов для производства строительных работ;</w:t>
            </w:r>
          </w:p>
          <w:p w:rsidR="008D10BD" w:rsidRPr="008D10BD" w:rsidRDefault="008D10BD" w:rsidP="008D10BD">
            <w:pPr>
              <w:pStyle w:val="a3"/>
              <w:numPr>
                <w:ilvl w:val="0"/>
                <w:numId w:val="25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разработке, планировании и контроле выполнения оперативных мер, направленных на исправление дефектов результатов однотипных строительных работ;</w:t>
            </w:r>
          </w:p>
          <w:p w:rsidR="008D10BD" w:rsidRPr="008D10BD" w:rsidRDefault="008D10BD" w:rsidP="008D10BD">
            <w:pPr>
              <w:pStyle w:val="a3"/>
              <w:numPr>
                <w:ilvl w:val="0"/>
                <w:numId w:val="25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составлении</w:t>
            </w:r>
            <w:proofErr w:type="gramEnd"/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калькуляций сметных затрат на используемые материально-технические ресурсы;</w:t>
            </w:r>
          </w:p>
          <w:p w:rsidR="008D10BD" w:rsidRPr="008D10BD" w:rsidRDefault="008D10BD" w:rsidP="008D10BD">
            <w:pPr>
              <w:pStyle w:val="a3"/>
              <w:numPr>
                <w:ilvl w:val="0"/>
                <w:numId w:val="25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составлении</w:t>
            </w:r>
            <w:proofErr w:type="gramEnd"/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первичной учетной документации по выполненным строительно-монтажным, в том числе отделочным работам в подразделении строительной организации;</w:t>
            </w:r>
          </w:p>
          <w:p w:rsidR="008D10BD" w:rsidRPr="008D10BD" w:rsidRDefault="008D10BD" w:rsidP="008D10BD">
            <w:pPr>
              <w:pStyle w:val="a3"/>
              <w:numPr>
                <w:ilvl w:val="0"/>
                <w:numId w:val="25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представлении</w:t>
            </w:r>
            <w:proofErr w:type="gramEnd"/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проверки и сопровождении при проверке и согласовании первичной учетной документации по выполненным строительно-монтажным, в том числе отделочным работам;</w:t>
            </w:r>
          </w:p>
          <w:p w:rsidR="008D10BD" w:rsidRPr="008D10BD" w:rsidRDefault="008D10BD" w:rsidP="008D10BD">
            <w:pPr>
              <w:pStyle w:val="a3"/>
              <w:numPr>
                <w:ilvl w:val="0"/>
                <w:numId w:val="25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контроле</w:t>
            </w:r>
            <w:proofErr w:type="gramEnd"/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выполнения мероприятий по обеспечению соответствия результатов строительных работ требованиям нормативных технических документов и условиям договора строительного подряда;</w:t>
            </w:r>
          </w:p>
          <w:p w:rsidR="008D10BD" w:rsidRDefault="008D10BD" w:rsidP="008D10BD">
            <w:pPr>
              <w:pStyle w:val="6cxspmiddle"/>
              <w:tabs>
                <w:tab w:val="left" w:pos="8640"/>
              </w:tabs>
              <w:spacing w:before="0" w:beforeAutospacing="0" w:after="0" w:afterAutospacing="0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C6121">
              <w:rPr>
                <w:bCs/>
              </w:rPr>
              <w:t xml:space="preserve">планировании и контроле выполнения мер, направленных на предупреждение и устранение </w:t>
            </w:r>
            <w:proofErr w:type="gramStart"/>
            <w:r w:rsidRPr="000C6121">
              <w:rPr>
                <w:bCs/>
              </w:rPr>
              <w:t>причин возникновения отклонений результатов выполненных строительных работ</w:t>
            </w:r>
            <w:proofErr w:type="gramEnd"/>
            <w:r w:rsidRPr="000C6121">
              <w:rPr>
                <w:bCs/>
              </w:rPr>
              <w:t xml:space="preserve"> от требований нормативной технической, технологи</w:t>
            </w:r>
            <w:r>
              <w:rPr>
                <w:bCs/>
              </w:rPr>
              <w:t>ческой и проектной документации.</w:t>
            </w:r>
          </w:p>
          <w:p w:rsidR="009D7AF8" w:rsidRPr="008D10BD" w:rsidRDefault="00B410BC" w:rsidP="008D10BD">
            <w:pPr>
              <w:pStyle w:val="6cxspmiddle"/>
              <w:tabs>
                <w:tab w:val="left" w:pos="8640"/>
              </w:tabs>
              <w:spacing w:after="0" w:afterAutospacing="0"/>
              <w:contextualSpacing/>
              <w:jc w:val="both"/>
              <w:rPr>
                <w:rStyle w:val="4"/>
                <w:b/>
                <w:color w:val="auto"/>
                <w:sz w:val="24"/>
                <w:szCs w:val="24"/>
              </w:rPr>
            </w:pPr>
            <w:r w:rsidRPr="008D10BD">
              <w:rPr>
                <w:rStyle w:val="4"/>
                <w:b/>
                <w:color w:val="auto"/>
                <w:sz w:val="24"/>
                <w:szCs w:val="24"/>
              </w:rPr>
              <w:t>у</w:t>
            </w:r>
            <w:r w:rsidR="009D7AF8" w:rsidRPr="008D10BD">
              <w:rPr>
                <w:rStyle w:val="4"/>
                <w:b/>
                <w:color w:val="auto"/>
                <w:sz w:val="24"/>
                <w:szCs w:val="24"/>
              </w:rPr>
              <w:t>меть:</w:t>
            </w:r>
          </w:p>
          <w:p w:rsidR="008D10BD" w:rsidRPr="008D10BD" w:rsidRDefault="008D10BD" w:rsidP="008D10BD">
            <w:pPr>
              <w:pStyle w:val="a3"/>
              <w:numPr>
                <w:ilvl w:val="0"/>
                <w:numId w:val="25"/>
              </w:numPr>
              <w:ind w:left="-21" w:firstLine="21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планировку и разметку участка производства строительных работ на объекте капитального строительства;</w:t>
            </w:r>
          </w:p>
          <w:p w:rsidR="008D10BD" w:rsidRPr="008D10BD" w:rsidRDefault="008D10BD" w:rsidP="008D10BD">
            <w:pPr>
              <w:pStyle w:val="a3"/>
              <w:numPr>
                <w:ilvl w:val="0"/>
                <w:numId w:val="25"/>
              </w:numPr>
              <w:ind w:left="-21" w:firstLine="21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планировку и разметку участка производства строительных работ на объекте капитального строительства;</w:t>
            </w:r>
          </w:p>
          <w:p w:rsidR="008D10BD" w:rsidRPr="008D10BD" w:rsidRDefault="008D10BD" w:rsidP="008D10BD">
            <w:pPr>
              <w:pStyle w:val="a3"/>
              <w:numPr>
                <w:ilvl w:val="0"/>
                <w:numId w:val="25"/>
              </w:numPr>
              <w:ind w:left="-21" w:firstLine="21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производство строительно-монтажных, в том числе отделочных работ в соответствии с требованиями нормативно-технической документации, требованиями договора, рабочими чертежами и проектом производства работ;</w:t>
            </w:r>
          </w:p>
          <w:p w:rsidR="008D10BD" w:rsidRPr="008D10BD" w:rsidRDefault="008D10BD" w:rsidP="008D10BD">
            <w:pPr>
              <w:pStyle w:val="a3"/>
              <w:numPr>
                <w:ilvl w:val="0"/>
                <w:numId w:val="25"/>
              </w:numPr>
              <w:ind w:left="-21" w:firstLine="21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документальное сопровождение производства строительных работ (журналы производства работ, акты выполненных работ);</w:t>
            </w:r>
          </w:p>
          <w:p w:rsidR="008D10BD" w:rsidRPr="008D10BD" w:rsidRDefault="008D10BD" w:rsidP="008D10BD">
            <w:pPr>
              <w:pStyle w:val="a3"/>
              <w:numPr>
                <w:ilvl w:val="0"/>
                <w:numId w:val="25"/>
              </w:numPr>
              <w:ind w:left="-21" w:firstLine="21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визуальный и инструментальный (геодезический) контроль положений элементов, конструкций, частей и элементов отделки объекта капитального строительства (строения, сооружения), инженерных сетей;</w:t>
            </w:r>
          </w:p>
          <w:p w:rsidR="008D10BD" w:rsidRPr="008D10BD" w:rsidRDefault="008D10BD" w:rsidP="008D10BD">
            <w:pPr>
              <w:pStyle w:val="a3"/>
              <w:numPr>
                <w:ilvl w:val="0"/>
                <w:numId w:val="25"/>
              </w:numPr>
              <w:ind w:left="-21" w:firstLine="21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обеспечивать приемку и хранение </w:t>
            </w:r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материалов, изделий, конструкций в соответствии с нормативно-технической документацией;</w:t>
            </w:r>
          </w:p>
          <w:p w:rsidR="008D10BD" w:rsidRPr="008D10BD" w:rsidRDefault="008D10BD" w:rsidP="008D10BD">
            <w:pPr>
              <w:pStyle w:val="a3"/>
              <w:numPr>
                <w:ilvl w:val="0"/>
                <w:numId w:val="25"/>
              </w:numPr>
              <w:ind w:left="-21" w:firstLine="21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и поддерживать систему учетно-отчетной документации по движению (приходу, расходу) материально-технических ресурсов на складе;</w:t>
            </w:r>
          </w:p>
          <w:p w:rsidR="008D10BD" w:rsidRPr="008D10BD" w:rsidRDefault="008D10BD" w:rsidP="008D10BD">
            <w:pPr>
              <w:pStyle w:val="a3"/>
              <w:numPr>
                <w:ilvl w:val="0"/>
                <w:numId w:val="25"/>
              </w:numPr>
              <w:ind w:left="-21" w:firstLine="21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распределять машины и средства малой механизации по типам, назначению, видам выполняемых работ; </w:t>
            </w:r>
          </w:p>
          <w:p w:rsidR="008D10BD" w:rsidRPr="008D10BD" w:rsidRDefault="008D10BD" w:rsidP="008D10BD">
            <w:pPr>
              <w:pStyle w:val="a3"/>
              <w:numPr>
                <w:ilvl w:val="0"/>
                <w:numId w:val="25"/>
              </w:numPr>
              <w:ind w:left="-21" w:firstLine="21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обмерные работы;</w:t>
            </w:r>
          </w:p>
          <w:p w:rsidR="008D10BD" w:rsidRPr="008D10BD" w:rsidRDefault="008D10BD" w:rsidP="008D10BD">
            <w:pPr>
              <w:pStyle w:val="a3"/>
              <w:numPr>
                <w:ilvl w:val="0"/>
                <w:numId w:val="25"/>
              </w:numPr>
              <w:ind w:left="-21" w:firstLine="21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объемы выполняемых строительно-монтажных, в том числе и отделочных работ;</w:t>
            </w:r>
          </w:p>
          <w:p w:rsidR="008D10BD" w:rsidRPr="008D10BD" w:rsidRDefault="008D10BD" w:rsidP="008D10BD">
            <w:pPr>
              <w:pStyle w:val="a3"/>
              <w:numPr>
                <w:ilvl w:val="0"/>
                <w:numId w:val="25"/>
              </w:numPr>
              <w:ind w:left="-21" w:firstLine="21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документальное оформление заявки, приемки, распределения, учета и хранения материально-технических ресурсов (заявки, ведомости расхода и списания материальных ценностей);</w:t>
            </w:r>
          </w:p>
          <w:p w:rsidR="008D10BD" w:rsidRPr="008D10BD" w:rsidRDefault="008D10BD" w:rsidP="008D10BD">
            <w:pPr>
              <w:pStyle w:val="a3"/>
              <w:numPr>
                <w:ilvl w:val="0"/>
                <w:numId w:val="25"/>
              </w:numPr>
              <w:ind w:left="-21" w:firstLine="21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различные виды дефектов отделочных, изоляционных и защитных покрытий по результатам измерительного и инструментального контроля;</w:t>
            </w:r>
          </w:p>
          <w:p w:rsidR="008D10BD" w:rsidRPr="008D10BD" w:rsidRDefault="008D10BD" w:rsidP="008D10BD">
            <w:pPr>
              <w:pStyle w:val="a3"/>
              <w:numPr>
                <w:ilvl w:val="0"/>
                <w:numId w:val="25"/>
              </w:numPr>
              <w:ind w:left="-21" w:firstLine="21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перечень работ по обеспечению безопасности участка производства строительных работ;</w:t>
            </w:r>
          </w:p>
          <w:p w:rsidR="008D10BD" w:rsidRPr="008D10BD" w:rsidRDefault="008D10BD" w:rsidP="008D10BD">
            <w:pPr>
              <w:pStyle w:val="a3"/>
              <w:numPr>
                <w:ilvl w:val="0"/>
                <w:numId w:val="25"/>
              </w:numPr>
              <w:ind w:left="-21" w:firstLine="21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>вести операционный контроль технологической последовательности производства строительно-монтажных, в том числе отделочных работ, устраняя нарушения технологии и обеспечивая качество строительных работ в соответствии с нормативно-технической документацией;</w:t>
            </w:r>
          </w:p>
          <w:p w:rsidR="008D10BD" w:rsidRPr="008D10BD" w:rsidRDefault="008D10BD" w:rsidP="008D10BD">
            <w:pPr>
              <w:pStyle w:val="a3"/>
              <w:numPr>
                <w:ilvl w:val="0"/>
                <w:numId w:val="25"/>
              </w:numPr>
              <w:ind w:left="-21" w:firstLine="21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документальное сопровождение результатов операционного контроля качества работ (журнал операционного контроля качества работ, акты скрытых работ, акты промежуточной приемки ответственных конструкций);</w:t>
            </w:r>
          </w:p>
          <w:p w:rsidR="008D10BD" w:rsidRPr="008D10BD" w:rsidRDefault="008D10BD" w:rsidP="008D10BD">
            <w:pPr>
              <w:pStyle w:val="a3"/>
              <w:numPr>
                <w:ilvl w:val="0"/>
                <w:numId w:val="25"/>
              </w:numPr>
              <w:ind w:left="-21" w:firstLine="21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>калькулировать сметную, плановую, фактическую себестоимость строительных работ на основе утвержденной документации;</w:t>
            </w:r>
          </w:p>
          <w:p w:rsidR="008D10BD" w:rsidRPr="008D10BD" w:rsidRDefault="008D10BD" w:rsidP="008D10BD">
            <w:pPr>
              <w:pStyle w:val="a3"/>
              <w:numPr>
                <w:ilvl w:val="0"/>
                <w:numId w:val="25"/>
              </w:numPr>
              <w:ind w:left="-21" w:firstLine="21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0BD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величину прямых и косвенных затрат в составе сметной, плановой, фактической себестоимости строительных работ на основе утвержденной документации;</w:t>
            </w:r>
          </w:p>
          <w:p w:rsidR="002867F6" w:rsidRPr="00987EFD" w:rsidRDefault="008D10BD" w:rsidP="008D10BD">
            <w:pPr>
              <w:pStyle w:val="6cxspmiddle"/>
              <w:spacing w:before="0" w:beforeAutospacing="0" w:after="0" w:afterAutospacing="0"/>
              <w:ind w:left="-21" w:firstLine="21"/>
              <w:contextualSpacing/>
              <w:jc w:val="both"/>
              <w:rPr>
                <w:rStyle w:val="4"/>
                <w:color w:val="FF0000"/>
                <w:sz w:val="24"/>
                <w:szCs w:val="24"/>
              </w:rPr>
            </w:pPr>
            <w:r w:rsidRPr="008D10BD">
              <w:rPr>
                <w:bCs/>
              </w:rPr>
              <w:t>- оформлять периодическую отчетную документацию по контролю использования сметных лимитов.</w:t>
            </w:r>
          </w:p>
        </w:tc>
      </w:tr>
      <w:tr w:rsidR="002867F6" w:rsidRPr="00CB62EC" w:rsidTr="001141C7">
        <w:tc>
          <w:tcPr>
            <w:tcW w:w="4863" w:type="dxa"/>
          </w:tcPr>
          <w:p w:rsidR="002867F6" w:rsidRPr="00435788" w:rsidRDefault="00435788" w:rsidP="00435788">
            <w:pPr>
              <w:rPr>
                <w:rStyle w:val="4"/>
                <w:rFonts w:eastAsiaTheme="minorHAnsi"/>
                <w:color w:val="FF0000"/>
                <w:sz w:val="24"/>
                <w:szCs w:val="24"/>
              </w:rPr>
            </w:pPr>
            <w:r w:rsidRPr="004357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деятельности структурных подразделений при выполнении </w:t>
            </w:r>
            <w:r w:rsidRPr="004357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строительно-монтажных, в том числе  отделочных работ, эксплуатации, ремонте и реконструкции зданий и сооружений</w:t>
            </w:r>
            <w:r w:rsidRPr="00435788">
              <w:rPr>
                <w:rStyle w:val="4"/>
                <w:rFonts w:eastAsiaTheme="minorHAnsi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5048" w:type="dxa"/>
          </w:tcPr>
          <w:p w:rsidR="00D66557" w:rsidRPr="008D10BD" w:rsidRDefault="00D66557" w:rsidP="00D665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0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иметь практический опыт:</w:t>
            </w:r>
          </w:p>
          <w:p w:rsidR="00435788" w:rsidRPr="002A7940" w:rsidRDefault="00435788" w:rsidP="00435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сборе</w:t>
            </w:r>
            <w:proofErr w:type="gramEnd"/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, обработке и накоплении научно-</w:t>
            </w:r>
            <w:r w:rsidRPr="002A79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технической информации в области строительства;</w:t>
            </w:r>
          </w:p>
          <w:p w:rsidR="00435788" w:rsidRPr="002A7940" w:rsidRDefault="00435788" w:rsidP="00435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40">
              <w:rPr>
                <w:rFonts w:ascii="Times New Roman" w:hAnsi="Times New Roman" w:cs="Times New Roman"/>
                <w:sz w:val="24"/>
                <w:szCs w:val="24"/>
              </w:rPr>
              <w:t xml:space="preserve">-оперативном планировании производства </w:t>
            </w:r>
            <w:proofErr w:type="gramStart"/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строительно- монтажных</w:t>
            </w:r>
            <w:proofErr w:type="gramEnd"/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, в том числе отделочных работ, и производственных заданий на объекте капитального строительства;</w:t>
            </w:r>
          </w:p>
          <w:p w:rsidR="00435788" w:rsidRPr="002A7940" w:rsidRDefault="00435788" w:rsidP="00435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обеспечении</w:t>
            </w:r>
            <w:proofErr w:type="gramEnd"/>
            <w:r w:rsidRPr="002A794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структурных подразделений;</w:t>
            </w:r>
          </w:p>
          <w:p w:rsidR="00435788" w:rsidRPr="002A7940" w:rsidRDefault="00435788" w:rsidP="00435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согласовании</w:t>
            </w:r>
            <w:proofErr w:type="gramEnd"/>
            <w:r w:rsidRPr="002A7940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планов производства однотипных строительных работ;</w:t>
            </w:r>
          </w:p>
          <w:p w:rsidR="00435788" w:rsidRPr="002A7940" w:rsidRDefault="00435788" w:rsidP="00435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контроле</w:t>
            </w:r>
            <w:proofErr w:type="gramEnd"/>
            <w:r w:rsidRPr="002A794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структурных подразделений; обеспечении соблюдения требований охраны труда, безопасности жизнедеятельности и защиты окружающей среды при выполнении строительных работ на объекте капитального строительства;</w:t>
            </w:r>
          </w:p>
          <w:p w:rsidR="00435788" w:rsidRPr="002A7940" w:rsidRDefault="00435788" w:rsidP="00435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40">
              <w:rPr>
                <w:rFonts w:ascii="Times New Roman" w:hAnsi="Times New Roman" w:cs="Times New Roman"/>
                <w:sz w:val="24"/>
                <w:szCs w:val="24"/>
              </w:rPr>
              <w:t xml:space="preserve">-проведении инструктажа </w:t>
            </w:r>
            <w:proofErr w:type="gramStart"/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работникам</w:t>
            </w:r>
            <w:proofErr w:type="gramEnd"/>
            <w:r w:rsidRPr="002A7940">
              <w:rPr>
                <w:rFonts w:ascii="Times New Roman" w:hAnsi="Times New Roman" w:cs="Times New Roman"/>
                <w:sz w:val="24"/>
                <w:szCs w:val="24"/>
              </w:rPr>
              <w:t xml:space="preserve"> но правилам охраны труда и требованиям пожарной безопасности;</w:t>
            </w:r>
          </w:p>
          <w:p w:rsidR="00435788" w:rsidRPr="002A7940" w:rsidRDefault="00435788" w:rsidP="00435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планировании</w:t>
            </w:r>
            <w:proofErr w:type="gramEnd"/>
            <w:r w:rsidRPr="002A7940"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контроле выполнения и документального оформления инструктажа работников в соответствии с требованиями охраны труда и пожарной безопасности;</w:t>
            </w:r>
          </w:p>
          <w:p w:rsidR="00435788" w:rsidRPr="002A7940" w:rsidRDefault="00435788" w:rsidP="00435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-подготовке участков производства работ и рабочих мест для проведения специальной оценки условий труда;</w:t>
            </w:r>
          </w:p>
          <w:p w:rsidR="002A7940" w:rsidRDefault="00435788" w:rsidP="00435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контроле</w:t>
            </w:r>
            <w:proofErr w:type="gramEnd"/>
            <w:r w:rsidRPr="002A7940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соблюдения на объекте капитального строительства требований охраны труда, пожарной безопасности и охраны окружающей среды</w:t>
            </w:r>
          </w:p>
          <w:p w:rsidR="00D66557" w:rsidRPr="008D10BD" w:rsidRDefault="00435788" w:rsidP="00435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EF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D66557" w:rsidRPr="008D10B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A7940" w:rsidRPr="002A7940" w:rsidRDefault="002A7940" w:rsidP="002A7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-осуществлять технико-экономический анализ производственн</w:t>
            </w:r>
            <w:proofErr w:type="gramStart"/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A7940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хозяйственной деятельности при производстве строительно- монтажных, в том числе отделочных работ на объекте капитального строительства;</w:t>
            </w:r>
          </w:p>
          <w:p w:rsidR="002A7940" w:rsidRPr="002A7940" w:rsidRDefault="002A7940" w:rsidP="002A7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-подготавливать документы дня оформления разрешений и допусков для производства строительных работ на объекте капитального строительств;</w:t>
            </w:r>
          </w:p>
          <w:p w:rsidR="002A7940" w:rsidRPr="002A7940" w:rsidRDefault="002A7940" w:rsidP="002A7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-разрабатывать и планировать мероприятия по повышению эффективности производственно-хозяйственной деятельности;</w:t>
            </w:r>
          </w:p>
          <w:p w:rsidR="002A7940" w:rsidRPr="002A7940" w:rsidRDefault="002A7940" w:rsidP="002A7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-составлять заявки на финансирование на основе проверенной и согласованной первичной учетной документации;</w:t>
            </w:r>
          </w:p>
          <w:p w:rsidR="002A7940" w:rsidRPr="002A7940" w:rsidRDefault="002A7940" w:rsidP="002A7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-применять данные первичной учетной документации для расчета затрат по отдельным статьям расходов;</w:t>
            </w:r>
          </w:p>
          <w:p w:rsidR="002A7940" w:rsidRPr="002A7940" w:rsidRDefault="002A7940" w:rsidP="002A7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40">
              <w:rPr>
                <w:rFonts w:ascii="Times New Roman" w:hAnsi="Times New Roman" w:cs="Times New Roman"/>
                <w:sz w:val="24"/>
                <w:szCs w:val="24"/>
              </w:rPr>
              <w:t xml:space="preserve">-разрабатывать и вести реестры договоров </w:t>
            </w:r>
            <w:r w:rsidRPr="002A79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поставки материально- технических ресурсов и оказания услуг по их использованию;</w:t>
            </w:r>
          </w:p>
          <w:p w:rsidR="002A7940" w:rsidRPr="002A7940" w:rsidRDefault="002A7940" w:rsidP="002A7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-осуществлять  нормоконтроль выполнения производственных заданий и отдельных работ;</w:t>
            </w:r>
          </w:p>
          <w:p w:rsidR="002A7940" w:rsidRPr="002A7940" w:rsidRDefault="002A7940" w:rsidP="002A7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-вести табели учета рабочего времени, устанавливать соответствие фактически выполненных видов и комплексов работ работам, заявленным в договоре подряда и сметной документации;</w:t>
            </w:r>
          </w:p>
          <w:p w:rsidR="002A7940" w:rsidRPr="002A7940" w:rsidRDefault="002A7940" w:rsidP="002A7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40">
              <w:rPr>
                <w:rFonts w:ascii="Times New Roman" w:hAnsi="Times New Roman" w:cs="Times New Roman"/>
                <w:sz w:val="24"/>
                <w:szCs w:val="24"/>
              </w:rPr>
              <w:t xml:space="preserve">-применять группы плановых показателей для учета и контроля </w:t>
            </w:r>
            <w:proofErr w:type="gramStart"/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proofErr w:type="gramEnd"/>
            <w:r w:rsidRPr="002A7940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материально-технических и финансовых ресурсов; обосновывать претензии к подрядчику или поставщику в случае необходимости;</w:t>
            </w:r>
          </w:p>
          <w:p w:rsidR="002A7940" w:rsidRPr="002A7940" w:rsidRDefault="002A7940" w:rsidP="002A7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-разрабатывать исполнительно-техническую документацию по выполненным этапам и комплексам строительных работ;</w:t>
            </w:r>
          </w:p>
          <w:p w:rsidR="002A7940" w:rsidRPr="002A7940" w:rsidRDefault="002A7940" w:rsidP="002A7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-осуществлять анализ профессиональной квалификации работников и определять недостающие компетенции;</w:t>
            </w:r>
          </w:p>
          <w:p w:rsidR="002A7940" w:rsidRPr="002A7940" w:rsidRDefault="002A7940" w:rsidP="002A7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-осуществлять оценку результативности и качества выполнения работниками производственных заданий, эффективности выполнения работниками должностных (функциональных) обязанностей;</w:t>
            </w:r>
          </w:p>
          <w:p w:rsidR="002A7940" w:rsidRPr="002A7940" w:rsidRDefault="002A7940" w:rsidP="002A7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-вносить предложения о мерах поощрения и взыскания работников;</w:t>
            </w:r>
          </w:p>
          <w:p w:rsidR="002A7940" w:rsidRPr="002A7940" w:rsidRDefault="002A7940" w:rsidP="002A7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-определять оптимальную структуру распределения работников для выполнения календарных планов строительных работ и производственных заданий;</w:t>
            </w:r>
          </w:p>
          <w:p w:rsidR="002A7940" w:rsidRPr="002A7940" w:rsidRDefault="002A7940" w:rsidP="002A7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-определять вредные и (или) опасные факторы воздействия производства строительных работ, использования строительной техники и складирования материалов, изделий и конструкций на работников и окружающую среду;</w:t>
            </w:r>
          </w:p>
          <w:p w:rsidR="002A7940" w:rsidRPr="002A7940" w:rsidRDefault="002A7940" w:rsidP="002A7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-определять перечень рабочих мест, подлежащих специальной оценке условий труда, определять перечень необходимых средств коллективной и индивидуальной защиты работников;</w:t>
            </w:r>
          </w:p>
          <w:p w:rsidR="002A7940" w:rsidRPr="002A7940" w:rsidRDefault="002A7940" w:rsidP="002A7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-определять перечень работ по обеспечению  безопасности строительной площадки;</w:t>
            </w:r>
          </w:p>
          <w:p w:rsidR="002867F6" w:rsidRPr="00987EFD" w:rsidRDefault="002A7940" w:rsidP="002A7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Style w:val="4"/>
                <w:rFonts w:eastAsiaTheme="minorEastAsia"/>
                <w:color w:val="FF0000"/>
                <w:sz w:val="24"/>
                <w:szCs w:val="24"/>
              </w:rPr>
            </w:pPr>
            <w:r w:rsidRPr="002A7940">
              <w:rPr>
                <w:rFonts w:ascii="Times New Roman" w:hAnsi="Times New Roman" w:cs="Times New Roman"/>
                <w:sz w:val="24"/>
                <w:szCs w:val="24"/>
              </w:rPr>
              <w:t>-оформлять документацию по исполнению правил по охране труда, требований пожарной безопасности и охраны окружающей среды</w:t>
            </w:r>
            <w:r w:rsidRPr="002A79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83E5E" w:rsidRPr="00CB62EC" w:rsidTr="001141C7">
        <w:tc>
          <w:tcPr>
            <w:tcW w:w="4863" w:type="dxa"/>
          </w:tcPr>
          <w:p w:rsidR="00183E5E" w:rsidRPr="00987EFD" w:rsidRDefault="0068226D" w:rsidP="0068226D">
            <w:pPr>
              <w:pStyle w:val="6"/>
              <w:shd w:val="clear" w:color="auto" w:fill="auto"/>
              <w:spacing w:after="0" w:line="276" w:lineRule="auto"/>
              <w:ind w:right="380" w:firstLine="0"/>
              <w:contextualSpacing/>
              <w:jc w:val="both"/>
              <w:rPr>
                <w:rStyle w:val="4"/>
                <w:color w:val="FF0000"/>
                <w:sz w:val="24"/>
                <w:szCs w:val="24"/>
              </w:rPr>
            </w:pPr>
            <w:r w:rsidRPr="00FE3526">
              <w:rPr>
                <w:rFonts w:eastAsia="Calibri"/>
                <w:sz w:val="24"/>
                <w:lang w:eastAsia="en-US"/>
              </w:rPr>
              <w:lastRenderedPageBreak/>
              <w:t>Организация видов работ при эксплуатации и реконструкции строительных объектов</w:t>
            </w:r>
            <w:r w:rsidRPr="00987EFD">
              <w:rPr>
                <w:rStyle w:val="30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5048" w:type="dxa"/>
          </w:tcPr>
          <w:p w:rsidR="002E2CD7" w:rsidRPr="0068226D" w:rsidRDefault="002E2CD7" w:rsidP="0001694B">
            <w:pPr>
              <w:tabs>
                <w:tab w:val="left" w:pos="-2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68226D">
              <w:rPr>
                <w:rFonts w:ascii="Times New Roman" w:hAnsi="Times New Roman" w:cs="Times New Roman"/>
                <w:b/>
              </w:rPr>
              <w:t xml:space="preserve">иметь практический опыт: </w:t>
            </w:r>
          </w:p>
          <w:p w:rsidR="00401C39" w:rsidRDefault="002E2CD7" w:rsidP="0001694B">
            <w:pPr>
              <w:tabs>
                <w:tab w:val="left" w:pos="-2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02"/>
              <w:jc w:val="both"/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</w:pPr>
            <w:proofErr w:type="gramStart"/>
            <w:r w:rsidRPr="0068226D">
              <w:rPr>
                <w:rFonts w:ascii="Times New Roman" w:hAnsi="Times New Roman" w:cs="Times New Roman"/>
              </w:rPr>
              <w:t xml:space="preserve">- </w:t>
            </w:r>
            <w:r w:rsidR="0068226D" w:rsidRPr="0068226D">
              <w:rPr>
                <w:rFonts w:ascii="Times New Roman" w:eastAsia="Calibri" w:hAnsi="Times New Roman"/>
                <w:sz w:val="24"/>
                <w:szCs w:val="23"/>
                <w:shd w:val="clear" w:color="auto" w:fill="FFFFFF"/>
                <w:lang w:eastAsia="en-US"/>
              </w:rPr>
              <w:t xml:space="preserve">Проведении </w:t>
            </w:r>
            <w:r w:rsidR="0068226D"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технических осмотров общего имущества (конструкций и инженерного оборудования) и подготовки к сезонной эксплуатации; </w:t>
            </w:r>
            <w:r w:rsidR="0068226D"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lastRenderedPageBreak/>
              <w:t>проведении работ по санитарному содержанию общего имущества и придомовой территории; контроле санитарного содержания общего имущества и придомовой территории; разработке перечня (описи) работ по текущему ремонту; оценке физического износа и контроле технического состояния конструктивных элементов и систем инженерного оборудования;</w:t>
            </w:r>
            <w:proofErr w:type="gramEnd"/>
            <w:r w:rsidR="0068226D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 </w:t>
            </w:r>
            <w:proofErr w:type="gramStart"/>
            <w:r w:rsidR="0068226D"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проведении</w:t>
            </w:r>
            <w:proofErr w:type="gramEnd"/>
            <w:r w:rsidR="0068226D"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 текущего ремонта; участии в проведении капитального ремонта; контроле качества ремонтных работ.</w:t>
            </w:r>
          </w:p>
          <w:p w:rsidR="0068226D" w:rsidRPr="0068226D" w:rsidRDefault="0068226D" w:rsidP="0001694B">
            <w:pPr>
              <w:tabs>
                <w:tab w:val="left" w:pos="-2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02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3"/>
                <w:shd w:val="clear" w:color="auto" w:fill="FFFFFF"/>
                <w:lang w:eastAsia="en-US"/>
              </w:rPr>
            </w:pPr>
            <w:r w:rsidRPr="0068226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3"/>
                <w:shd w:val="clear" w:color="auto" w:fill="FFFFFF"/>
                <w:lang w:eastAsia="en-US"/>
              </w:rPr>
              <w:t>Уметь:</w:t>
            </w:r>
          </w:p>
          <w:p w:rsidR="0068226D" w:rsidRPr="00987EFD" w:rsidRDefault="0068226D" w:rsidP="002A7940">
            <w:pPr>
              <w:tabs>
                <w:tab w:val="left" w:pos="-2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02"/>
              <w:jc w:val="both"/>
              <w:rPr>
                <w:rStyle w:val="4"/>
                <w:rFonts w:eastAsiaTheme="minorHAnsi"/>
                <w:color w:val="FF0000"/>
                <w:sz w:val="22"/>
                <w:szCs w:val="22"/>
                <w:shd w:val="clear" w:color="auto" w:fill="auto"/>
              </w:rPr>
            </w:pPr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Проверять техническое состояние конструктивных элементов, элементов отделки внутренних и наружных поверхностей и систем инженерного оборудования общего имущества жилого здания; пользоваться современным диагностическим оборудованием для выявления скрытых дефектов; оперативно реагировать на устранение аварийных ситуаций; проводить постоянный анализ технического состояния инженерных элементов и систем инженерного оборудования; владеть методологией визуального осмотра конструктивных элементов и систем инженерного оборудования, выявления признаков повреждений и их количественной оценки; владеть методами инструментального обследования технического состояния жилых зданий; использовать инструментальный контроль технического состояния конструкций и инженерного оборудования для выявления неисправностей и причин их появления, а также для уточнения объемов работ по текущему ремонту и общей оценки технического состояния </w:t>
            </w:r>
            <w:proofErr w:type="spellStart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здания</w:t>
            </w:r>
            <w:proofErr w:type="gramStart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;о</w:t>
            </w:r>
            <w:proofErr w:type="gramEnd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рганизовывать</w:t>
            </w:r>
            <w:proofErr w:type="spellEnd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 внедрение передовых методов и приемов труда; определять необходимые виды и объемы работ для восстановления эксплуатационных свойств элементов внешнего благоустройства; подготавливать документы, относящиеся к организации проведения и приемки работ по содержанию и благоустройству; составлять дефектную ведомость на </w:t>
            </w:r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lastRenderedPageBreak/>
              <w:t xml:space="preserve">ремонт объекта по отдельным наименованиям работ на основе выявленных неисправностей элементов здания; составлять планы-графики проведения различных видов работ текущего </w:t>
            </w:r>
            <w:proofErr w:type="spellStart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ремонта</w:t>
            </w:r>
            <w:proofErr w:type="gramStart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;о</w:t>
            </w:r>
            <w:proofErr w:type="gramEnd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рганизовывать</w:t>
            </w:r>
            <w:proofErr w:type="spellEnd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 взаимодействие между всеми субъектами капитального ремонта; проверять и оценивать проектно-сметную документацию на капитальный ремонт, порядок ее согласования; </w:t>
            </w:r>
            <w:proofErr w:type="gramStart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составлять техническое задание для конкурсного отбора подрядчиков; планировать все виды капитального ремонта и другие ремонтно-реконструктивные мероприятия; осуществлять контроль качества проведения строительных работ на всех этапах; определять необходимые виды и объемы ремонтно-строительных работ для восстановления эксплуатационных свойств элементов объектов; оценивать и анализировать результаты проведения текущего ремонта; подготавливать документы, относящиеся к организации проведения и приемки работ по ремонту.</w:t>
            </w:r>
            <w:proofErr w:type="gramEnd"/>
          </w:p>
        </w:tc>
      </w:tr>
      <w:tr w:rsidR="002867F6" w:rsidRPr="00CB62EC" w:rsidTr="001141C7">
        <w:tc>
          <w:tcPr>
            <w:tcW w:w="4863" w:type="dxa"/>
          </w:tcPr>
          <w:p w:rsidR="002867F6" w:rsidRPr="008907F1" w:rsidRDefault="008907F1" w:rsidP="008907F1">
            <w:pPr>
              <w:pStyle w:val="6"/>
              <w:shd w:val="clear" w:color="auto" w:fill="auto"/>
              <w:spacing w:after="0" w:line="276" w:lineRule="auto"/>
              <w:ind w:right="380" w:firstLine="0"/>
              <w:contextualSpacing/>
              <w:jc w:val="both"/>
              <w:rPr>
                <w:rStyle w:val="4"/>
                <w:color w:val="FF0000"/>
                <w:sz w:val="24"/>
                <w:szCs w:val="24"/>
              </w:rPr>
            </w:pPr>
            <w:r w:rsidRPr="008907F1">
              <w:rPr>
                <w:sz w:val="24"/>
                <w:szCs w:val="24"/>
              </w:rPr>
              <w:lastRenderedPageBreak/>
              <w:t>Выполнение работ по одной или нескольким профессиям рабочих</w:t>
            </w:r>
          </w:p>
        </w:tc>
        <w:tc>
          <w:tcPr>
            <w:tcW w:w="5048" w:type="dxa"/>
          </w:tcPr>
          <w:p w:rsidR="008907F1" w:rsidRPr="008907F1" w:rsidRDefault="008907F1" w:rsidP="008907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7F1">
              <w:rPr>
                <w:rFonts w:ascii="Times New Roman" w:hAnsi="Times New Roman" w:cs="Times New Roman"/>
                <w:b/>
                <w:sz w:val="24"/>
                <w:szCs w:val="24"/>
              </w:rPr>
              <w:t>Иметь практический опыт:</w:t>
            </w:r>
            <w:r w:rsidRPr="008907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907F1" w:rsidRPr="008907F1" w:rsidRDefault="008907F1" w:rsidP="008907F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7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подбор строительных  конструкций  и  материалов;</w:t>
            </w:r>
          </w:p>
          <w:p w:rsidR="008907F1" w:rsidRPr="008907F1" w:rsidRDefault="008907F1" w:rsidP="008907F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7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разработки узлов и деталей конструктивных элементов зданий; </w:t>
            </w:r>
          </w:p>
          <w:p w:rsidR="008907F1" w:rsidRPr="008907F1" w:rsidRDefault="008907F1" w:rsidP="008907F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7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выполнение расчетов по проектированию строительных конструкций, оснований.</w:t>
            </w:r>
          </w:p>
          <w:p w:rsidR="008907F1" w:rsidRPr="008907F1" w:rsidRDefault="008907F1" w:rsidP="008907F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7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-подготовки строительной площадки, участков рабочих мест в    соответствии с требованиями технологического процесса, охраны труда, пожарной безопасности</w:t>
            </w:r>
          </w:p>
          <w:p w:rsidR="008907F1" w:rsidRPr="008907F1" w:rsidRDefault="008907F1" w:rsidP="008907F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7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 количества материально </w:t>
            </w:r>
            <w:proofErr w:type="gramStart"/>
            <w:r w:rsidRPr="008907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–т</w:t>
            </w:r>
            <w:proofErr w:type="gramEnd"/>
            <w:r w:rsidRPr="008907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ехнических ресурсов</w:t>
            </w:r>
          </w:p>
          <w:p w:rsidR="008907F1" w:rsidRDefault="008907F1" w:rsidP="008907F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7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-контроль производства строительных работ;</w:t>
            </w:r>
          </w:p>
          <w:p w:rsidR="008907F1" w:rsidRDefault="008907F1" w:rsidP="008907F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7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907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оставление и описание работ, разработка  карт технологических и трудовых процессов;</w:t>
            </w:r>
          </w:p>
          <w:p w:rsidR="008907F1" w:rsidRPr="008907F1" w:rsidRDefault="008907F1" w:rsidP="008907F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7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907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беспечение соблюдения</w:t>
            </w:r>
            <w:r w:rsidRPr="008907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требований охраны труда, безопасности жизнедеятельности и защиты окружающей среды при выполнении строительных работ.                                                                                                             </w:t>
            </w: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907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-р</w:t>
            </w:r>
            <w:proofErr w:type="gramEnd"/>
            <w:r w:rsidRPr="008907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азработки перечня (описи) по текущему ремонту; проведения ремонта; участие в провидении капитального ремонта.</w:t>
            </w:r>
          </w:p>
          <w:p w:rsidR="008907F1" w:rsidRPr="008907F1" w:rsidRDefault="008907F1" w:rsidP="008907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7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 </w:t>
            </w:r>
          </w:p>
          <w:p w:rsidR="008907F1" w:rsidRPr="008907F1" w:rsidRDefault="008907F1" w:rsidP="00890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>пределять глубину заложения фундамента;</w:t>
            </w:r>
          </w:p>
          <w:p w:rsidR="008907F1" w:rsidRPr="008907F1" w:rsidRDefault="008907F1" w:rsidP="00890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 xml:space="preserve"> -выполнять теплотехнический расчет </w:t>
            </w:r>
            <w:r w:rsidRPr="008907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ограждающих конструкций;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8907F1" w:rsidRPr="008907F1" w:rsidTr="0080064B">
              <w:tc>
                <w:tcPr>
                  <w:tcW w:w="0" w:type="auto"/>
                  <w:hideMark/>
                </w:tcPr>
                <w:p w:rsidR="008907F1" w:rsidRPr="008907F1" w:rsidRDefault="008907F1" w:rsidP="008907F1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8907F1" w:rsidRPr="008907F1" w:rsidRDefault="008907F1" w:rsidP="00890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>-выполнять расчеты по проектированию строительных конструкций, оснований;</w:t>
            </w:r>
          </w:p>
          <w:p w:rsidR="008907F1" w:rsidRPr="008907F1" w:rsidRDefault="008907F1" w:rsidP="00890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>-осуществлять расчет объемов (количества) и график поставки строительных материалов;                                                                                                                                разрабатывать</w:t>
            </w: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ab/>
              <w:t>графики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>эксплуатации  (движения)  -  строительной техники,</w:t>
            </w: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ab/>
              <w:t>машин</w:t>
            </w: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ab/>
              <w:t>механизмов;</w:t>
            </w: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907F1" w:rsidRPr="008907F1" w:rsidRDefault="008907F1" w:rsidP="00890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состав и расчёт показателей использования трудовых и материально - технических ресурсов; </w:t>
            </w:r>
          </w:p>
          <w:p w:rsidR="008907F1" w:rsidRPr="008907F1" w:rsidRDefault="008907F1" w:rsidP="00890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>- определять</w:t>
            </w: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перечень</w:t>
            </w: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ab/>
              <w:t>необходимого обеспечения работников бытовыми и санитарно-гигиеническими помещениями;</w:t>
            </w:r>
          </w:p>
          <w:p w:rsidR="008907F1" w:rsidRPr="008907F1" w:rsidRDefault="008907F1" w:rsidP="00890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>-читать проектно технологическую документацию;</w:t>
            </w: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907F1" w:rsidRPr="008907F1" w:rsidRDefault="008907F1" w:rsidP="00890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 xml:space="preserve">-осуществлять производство </w:t>
            </w:r>
            <w:proofErr w:type="gramStart"/>
            <w:r w:rsidRPr="008907F1">
              <w:rPr>
                <w:rFonts w:ascii="Times New Roman" w:hAnsi="Times New Roman" w:cs="Times New Roman"/>
                <w:sz w:val="24"/>
                <w:szCs w:val="24"/>
              </w:rPr>
              <w:t>строительно - монтажных</w:t>
            </w:r>
            <w:proofErr w:type="gramEnd"/>
            <w:r w:rsidRPr="008907F1">
              <w:rPr>
                <w:rFonts w:ascii="Times New Roman" w:hAnsi="Times New Roman" w:cs="Times New Roman"/>
                <w:sz w:val="24"/>
                <w:szCs w:val="24"/>
              </w:rPr>
              <w:t>, в том числе отделочных работ в соответствии с требованиями нормативно технической документации;</w:t>
            </w:r>
          </w:p>
          <w:p w:rsidR="008907F1" w:rsidRPr="008907F1" w:rsidRDefault="008907F1" w:rsidP="00890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>-проводить обмерные работы;</w:t>
            </w:r>
          </w:p>
          <w:p w:rsidR="008907F1" w:rsidRPr="008907F1" w:rsidRDefault="008907F1" w:rsidP="00890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объемы выполняемых </w:t>
            </w:r>
            <w:proofErr w:type="gramStart"/>
            <w:r w:rsidRPr="008907F1">
              <w:rPr>
                <w:rFonts w:ascii="Times New Roman" w:hAnsi="Times New Roman" w:cs="Times New Roman"/>
                <w:sz w:val="24"/>
                <w:szCs w:val="24"/>
              </w:rPr>
              <w:t>строительно – монтажных</w:t>
            </w:r>
            <w:proofErr w:type="gramEnd"/>
            <w:r w:rsidRPr="008907F1">
              <w:rPr>
                <w:rFonts w:ascii="Times New Roman" w:hAnsi="Times New Roman" w:cs="Times New Roman"/>
                <w:sz w:val="24"/>
                <w:szCs w:val="24"/>
              </w:rPr>
              <w:t>, в том числе и отделочных работ;</w:t>
            </w:r>
          </w:p>
          <w:p w:rsidR="008907F1" w:rsidRPr="008907F1" w:rsidRDefault="008907F1" w:rsidP="00890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>-определять перечень работ по обеспечению безопасности участка производства строительных работ;</w:t>
            </w:r>
          </w:p>
          <w:p w:rsidR="008907F1" w:rsidRPr="008907F1" w:rsidRDefault="008907F1" w:rsidP="00890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>-обеспечивать</w:t>
            </w: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ab/>
              <w:t>приемку хранение материалов;</w:t>
            </w:r>
          </w:p>
          <w:p w:rsidR="008907F1" w:rsidRPr="008907F1" w:rsidRDefault="008907F1" w:rsidP="00890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>-осуществлять</w:t>
            </w: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ab/>
              <w:t>документальное оформление заявок;</w:t>
            </w:r>
          </w:p>
          <w:p w:rsidR="008907F1" w:rsidRPr="008907F1" w:rsidRDefault="008907F1" w:rsidP="00890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осуществлять визуальный и инструментальный (геодезический) контроль положения элементов, конструкций, частей и элементов;                               вести операционный контроль технологической последовательности производства </w:t>
            </w:r>
            <w:proofErr w:type="gramStart"/>
            <w:r w:rsidRPr="008907F1">
              <w:rPr>
                <w:rFonts w:ascii="Times New Roman" w:hAnsi="Times New Roman" w:cs="Times New Roman"/>
                <w:sz w:val="24"/>
                <w:szCs w:val="24"/>
              </w:rPr>
              <w:t>строительно -  монтажных</w:t>
            </w:r>
            <w:proofErr w:type="gramEnd"/>
            <w:r w:rsidRPr="008907F1">
              <w:rPr>
                <w:rFonts w:ascii="Times New Roman" w:hAnsi="Times New Roman" w:cs="Times New Roman"/>
                <w:sz w:val="24"/>
                <w:szCs w:val="24"/>
              </w:rPr>
              <w:t xml:space="preserve"> работ;</w:t>
            </w:r>
          </w:p>
          <w:p w:rsidR="008907F1" w:rsidRPr="008907F1" w:rsidRDefault="008907F1" w:rsidP="00890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 xml:space="preserve"> - определять перечень рабочих мест, подлежащих специальной оценке условий труда;                     </w:t>
            </w:r>
          </w:p>
          <w:p w:rsidR="008907F1" w:rsidRPr="008907F1" w:rsidRDefault="008907F1" w:rsidP="00890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 xml:space="preserve">-определять перечень необходимых средств коллективной и индивидуальной защиты работников; </w:t>
            </w: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907F1" w:rsidRPr="008907F1" w:rsidRDefault="008907F1" w:rsidP="00890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>-определять перечень работ по обеспечению безопасности строительной площадки;</w:t>
            </w:r>
          </w:p>
          <w:p w:rsidR="002867F6" w:rsidRPr="008907F1" w:rsidRDefault="008907F1" w:rsidP="002A7940">
            <w:pPr>
              <w:jc w:val="both"/>
              <w:rPr>
                <w:rStyle w:val="4"/>
                <w:rFonts w:eastAsiaTheme="minorEastAsia"/>
                <w:color w:val="FF0000"/>
                <w:sz w:val="24"/>
                <w:szCs w:val="24"/>
              </w:rPr>
            </w:pP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>-определять вредные и (или) опасные факторы воздействия производства стро</w:t>
            </w:r>
            <w:r w:rsidR="002A7940">
              <w:rPr>
                <w:rFonts w:ascii="Times New Roman" w:hAnsi="Times New Roman" w:cs="Times New Roman"/>
                <w:sz w:val="24"/>
                <w:szCs w:val="24"/>
              </w:rPr>
              <w:t>ительных работ.</w:t>
            </w:r>
          </w:p>
        </w:tc>
      </w:tr>
    </w:tbl>
    <w:p w:rsidR="000F13DB" w:rsidRPr="00595114" w:rsidRDefault="000F13DB" w:rsidP="000F13DB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F13DB" w:rsidRPr="006D4B5D" w:rsidRDefault="00FD4627" w:rsidP="00684600">
      <w:pPr>
        <w:pStyle w:val="6"/>
        <w:shd w:val="clear" w:color="auto" w:fill="auto"/>
        <w:tabs>
          <w:tab w:val="left" w:pos="528"/>
        </w:tabs>
        <w:spacing w:after="0" w:line="360" w:lineRule="auto"/>
        <w:ind w:firstLine="0"/>
        <w:contextualSpacing/>
        <w:rPr>
          <w:rStyle w:val="4"/>
          <w:b/>
          <w:color w:val="auto"/>
          <w:sz w:val="28"/>
          <w:szCs w:val="28"/>
          <w:shd w:val="clear" w:color="auto" w:fill="auto"/>
        </w:rPr>
      </w:pPr>
      <w:r>
        <w:rPr>
          <w:rStyle w:val="4"/>
          <w:b/>
          <w:color w:val="auto"/>
          <w:sz w:val="28"/>
          <w:szCs w:val="28"/>
        </w:rPr>
        <w:lastRenderedPageBreak/>
        <w:t>6</w:t>
      </w:r>
      <w:r w:rsidR="006B7236">
        <w:rPr>
          <w:rStyle w:val="4"/>
          <w:b/>
          <w:color w:val="auto"/>
          <w:sz w:val="28"/>
          <w:szCs w:val="28"/>
        </w:rPr>
        <w:t>.4.</w:t>
      </w:r>
      <w:r w:rsidR="000F13DB" w:rsidRPr="00595114">
        <w:rPr>
          <w:rStyle w:val="4"/>
          <w:b/>
          <w:color w:val="auto"/>
          <w:sz w:val="28"/>
          <w:szCs w:val="28"/>
        </w:rPr>
        <w:t xml:space="preserve">  Количество часов на ос</w:t>
      </w:r>
      <w:r w:rsidR="00134F88">
        <w:rPr>
          <w:rStyle w:val="4"/>
          <w:b/>
          <w:color w:val="auto"/>
          <w:sz w:val="28"/>
          <w:szCs w:val="28"/>
        </w:rPr>
        <w:t>воение рабочей программы производственной</w:t>
      </w:r>
      <w:r w:rsidR="000F13DB" w:rsidRPr="00595114">
        <w:rPr>
          <w:rStyle w:val="4"/>
          <w:b/>
          <w:color w:val="auto"/>
          <w:sz w:val="28"/>
          <w:szCs w:val="28"/>
        </w:rPr>
        <w:t xml:space="preserve"> практики</w:t>
      </w:r>
    </w:p>
    <w:p w:rsidR="000F13DB" w:rsidRPr="00595114" w:rsidRDefault="000F13DB" w:rsidP="000F13DB">
      <w:pPr>
        <w:pStyle w:val="6"/>
        <w:shd w:val="clear" w:color="auto" w:fill="auto"/>
        <w:spacing w:after="0" w:line="360" w:lineRule="auto"/>
        <w:ind w:left="120" w:firstLine="0"/>
        <w:contextualSpacing/>
        <w:jc w:val="both"/>
        <w:rPr>
          <w:sz w:val="28"/>
          <w:szCs w:val="28"/>
        </w:rPr>
      </w:pPr>
      <w:r w:rsidRPr="00595114">
        <w:rPr>
          <w:rStyle w:val="4"/>
          <w:color w:val="auto"/>
          <w:sz w:val="28"/>
          <w:szCs w:val="28"/>
        </w:rPr>
        <w:t>Всего –</w:t>
      </w:r>
      <w:r w:rsidR="00F94A20">
        <w:rPr>
          <w:rStyle w:val="4"/>
          <w:color w:val="auto"/>
          <w:sz w:val="28"/>
          <w:szCs w:val="28"/>
        </w:rPr>
        <w:t xml:space="preserve"> 288</w:t>
      </w:r>
      <w:r w:rsidR="00987EFD">
        <w:rPr>
          <w:rStyle w:val="4"/>
          <w:color w:val="auto"/>
          <w:sz w:val="28"/>
          <w:szCs w:val="28"/>
        </w:rPr>
        <w:t xml:space="preserve"> </w:t>
      </w:r>
      <w:r>
        <w:rPr>
          <w:rStyle w:val="4"/>
          <w:color w:val="auto"/>
          <w:sz w:val="28"/>
          <w:szCs w:val="28"/>
        </w:rPr>
        <w:t>часов</w:t>
      </w:r>
      <w:r w:rsidRPr="00595114">
        <w:rPr>
          <w:rStyle w:val="4"/>
          <w:color w:val="auto"/>
          <w:sz w:val="28"/>
          <w:szCs w:val="28"/>
        </w:rPr>
        <w:t>, в том числе:</w:t>
      </w:r>
    </w:p>
    <w:p w:rsidR="000F13DB" w:rsidRPr="00595114" w:rsidRDefault="000F13DB" w:rsidP="000F13DB">
      <w:pPr>
        <w:pStyle w:val="6"/>
        <w:shd w:val="clear" w:color="auto" w:fill="auto"/>
        <w:spacing w:after="0" w:line="360" w:lineRule="auto"/>
        <w:ind w:left="120" w:right="4753" w:firstLine="0"/>
        <w:contextualSpacing/>
        <w:jc w:val="left"/>
        <w:rPr>
          <w:rStyle w:val="4"/>
          <w:color w:val="auto"/>
          <w:sz w:val="28"/>
          <w:szCs w:val="28"/>
        </w:rPr>
      </w:pPr>
      <w:r w:rsidRPr="00595114">
        <w:rPr>
          <w:rStyle w:val="4"/>
          <w:color w:val="auto"/>
          <w:sz w:val="28"/>
          <w:szCs w:val="28"/>
        </w:rPr>
        <w:t xml:space="preserve">В рамках освоения ПМ 01. </w:t>
      </w:r>
      <w:r>
        <w:rPr>
          <w:rStyle w:val="4"/>
          <w:color w:val="auto"/>
          <w:sz w:val="28"/>
          <w:szCs w:val="28"/>
        </w:rPr>
        <w:t xml:space="preserve">- </w:t>
      </w:r>
      <w:r w:rsidR="005908B2">
        <w:rPr>
          <w:rStyle w:val="4"/>
          <w:color w:val="auto"/>
          <w:sz w:val="28"/>
          <w:szCs w:val="28"/>
        </w:rPr>
        <w:t xml:space="preserve">36 </w:t>
      </w:r>
      <w:r>
        <w:rPr>
          <w:rStyle w:val="4"/>
          <w:color w:val="auto"/>
          <w:sz w:val="28"/>
          <w:szCs w:val="28"/>
        </w:rPr>
        <w:t>часа</w:t>
      </w:r>
    </w:p>
    <w:p w:rsidR="000F13DB" w:rsidRPr="00595114" w:rsidRDefault="000F13DB" w:rsidP="000F13DB">
      <w:pPr>
        <w:pStyle w:val="6"/>
        <w:shd w:val="clear" w:color="auto" w:fill="auto"/>
        <w:spacing w:after="0" w:line="360" w:lineRule="auto"/>
        <w:ind w:left="120" w:right="4753" w:firstLine="0"/>
        <w:contextualSpacing/>
        <w:jc w:val="left"/>
        <w:rPr>
          <w:rStyle w:val="4"/>
          <w:color w:val="auto"/>
          <w:sz w:val="28"/>
          <w:szCs w:val="28"/>
        </w:rPr>
      </w:pPr>
      <w:r w:rsidRPr="00595114">
        <w:rPr>
          <w:rStyle w:val="4"/>
          <w:color w:val="auto"/>
          <w:sz w:val="28"/>
          <w:szCs w:val="28"/>
        </w:rPr>
        <w:t xml:space="preserve">В рамках освоения ПМ 02. </w:t>
      </w:r>
      <w:r w:rsidR="001037AA">
        <w:rPr>
          <w:rStyle w:val="4"/>
          <w:color w:val="auto"/>
          <w:sz w:val="28"/>
          <w:szCs w:val="28"/>
        </w:rPr>
        <w:t>- 108</w:t>
      </w:r>
      <w:r w:rsidRPr="00595114">
        <w:rPr>
          <w:rStyle w:val="4"/>
          <w:color w:val="auto"/>
          <w:sz w:val="28"/>
          <w:szCs w:val="28"/>
        </w:rPr>
        <w:t xml:space="preserve"> часа</w:t>
      </w:r>
    </w:p>
    <w:p w:rsidR="000F13DB" w:rsidRDefault="000F13DB" w:rsidP="000F13DB">
      <w:pPr>
        <w:pStyle w:val="6"/>
        <w:shd w:val="clear" w:color="auto" w:fill="auto"/>
        <w:spacing w:after="0" w:line="360" w:lineRule="auto"/>
        <w:ind w:left="120" w:right="4611" w:firstLine="0"/>
        <w:contextualSpacing/>
        <w:jc w:val="left"/>
        <w:rPr>
          <w:rStyle w:val="4"/>
          <w:color w:val="auto"/>
          <w:sz w:val="28"/>
          <w:szCs w:val="28"/>
        </w:rPr>
      </w:pPr>
      <w:r w:rsidRPr="00595114">
        <w:rPr>
          <w:rStyle w:val="4"/>
          <w:color w:val="auto"/>
          <w:sz w:val="28"/>
          <w:szCs w:val="28"/>
        </w:rPr>
        <w:t>В рамках освоения ПМ</w:t>
      </w:r>
      <w:r>
        <w:rPr>
          <w:rStyle w:val="4"/>
          <w:color w:val="auto"/>
          <w:sz w:val="28"/>
          <w:szCs w:val="28"/>
        </w:rPr>
        <w:t xml:space="preserve"> 03</w:t>
      </w:r>
      <w:r w:rsidRPr="00595114">
        <w:rPr>
          <w:rStyle w:val="4"/>
          <w:color w:val="auto"/>
          <w:sz w:val="28"/>
          <w:szCs w:val="28"/>
        </w:rPr>
        <w:t xml:space="preserve">. - </w:t>
      </w:r>
      <w:r>
        <w:rPr>
          <w:rStyle w:val="4"/>
          <w:color w:val="auto"/>
          <w:sz w:val="28"/>
          <w:szCs w:val="28"/>
        </w:rPr>
        <w:t>36 часов</w:t>
      </w:r>
    </w:p>
    <w:p w:rsidR="00F94A20" w:rsidRDefault="00F94A20" w:rsidP="000F13DB">
      <w:pPr>
        <w:pStyle w:val="6"/>
        <w:shd w:val="clear" w:color="auto" w:fill="auto"/>
        <w:spacing w:after="0" w:line="360" w:lineRule="auto"/>
        <w:ind w:left="120" w:right="4611" w:firstLine="0"/>
        <w:contextualSpacing/>
        <w:jc w:val="left"/>
        <w:rPr>
          <w:rStyle w:val="4"/>
          <w:color w:val="auto"/>
          <w:sz w:val="28"/>
          <w:szCs w:val="28"/>
        </w:rPr>
      </w:pPr>
      <w:r>
        <w:rPr>
          <w:rStyle w:val="4"/>
          <w:color w:val="auto"/>
          <w:sz w:val="28"/>
          <w:szCs w:val="28"/>
        </w:rPr>
        <w:t>В раках освоения ПМ 04. -</w:t>
      </w:r>
      <w:r w:rsidR="001037AA">
        <w:rPr>
          <w:rStyle w:val="4"/>
          <w:color w:val="auto"/>
          <w:sz w:val="28"/>
          <w:szCs w:val="28"/>
        </w:rPr>
        <w:t xml:space="preserve"> </w:t>
      </w:r>
      <w:r>
        <w:rPr>
          <w:rStyle w:val="4"/>
          <w:color w:val="auto"/>
          <w:sz w:val="28"/>
          <w:szCs w:val="28"/>
        </w:rPr>
        <w:t>36 часов</w:t>
      </w:r>
    </w:p>
    <w:p w:rsidR="000F13DB" w:rsidRDefault="000F13DB" w:rsidP="00684600">
      <w:pPr>
        <w:pStyle w:val="6"/>
        <w:shd w:val="clear" w:color="auto" w:fill="auto"/>
        <w:spacing w:after="0" w:line="360" w:lineRule="auto"/>
        <w:ind w:left="120" w:right="4611" w:firstLine="0"/>
        <w:contextualSpacing/>
        <w:jc w:val="left"/>
        <w:rPr>
          <w:rStyle w:val="4"/>
          <w:color w:val="auto"/>
          <w:sz w:val="28"/>
          <w:szCs w:val="28"/>
        </w:rPr>
      </w:pPr>
      <w:r w:rsidRPr="00595114">
        <w:rPr>
          <w:rStyle w:val="4"/>
          <w:color w:val="auto"/>
          <w:sz w:val="28"/>
          <w:szCs w:val="28"/>
        </w:rPr>
        <w:t>В рамках освоения ПМ</w:t>
      </w:r>
      <w:r>
        <w:rPr>
          <w:rStyle w:val="4"/>
          <w:color w:val="auto"/>
          <w:sz w:val="28"/>
          <w:szCs w:val="28"/>
        </w:rPr>
        <w:t xml:space="preserve"> 05</w:t>
      </w:r>
      <w:r w:rsidRPr="00595114">
        <w:rPr>
          <w:rStyle w:val="4"/>
          <w:color w:val="auto"/>
          <w:sz w:val="28"/>
          <w:szCs w:val="28"/>
        </w:rPr>
        <w:t xml:space="preserve">. - </w:t>
      </w:r>
      <w:r>
        <w:rPr>
          <w:rStyle w:val="4"/>
          <w:color w:val="auto"/>
          <w:sz w:val="28"/>
          <w:szCs w:val="28"/>
        </w:rPr>
        <w:t xml:space="preserve"> </w:t>
      </w:r>
      <w:r w:rsidR="001037AA">
        <w:rPr>
          <w:rStyle w:val="4"/>
          <w:color w:val="auto"/>
          <w:sz w:val="28"/>
          <w:szCs w:val="28"/>
        </w:rPr>
        <w:t xml:space="preserve">72 </w:t>
      </w:r>
      <w:r>
        <w:rPr>
          <w:rStyle w:val="4"/>
          <w:color w:val="auto"/>
          <w:sz w:val="28"/>
          <w:szCs w:val="28"/>
        </w:rPr>
        <w:t>часов</w:t>
      </w:r>
    </w:p>
    <w:p w:rsidR="00A02BEB" w:rsidRPr="00684600" w:rsidRDefault="00A02BEB" w:rsidP="00684600">
      <w:pPr>
        <w:pStyle w:val="6"/>
        <w:shd w:val="clear" w:color="auto" w:fill="auto"/>
        <w:spacing w:after="0" w:line="360" w:lineRule="auto"/>
        <w:ind w:left="120" w:right="4611" w:firstLine="0"/>
        <w:contextualSpacing/>
        <w:jc w:val="left"/>
        <w:rPr>
          <w:sz w:val="28"/>
          <w:szCs w:val="28"/>
          <w:shd w:val="clear" w:color="auto" w:fill="FFFFFF"/>
        </w:rPr>
      </w:pPr>
    </w:p>
    <w:p w:rsidR="000F13DB" w:rsidRPr="00595114" w:rsidRDefault="000F13DB" w:rsidP="00FD4627">
      <w:pPr>
        <w:pStyle w:val="6"/>
        <w:numPr>
          <w:ilvl w:val="0"/>
          <w:numId w:val="21"/>
        </w:numPr>
        <w:shd w:val="clear" w:color="auto" w:fill="auto"/>
        <w:spacing w:after="0" w:line="360" w:lineRule="auto"/>
        <w:contextualSpacing/>
        <w:rPr>
          <w:rStyle w:val="4"/>
          <w:b/>
          <w:color w:val="auto"/>
          <w:sz w:val="28"/>
          <w:szCs w:val="28"/>
        </w:rPr>
      </w:pPr>
      <w:r w:rsidRPr="00595114">
        <w:rPr>
          <w:rStyle w:val="4"/>
          <w:b/>
          <w:color w:val="auto"/>
          <w:sz w:val="28"/>
          <w:szCs w:val="28"/>
        </w:rPr>
        <w:t>РЕЗУЛЬТАТЫ ОС</w:t>
      </w:r>
      <w:r w:rsidR="002F7A96">
        <w:rPr>
          <w:rStyle w:val="4"/>
          <w:b/>
          <w:color w:val="auto"/>
          <w:sz w:val="28"/>
          <w:szCs w:val="28"/>
        </w:rPr>
        <w:t>ВОЕНИЯ РАБОЧЕЙ ПРОГРАММЫ ПРОИЗВОДСТВЕННОЙ</w:t>
      </w:r>
      <w:r w:rsidR="002F7A96" w:rsidRPr="00595114">
        <w:rPr>
          <w:rStyle w:val="4"/>
          <w:b/>
          <w:color w:val="auto"/>
          <w:sz w:val="28"/>
          <w:szCs w:val="28"/>
        </w:rPr>
        <w:t xml:space="preserve"> П</w:t>
      </w:r>
      <w:r w:rsidRPr="00595114">
        <w:rPr>
          <w:rStyle w:val="4"/>
          <w:b/>
          <w:color w:val="auto"/>
          <w:sz w:val="28"/>
          <w:szCs w:val="28"/>
        </w:rPr>
        <w:t>РАКТИКИ</w:t>
      </w:r>
    </w:p>
    <w:p w:rsidR="000F13DB" w:rsidRDefault="000F13DB" w:rsidP="000F13DB">
      <w:pPr>
        <w:pStyle w:val="6"/>
        <w:shd w:val="clear" w:color="auto" w:fill="auto"/>
        <w:spacing w:after="0" w:line="360" w:lineRule="auto"/>
        <w:ind w:left="20" w:firstLine="689"/>
        <w:contextualSpacing/>
        <w:jc w:val="both"/>
        <w:rPr>
          <w:rStyle w:val="4"/>
          <w:color w:val="auto"/>
          <w:sz w:val="28"/>
          <w:szCs w:val="28"/>
        </w:rPr>
      </w:pPr>
      <w:r w:rsidRPr="00595114">
        <w:rPr>
          <w:rStyle w:val="4"/>
          <w:color w:val="auto"/>
          <w:sz w:val="28"/>
          <w:szCs w:val="28"/>
        </w:rPr>
        <w:t>Результатом ос</w:t>
      </w:r>
      <w:r w:rsidR="002F7A96">
        <w:rPr>
          <w:rStyle w:val="4"/>
          <w:color w:val="auto"/>
          <w:sz w:val="28"/>
          <w:szCs w:val="28"/>
        </w:rPr>
        <w:t>воения рабочей программы производственной</w:t>
      </w:r>
      <w:r w:rsidRPr="00595114">
        <w:rPr>
          <w:rStyle w:val="4"/>
          <w:color w:val="auto"/>
          <w:sz w:val="28"/>
          <w:szCs w:val="28"/>
        </w:rPr>
        <w:t xml:space="preserve"> практики является сформирование у обучающихся первоначальных практических профессиональных умений в рамках модулей П</w:t>
      </w:r>
      <w:r w:rsidR="001037AA">
        <w:rPr>
          <w:rStyle w:val="4"/>
          <w:color w:val="auto"/>
          <w:sz w:val="28"/>
          <w:szCs w:val="28"/>
        </w:rPr>
        <w:t>ООП</w:t>
      </w:r>
      <w:r w:rsidRPr="00595114">
        <w:rPr>
          <w:rStyle w:val="4"/>
          <w:color w:val="auto"/>
          <w:sz w:val="28"/>
          <w:szCs w:val="28"/>
        </w:rPr>
        <w:t xml:space="preserve"> по основным видам профессиональной деятельности (ВПД)</w:t>
      </w:r>
      <w:r>
        <w:rPr>
          <w:rStyle w:val="4"/>
          <w:color w:val="auto"/>
          <w:sz w:val="28"/>
          <w:szCs w:val="28"/>
        </w:rPr>
        <w:t xml:space="preserve">, </w:t>
      </w:r>
      <w:r w:rsidRPr="00595114">
        <w:rPr>
          <w:rStyle w:val="4"/>
          <w:color w:val="auto"/>
          <w:sz w:val="28"/>
          <w:szCs w:val="28"/>
        </w:rPr>
        <w:t>необходимых для последующего освоения ими профессиональных (ПК) и общих (</w:t>
      </w:r>
      <w:proofErr w:type="gramStart"/>
      <w:r w:rsidRPr="00595114">
        <w:rPr>
          <w:rStyle w:val="4"/>
          <w:color w:val="auto"/>
          <w:sz w:val="28"/>
          <w:szCs w:val="28"/>
        </w:rPr>
        <w:t>ОК</w:t>
      </w:r>
      <w:proofErr w:type="gramEnd"/>
      <w:r w:rsidRPr="00595114">
        <w:rPr>
          <w:rStyle w:val="4"/>
          <w:color w:val="auto"/>
          <w:sz w:val="28"/>
          <w:szCs w:val="28"/>
        </w:rPr>
        <w:t>) ко</w:t>
      </w:r>
      <w:r w:rsidR="00721F6D">
        <w:rPr>
          <w:rStyle w:val="4"/>
          <w:color w:val="auto"/>
          <w:sz w:val="28"/>
          <w:szCs w:val="28"/>
        </w:rPr>
        <w:t>мпетенций по избранной специальности</w:t>
      </w:r>
      <w:r w:rsidRPr="00595114">
        <w:rPr>
          <w:rStyle w:val="4"/>
          <w:color w:val="auto"/>
          <w:sz w:val="28"/>
          <w:szCs w:val="28"/>
        </w:rPr>
        <w:t>.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1978"/>
        <w:gridCol w:w="7761"/>
      </w:tblGrid>
      <w:tr w:rsidR="000F13DB" w:rsidRPr="006F0040" w:rsidTr="001141C7">
        <w:tc>
          <w:tcPr>
            <w:tcW w:w="1978" w:type="dxa"/>
          </w:tcPr>
          <w:p w:rsidR="000F13DB" w:rsidRPr="006F0040" w:rsidRDefault="000F13DB" w:rsidP="001141C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040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761" w:type="dxa"/>
          </w:tcPr>
          <w:p w:rsidR="000F13DB" w:rsidRPr="006F0040" w:rsidRDefault="000F13DB" w:rsidP="001141C7">
            <w:pPr>
              <w:pStyle w:val="a3"/>
              <w:spacing w:line="360" w:lineRule="auto"/>
              <w:ind w:left="0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04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037AA" w:rsidRPr="006F0040" w:rsidTr="001141C7">
        <w:tc>
          <w:tcPr>
            <w:tcW w:w="1978" w:type="dxa"/>
          </w:tcPr>
          <w:p w:rsidR="001037AA" w:rsidRPr="001037AA" w:rsidRDefault="001037AA" w:rsidP="0032517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AA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7761" w:type="dxa"/>
          </w:tcPr>
          <w:p w:rsidR="001037AA" w:rsidRPr="001037AA" w:rsidRDefault="001037AA" w:rsidP="00325173">
            <w:pPr>
              <w:pStyle w:val="a3"/>
              <w:spacing w:line="276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A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</w:t>
            </w:r>
          </w:p>
        </w:tc>
      </w:tr>
      <w:tr w:rsidR="001037AA" w:rsidRPr="006F0040" w:rsidTr="001141C7">
        <w:tc>
          <w:tcPr>
            <w:tcW w:w="1978" w:type="dxa"/>
          </w:tcPr>
          <w:p w:rsidR="001037AA" w:rsidRPr="001037AA" w:rsidRDefault="001037AA" w:rsidP="0032517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AA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7761" w:type="dxa"/>
          </w:tcPr>
          <w:p w:rsidR="001037AA" w:rsidRPr="001037AA" w:rsidRDefault="001037AA" w:rsidP="00325173">
            <w:pPr>
              <w:keepNext/>
              <w:spacing w:line="276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37A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Выполнять расчеты и конструирование строительных конструкций</w:t>
            </w:r>
          </w:p>
        </w:tc>
      </w:tr>
      <w:tr w:rsidR="001037AA" w:rsidRPr="006F0040" w:rsidTr="001141C7">
        <w:tc>
          <w:tcPr>
            <w:tcW w:w="1978" w:type="dxa"/>
          </w:tcPr>
          <w:p w:rsidR="001037AA" w:rsidRPr="001037AA" w:rsidRDefault="001037AA" w:rsidP="0032517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AA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7761" w:type="dxa"/>
          </w:tcPr>
          <w:p w:rsidR="001037AA" w:rsidRPr="001037AA" w:rsidRDefault="001037AA" w:rsidP="00325173">
            <w:pPr>
              <w:keepNext/>
              <w:spacing w:line="276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37A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Разрабатывать архитектурно-строительные чертежи с использованием средств автоматизированного проектирования</w:t>
            </w:r>
          </w:p>
        </w:tc>
      </w:tr>
      <w:tr w:rsidR="001037AA" w:rsidRPr="006F0040" w:rsidTr="001141C7">
        <w:tc>
          <w:tcPr>
            <w:tcW w:w="1978" w:type="dxa"/>
          </w:tcPr>
          <w:p w:rsidR="001037AA" w:rsidRPr="001037AA" w:rsidRDefault="001037AA" w:rsidP="0032517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AA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7761" w:type="dxa"/>
          </w:tcPr>
          <w:p w:rsidR="001037AA" w:rsidRPr="001037AA" w:rsidRDefault="001037AA" w:rsidP="00325173">
            <w:pPr>
              <w:keepNext/>
              <w:spacing w:line="276" w:lineRule="auto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037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Участвовать в разработке проекта производства работ с применением информационных технологий.</w:t>
            </w:r>
          </w:p>
        </w:tc>
      </w:tr>
      <w:tr w:rsidR="001037AA" w:rsidRPr="006F0040" w:rsidTr="001141C7">
        <w:tc>
          <w:tcPr>
            <w:tcW w:w="1978" w:type="dxa"/>
          </w:tcPr>
          <w:p w:rsidR="001037AA" w:rsidRPr="001037AA" w:rsidRDefault="001037AA" w:rsidP="0032517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AA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7761" w:type="dxa"/>
          </w:tcPr>
          <w:p w:rsidR="001037AA" w:rsidRPr="001037AA" w:rsidRDefault="001037AA" w:rsidP="00325173">
            <w:pPr>
              <w:keepNext/>
              <w:spacing w:line="276" w:lineRule="auto"/>
              <w:jc w:val="both"/>
              <w:outlineLvl w:val="1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037AA">
              <w:rPr>
                <w:rFonts w:ascii="Times New Roman" w:hAnsi="Times New Roman" w:cs="Times New Roman"/>
                <w:sz w:val="24"/>
                <w:szCs w:val="24"/>
              </w:rPr>
              <w:t>Выполнять подготовительные работы на строительной площадке.</w:t>
            </w:r>
          </w:p>
        </w:tc>
      </w:tr>
      <w:tr w:rsidR="001037AA" w:rsidRPr="006F0040" w:rsidTr="001141C7">
        <w:tc>
          <w:tcPr>
            <w:tcW w:w="1978" w:type="dxa"/>
          </w:tcPr>
          <w:p w:rsidR="001037AA" w:rsidRPr="001037AA" w:rsidRDefault="001037AA" w:rsidP="0032517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AA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7761" w:type="dxa"/>
          </w:tcPr>
          <w:p w:rsidR="001037AA" w:rsidRPr="001037AA" w:rsidRDefault="001037AA" w:rsidP="00325173">
            <w:pPr>
              <w:keepNext/>
              <w:spacing w:line="276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37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Выполнять строительно-монтажные, в том числе отделочные работы на объекте капитального строительства.</w:t>
            </w:r>
          </w:p>
        </w:tc>
      </w:tr>
      <w:tr w:rsidR="001037AA" w:rsidRPr="006F0040" w:rsidTr="001141C7">
        <w:tc>
          <w:tcPr>
            <w:tcW w:w="1978" w:type="dxa"/>
          </w:tcPr>
          <w:p w:rsidR="001037AA" w:rsidRPr="001037AA" w:rsidRDefault="001037AA" w:rsidP="0032517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AA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7761" w:type="dxa"/>
          </w:tcPr>
          <w:p w:rsidR="001037AA" w:rsidRPr="001037AA" w:rsidRDefault="001037AA" w:rsidP="00325173">
            <w:pPr>
              <w:keepNext/>
              <w:spacing w:line="276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37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Проводить оперативный учет объемов выполняемых работ и расходов материальных ресурсов.</w:t>
            </w:r>
          </w:p>
        </w:tc>
      </w:tr>
      <w:tr w:rsidR="001037AA" w:rsidRPr="006F0040" w:rsidTr="001141C7">
        <w:tc>
          <w:tcPr>
            <w:tcW w:w="1978" w:type="dxa"/>
          </w:tcPr>
          <w:p w:rsidR="001037AA" w:rsidRPr="001037AA" w:rsidRDefault="001037AA" w:rsidP="0032517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AA"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</w:tc>
        <w:tc>
          <w:tcPr>
            <w:tcW w:w="7761" w:type="dxa"/>
          </w:tcPr>
          <w:p w:rsidR="001037AA" w:rsidRPr="001037AA" w:rsidRDefault="001037AA" w:rsidP="00325173">
            <w:pPr>
              <w:keepNext/>
              <w:spacing w:line="276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37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Осуществлять мероприятия по контролю качества выполняемых работ и расходуемых материалов.</w:t>
            </w:r>
          </w:p>
        </w:tc>
      </w:tr>
      <w:tr w:rsidR="00703A88" w:rsidRPr="006F0040" w:rsidTr="001141C7">
        <w:tc>
          <w:tcPr>
            <w:tcW w:w="1978" w:type="dxa"/>
          </w:tcPr>
          <w:p w:rsidR="00703A88" w:rsidRPr="00703A88" w:rsidRDefault="00703A88" w:rsidP="00325173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A88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</w:tc>
        <w:tc>
          <w:tcPr>
            <w:tcW w:w="7761" w:type="dxa"/>
          </w:tcPr>
          <w:p w:rsidR="00703A88" w:rsidRPr="00703A88" w:rsidRDefault="00703A88" w:rsidP="0032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3A8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оперативное планирование деятельности структурных подразделений при проведении строительно-монтажных работ, в том </w:t>
            </w:r>
            <w:r w:rsidRPr="00703A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  отделочных работ</w:t>
            </w:r>
            <w:proofErr w:type="gramStart"/>
            <w:r w:rsidRPr="00703A8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03A88"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ремонта и реконструкции строительных объектов.</w:t>
            </w:r>
          </w:p>
        </w:tc>
      </w:tr>
      <w:tr w:rsidR="00703A88" w:rsidRPr="006F0040" w:rsidTr="001141C7">
        <w:tc>
          <w:tcPr>
            <w:tcW w:w="1978" w:type="dxa"/>
          </w:tcPr>
          <w:p w:rsidR="00703A88" w:rsidRPr="00703A88" w:rsidRDefault="00703A88" w:rsidP="00325173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A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3.2</w:t>
            </w:r>
          </w:p>
        </w:tc>
        <w:tc>
          <w:tcPr>
            <w:tcW w:w="7761" w:type="dxa"/>
          </w:tcPr>
          <w:p w:rsidR="00703A88" w:rsidRPr="00703A88" w:rsidRDefault="00703A88" w:rsidP="0032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3A88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Обеспечивать работу структурных подразделений при выполнении </w:t>
            </w:r>
          </w:p>
          <w:p w:rsidR="00703A88" w:rsidRPr="00703A88" w:rsidRDefault="00703A88" w:rsidP="0032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3A88">
              <w:rPr>
                <w:rFonts w:ascii="Times New Roman" w:hAnsi="Times New Roman" w:cs="Times New Roman"/>
                <w:sz w:val="24"/>
                <w:szCs w:val="24"/>
              </w:rPr>
              <w:t>производственных задач;</w:t>
            </w:r>
          </w:p>
        </w:tc>
      </w:tr>
      <w:tr w:rsidR="00703A88" w:rsidRPr="006F0040" w:rsidTr="001141C7">
        <w:tc>
          <w:tcPr>
            <w:tcW w:w="1978" w:type="dxa"/>
          </w:tcPr>
          <w:p w:rsidR="00703A88" w:rsidRPr="00703A88" w:rsidRDefault="00703A88" w:rsidP="00325173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A88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  <w:tc>
          <w:tcPr>
            <w:tcW w:w="7761" w:type="dxa"/>
          </w:tcPr>
          <w:p w:rsidR="00703A88" w:rsidRPr="00703A88" w:rsidRDefault="00703A88" w:rsidP="0032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3A88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Обеспечивать ведение текущей и исполнительной документации </w:t>
            </w:r>
            <w:proofErr w:type="gramStart"/>
            <w:r w:rsidRPr="00703A8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03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3A88" w:rsidRPr="00703A88" w:rsidRDefault="00703A88" w:rsidP="0032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3A88">
              <w:rPr>
                <w:rFonts w:ascii="Times New Roman" w:hAnsi="Times New Roman" w:cs="Times New Roman"/>
                <w:sz w:val="24"/>
                <w:szCs w:val="24"/>
              </w:rPr>
              <w:t>выполняемым видам строительных работ;</w:t>
            </w:r>
          </w:p>
        </w:tc>
      </w:tr>
      <w:tr w:rsidR="00703A88" w:rsidRPr="006F0040" w:rsidTr="001141C7">
        <w:tc>
          <w:tcPr>
            <w:tcW w:w="1978" w:type="dxa"/>
          </w:tcPr>
          <w:p w:rsidR="00703A88" w:rsidRPr="00703A88" w:rsidRDefault="00703A88" w:rsidP="00325173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A88"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</w:tc>
        <w:tc>
          <w:tcPr>
            <w:tcW w:w="7761" w:type="dxa"/>
          </w:tcPr>
          <w:p w:rsidR="00703A88" w:rsidRPr="00703A88" w:rsidRDefault="00703A88" w:rsidP="0032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3A88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деятельность структурных подразделений;</w:t>
            </w:r>
          </w:p>
        </w:tc>
      </w:tr>
      <w:tr w:rsidR="00703A88" w:rsidRPr="006F0040" w:rsidTr="001141C7">
        <w:tc>
          <w:tcPr>
            <w:tcW w:w="1978" w:type="dxa"/>
          </w:tcPr>
          <w:p w:rsidR="00703A88" w:rsidRPr="00703A88" w:rsidRDefault="00703A88" w:rsidP="00325173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A88"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</w:tc>
        <w:tc>
          <w:tcPr>
            <w:tcW w:w="7761" w:type="dxa"/>
          </w:tcPr>
          <w:p w:rsidR="00703A88" w:rsidRPr="00703A88" w:rsidRDefault="00703A88" w:rsidP="0032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3A88">
              <w:rPr>
                <w:rFonts w:ascii="Times New Roman" w:hAnsi="Times New Roman" w:cs="Times New Roman"/>
                <w:sz w:val="24"/>
                <w:szCs w:val="24"/>
              </w:rPr>
              <w:t>Обеспечивать соблюдение требований охраны труда, безопасности</w:t>
            </w:r>
          </w:p>
          <w:p w:rsidR="00703A88" w:rsidRPr="00703A88" w:rsidRDefault="00703A88" w:rsidP="0032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3A88">
              <w:rPr>
                <w:rFonts w:ascii="Times New Roman" w:hAnsi="Times New Roman" w:cs="Times New Roman"/>
                <w:sz w:val="24"/>
                <w:szCs w:val="24"/>
              </w:rPr>
              <w:t>жизнедеятельности и защиту окружающей среды при выполнении</w:t>
            </w:r>
          </w:p>
          <w:p w:rsidR="00703A88" w:rsidRPr="00703A88" w:rsidRDefault="00703A88" w:rsidP="0032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3A88"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строительно-монтажных, в том числе отделочных работ, ремонтных работ и работ по реконструкции и эксплуатации строительных объектов.</w:t>
            </w:r>
          </w:p>
        </w:tc>
      </w:tr>
      <w:tr w:rsidR="008A1DDA" w:rsidRPr="006F0040" w:rsidTr="001141C7">
        <w:tc>
          <w:tcPr>
            <w:tcW w:w="1978" w:type="dxa"/>
          </w:tcPr>
          <w:p w:rsidR="008A1DDA" w:rsidRPr="00FE3526" w:rsidRDefault="008A1DDA" w:rsidP="00325173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  <w:r w:rsidRPr="00FE3526">
              <w:rPr>
                <w:rFonts w:ascii="Times New Roman" w:hAnsi="Times New Roman"/>
                <w:bCs/>
                <w:iCs/>
                <w:sz w:val="24"/>
              </w:rPr>
              <w:t>ПК 4.1.</w:t>
            </w:r>
          </w:p>
        </w:tc>
        <w:tc>
          <w:tcPr>
            <w:tcW w:w="7761" w:type="dxa"/>
          </w:tcPr>
          <w:p w:rsidR="008A1DDA" w:rsidRPr="00FE3526" w:rsidRDefault="008A1DDA" w:rsidP="00325173">
            <w:pPr>
              <w:keepNext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Организовывать работу по технической эксплуатации зданий и сооружений</w:t>
            </w:r>
          </w:p>
        </w:tc>
      </w:tr>
      <w:tr w:rsidR="008A1DDA" w:rsidRPr="006F0040" w:rsidTr="001141C7">
        <w:tc>
          <w:tcPr>
            <w:tcW w:w="1978" w:type="dxa"/>
          </w:tcPr>
          <w:p w:rsidR="008A1DDA" w:rsidRPr="00FE3526" w:rsidRDefault="008A1DDA" w:rsidP="00325173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ПК 4.2.</w:t>
            </w:r>
          </w:p>
        </w:tc>
        <w:tc>
          <w:tcPr>
            <w:tcW w:w="7761" w:type="dxa"/>
          </w:tcPr>
          <w:p w:rsidR="008A1DDA" w:rsidRPr="00FE3526" w:rsidRDefault="008A1DDA" w:rsidP="00325173">
            <w:pPr>
              <w:keepNext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Выполнять мероприятия по технической эксплуатации конструкций и инженерного оборудования зданий</w:t>
            </w:r>
          </w:p>
        </w:tc>
      </w:tr>
      <w:tr w:rsidR="008A1DDA" w:rsidRPr="006F0040" w:rsidTr="001141C7">
        <w:tc>
          <w:tcPr>
            <w:tcW w:w="1978" w:type="dxa"/>
          </w:tcPr>
          <w:p w:rsidR="008A1DDA" w:rsidRPr="00FE3526" w:rsidRDefault="008A1DDA" w:rsidP="00325173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ПК 4.3.</w:t>
            </w:r>
          </w:p>
        </w:tc>
        <w:tc>
          <w:tcPr>
            <w:tcW w:w="7761" w:type="dxa"/>
          </w:tcPr>
          <w:p w:rsidR="008A1DDA" w:rsidRPr="00FE3526" w:rsidRDefault="008A1DDA" w:rsidP="00325173">
            <w:pPr>
              <w:keepNext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      </w:r>
          </w:p>
        </w:tc>
      </w:tr>
      <w:tr w:rsidR="008A1DDA" w:rsidRPr="006F0040" w:rsidTr="001141C7">
        <w:tc>
          <w:tcPr>
            <w:tcW w:w="1978" w:type="dxa"/>
          </w:tcPr>
          <w:p w:rsidR="008A1DDA" w:rsidRPr="00FE3526" w:rsidRDefault="008A1DDA" w:rsidP="00325173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ПК 4.4.</w:t>
            </w:r>
          </w:p>
        </w:tc>
        <w:tc>
          <w:tcPr>
            <w:tcW w:w="7761" w:type="dxa"/>
          </w:tcPr>
          <w:p w:rsidR="008A1DDA" w:rsidRPr="00FE3526" w:rsidRDefault="008A1DDA" w:rsidP="00325173">
            <w:pPr>
              <w:keepNext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Осуществлять мероприятия по оценке технического состояния и реконструкции зданий</w:t>
            </w:r>
          </w:p>
        </w:tc>
      </w:tr>
      <w:tr w:rsidR="000F13DB" w:rsidRPr="006F0040" w:rsidTr="001141C7">
        <w:tc>
          <w:tcPr>
            <w:tcW w:w="9739" w:type="dxa"/>
            <w:gridSpan w:val="2"/>
          </w:tcPr>
          <w:p w:rsidR="000F13DB" w:rsidRPr="006F0040" w:rsidRDefault="000F13DB" w:rsidP="001141C7">
            <w:pPr>
              <w:pStyle w:val="a3"/>
              <w:spacing w:line="360" w:lineRule="auto"/>
              <w:ind w:left="0" w:right="6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040">
              <w:rPr>
                <w:rFonts w:ascii="Times New Roman" w:hAnsi="Times New Roman" w:cs="Times New Roman"/>
                <w:sz w:val="24"/>
                <w:szCs w:val="24"/>
              </w:rPr>
              <w:t>Общие компетенции выпускника</w:t>
            </w:r>
          </w:p>
        </w:tc>
      </w:tr>
      <w:tr w:rsidR="008A1DDA" w:rsidRPr="006F0040" w:rsidTr="001141C7">
        <w:tc>
          <w:tcPr>
            <w:tcW w:w="1978" w:type="dxa"/>
          </w:tcPr>
          <w:p w:rsidR="008A1DDA" w:rsidRPr="008A1DDA" w:rsidRDefault="008A1DDA" w:rsidP="00325173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7761" w:type="dxa"/>
          </w:tcPr>
          <w:p w:rsidR="008A1DDA" w:rsidRPr="008A1DDA" w:rsidRDefault="008A1DDA" w:rsidP="00325173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A1DDA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8A1DDA" w:rsidRPr="006F0040" w:rsidTr="001141C7">
        <w:tc>
          <w:tcPr>
            <w:tcW w:w="1978" w:type="dxa"/>
          </w:tcPr>
          <w:p w:rsidR="008A1DDA" w:rsidRPr="008A1DDA" w:rsidRDefault="008A1DDA" w:rsidP="00325173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7761" w:type="dxa"/>
          </w:tcPr>
          <w:p w:rsidR="008A1DDA" w:rsidRPr="008A1DDA" w:rsidRDefault="008A1DDA" w:rsidP="00325173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A1DDA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8A1DDA" w:rsidRPr="006F0040" w:rsidTr="001141C7">
        <w:tc>
          <w:tcPr>
            <w:tcW w:w="1978" w:type="dxa"/>
          </w:tcPr>
          <w:p w:rsidR="008A1DDA" w:rsidRPr="008A1DDA" w:rsidRDefault="008A1DDA" w:rsidP="00325173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7761" w:type="dxa"/>
          </w:tcPr>
          <w:p w:rsidR="008A1DDA" w:rsidRPr="008A1DDA" w:rsidRDefault="008A1DDA" w:rsidP="00325173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A1DDA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8A1DDA" w:rsidRPr="006F0040" w:rsidTr="001141C7">
        <w:tc>
          <w:tcPr>
            <w:tcW w:w="1978" w:type="dxa"/>
          </w:tcPr>
          <w:p w:rsidR="008A1DDA" w:rsidRPr="008A1DDA" w:rsidRDefault="008A1DDA" w:rsidP="00325173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7761" w:type="dxa"/>
          </w:tcPr>
          <w:p w:rsidR="008A1DDA" w:rsidRPr="008A1DDA" w:rsidRDefault="008A1DDA" w:rsidP="00325173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A1DDA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8A1DDA" w:rsidRPr="006F0040" w:rsidTr="001141C7">
        <w:tc>
          <w:tcPr>
            <w:tcW w:w="1978" w:type="dxa"/>
          </w:tcPr>
          <w:p w:rsidR="008A1DDA" w:rsidRPr="008A1DDA" w:rsidRDefault="008A1DDA" w:rsidP="00325173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7761" w:type="dxa"/>
          </w:tcPr>
          <w:p w:rsidR="008A1DDA" w:rsidRPr="008A1DDA" w:rsidRDefault="008A1DDA" w:rsidP="00325173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A1DDA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8A1DDA" w:rsidRPr="006F0040" w:rsidTr="001141C7">
        <w:tc>
          <w:tcPr>
            <w:tcW w:w="1978" w:type="dxa"/>
          </w:tcPr>
          <w:p w:rsidR="008A1DDA" w:rsidRPr="008A1DDA" w:rsidRDefault="008A1DDA" w:rsidP="00325173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7761" w:type="dxa"/>
          </w:tcPr>
          <w:p w:rsidR="008A1DDA" w:rsidRPr="008A1DDA" w:rsidRDefault="008A1DDA" w:rsidP="00325173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A1DDA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8A1DDA" w:rsidRPr="006F0040" w:rsidTr="001141C7">
        <w:tc>
          <w:tcPr>
            <w:tcW w:w="1978" w:type="dxa"/>
          </w:tcPr>
          <w:p w:rsidR="008A1DDA" w:rsidRPr="008A1DDA" w:rsidRDefault="008A1DDA" w:rsidP="00325173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7761" w:type="dxa"/>
          </w:tcPr>
          <w:p w:rsidR="008A1DDA" w:rsidRPr="008A1DDA" w:rsidRDefault="008A1DDA" w:rsidP="00325173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A1DDA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8A1DDA" w:rsidRPr="006F0040" w:rsidTr="001141C7">
        <w:tc>
          <w:tcPr>
            <w:tcW w:w="1978" w:type="dxa"/>
          </w:tcPr>
          <w:p w:rsidR="008A1DDA" w:rsidRPr="008A1DDA" w:rsidRDefault="008A1DDA" w:rsidP="00325173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7761" w:type="dxa"/>
          </w:tcPr>
          <w:p w:rsidR="008A1DDA" w:rsidRPr="008A1DDA" w:rsidRDefault="008A1DDA" w:rsidP="00325173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A1DDA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8A1DDA" w:rsidRPr="006F0040" w:rsidTr="001141C7">
        <w:tc>
          <w:tcPr>
            <w:tcW w:w="1978" w:type="dxa"/>
          </w:tcPr>
          <w:p w:rsidR="008A1DDA" w:rsidRPr="008A1DDA" w:rsidRDefault="008A1DDA" w:rsidP="00325173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7761" w:type="dxa"/>
          </w:tcPr>
          <w:p w:rsidR="008A1DDA" w:rsidRPr="008A1DDA" w:rsidRDefault="008A1DDA" w:rsidP="00325173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A1DDA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8A1DDA" w:rsidRPr="006F0040" w:rsidTr="001141C7">
        <w:tc>
          <w:tcPr>
            <w:tcW w:w="1978" w:type="dxa"/>
          </w:tcPr>
          <w:p w:rsidR="008A1DDA" w:rsidRPr="008A1DDA" w:rsidRDefault="008A1DDA" w:rsidP="00325173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7761" w:type="dxa"/>
          </w:tcPr>
          <w:p w:rsidR="008A1DDA" w:rsidRPr="008A1DDA" w:rsidRDefault="008A1DDA" w:rsidP="00325173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A1DDA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8A1DDA" w:rsidRPr="006F0040" w:rsidTr="001141C7">
        <w:tc>
          <w:tcPr>
            <w:tcW w:w="1978" w:type="dxa"/>
          </w:tcPr>
          <w:p w:rsidR="008A1DDA" w:rsidRPr="008A1DDA" w:rsidRDefault="008A1DDA" w:rsidP="00325173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7761" w:type="dxa"/>
          </w:tcPr>
          <w:p w:rsidR="008A1DDA" w:rsidRPr="008A1DDA" w:rsidRDefault="008A1DDA" w:rsidP="00325173">
            <w:pPr>
              <w:pStyle w:val="2"/>
              <w:spacing w:before="0" w:after="0" w:line="276" w:lineRule="auto"/>
              <w:jc w:val="both"/>
              <w:outlineLvl w:val="1"/>
              <w:rPr>
                <w:rStyle w:val="af3"/>
                <w:b w:val="0"/>
                <w:sz w:val="24"/>
                <w:szCs w:val="24"/>
                <w:lang w:eastAsia="ru-RU"/>
              </w:rPr>
            </w:pPr>
            <w:r w:rsidRPr="008A1DD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  <w:r w:rsidRPr="008A1D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684600" w:rsidRDefault="00684600" w:rsidP="00FD46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E1195" w:rsidRPr="00325173" w:rsidRDefault="006E1195" w:rsidP="00FD4627">
      <w:pPr>
        <w:pStyle w:val="6"/>
        <w:numPr>
          <w:ilvl w:val="0"/>
          <w:numId w:val="21"/>
        </w:numPr>
        <w:shd w:val="clear" w:color="auto" w:fill="auto"/>
        <w:tabs>
          <w:tab w:val="left" w:pos="567"/>
        </w:tabs>
        <w:spacing w:after="0" w:line="240" w:lineRule="auto"/>
        <w:contextualSpacing/>
        <w:rPr>
          <w:rStyle w:val="4"/>
          <w:b/>
          <w:color w:val="auto"/>
          <w:sz w:val="24"/>
          <w:szCs w:val="24"/>
          <w:shd w:val="clear" w:color="auto" w:fill="auto"/>
        </w:rPr>
      </w:pPr>
      <w:r w:rsidRPr="00423098">
        <w:rPr>
          <w:rStyle w:val="4"/>
          <w:b/>
          <w:sz w:val="24"/>
          <w:szCs w:val="24"/>
        </w:rPr>
        <w:t>ТЕМАТИ</w:t>
      </w:r>
      <w:r>
        <w:rPr>
          <w:rStyle w:val="4"/>
          <w:b/>
          <w:sz w:val="24"/>
          <w:szCs w:val="24"/>
        </w:rPr>
        <w:t>ЧЕСКИЙ ПЛАН И СОДЕРЖАНИЕ ПРОИЗВОДСТВЕННОЙ</w:t>
      </w:r>
      <w:r w:rsidRPr="00423098">
        <w:rPr>
          <w:rStyle w:val="4"/>
          <w:b/>
          <w:sz w:val="24"/>
          <w:szCs w:val="24"/>
        </w:rPr>
        <w:t xml:space="preserve"> ПРАКТИКИ</w:t>
      </w:r>
    </w:p>
    <w:p w:rsidR="00325173" w:rsidRDefault="00325173" w:rsidP="00325173">
      <w:pPr>
        <w:pStyle w:val="6"/>
        <w:shd w:val="clear" w:color="auto" w:fill="auto"/>
        <w:tabs>
          <w:tab w:val="left" w:pos="567"/>
        </w:tabs>
        <w:spacing w:after="0" w:line="240" w:lineRule="auto"/>
        <w:ind w:firstLine="0"/>
        <w:contextualSpacing/>
        <w:rPr>
          <w:rStyle w:val="4"/>
          <w:b/>
          <w:sz w:val="24"/>
          <w:szCs w:val="24"/>
        </w:rPr>
      </w:pP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1242"/>
        <w:gridCol w:w="2410"/>
        <w:gridCol w:w="1701"/>
        <w:gridCol w:w="4678"/>
      </w:tblGrid>
      <w:tr w:rsidR="00325173" w:rsidTr="00EF7298">
        <w:tc>
          <w:tcPr>
            <w:tcW w:w="1242" w:type="dxa"/>
            <w:vAlign w:val="center"/>
          </w:tcPr>
          <w:p w:rsidR="00325173" w:rsidRPr="009B202E" w:rsidRDefault="00325173" w:rsidP="003251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B202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Код ПК</w:t>
            </w:r>
          </w:p>
        </w:tc>
        <w:tc>
          <w:tcPr>
            <w:tcW w:w="2410" w:type="dxa"/>
            <w:vAlign w:val="center"/>
          </w:tcPr>
          <w:p w:rsidR="00325173" w:rsidRPr="009B202E" w:rsidRDefault="00325173" w:rsidP="003251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B202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Код и наименования профессиональных модулей  </w:t>
            </w:r>
          </w:p>
        </w:tc>
        <w:tc>
          <w:tcPr>
            <w:tcW w:w="1701" w:type="dxa"/>
            <w:vAlign w:val="center"/>
          </w:tcPr>
          <w:p w:rsidR="00325173" w:rsidRPr="009B202E" w:rsidRDefault="00325173" w:rsidP="003251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Количе</w:t>
            </w:r>
            <w:r w:rsidRPr="009B202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ство часов по ПМ</w:t>
            </w:r>
          </w:p>
        </w:tc>
        <w:tc>
          <w:tcPr>
            <w:tcW w:w="4678" w:type="dxa"/>
            <w:vAlign w:val="center"/>
          </w:tcPr>
          <w:p w:rsidR="00325173" w:rsidRPr="009B202E" w:rsidRDefault="00325173" w:rsidP="003251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B202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Виды работ</w:t>
            </w:r>
          </w:p>
        </w:tc>
      </w:tr>
      <w:tr w:rsidR="00EF7298" w:rsidTr="00EF7298">
        <w:tc>
          <w:tcPr>
            <w:tcW w:w="1242" w:type="dxa"/>
            <w:vMerge w:val="restart"/>
            <w:vAlign w:val="center"/>
          </w:tcPr>
          <w:p w:rsidR="00EF7298" w:rsidRPr="008907F1" w:rsidRDefault="00EF7298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907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</w:t>
            </w:r>
            <w:proofErr w:type="gramStart"/>
            <w:r w:rsidRPr="008907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  <w:proofErr w:type="gramEnd"/>
            <w:r w:rsidRPr="008907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.1 – ПК1.4</w:t>
            </w:r>
          </w:p>
        </w:tc>
        <w:tc>
          <w:tcPr>
            <w:tcW w:w="2410" w:type="dxa"/>
            <w:vMerge w:val="restart"/>
            <w:vAlign w:val="center"/>
          </w:tcPr>
          <w:p w:rsidR="00EF7298" w:rsidRPr="00D44F9F" w:rsidRDefault="00063D9B" w:rsidP="00EF72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F9F">
              <w:rPr>
                <w:rFonts w:ascii="Times New Roman" w:eastAsia="Times New Roman" w:hAnsi="Times New Roman" w:cs="Times New Roman"/>
                <w:sz w:val="24"/>
                <w:szCs w:val="24"/>
              </w:rPr>
              <w:t>ПМ.01</w:t>
            </w:r>
          </w:p>
          <w:p w:rsidR="00EF7298" w:rsidRPr="00EF7298" w:rsidRDefault="00EF7298" w:rsidP="00EF7298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D44F9F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проектировании зданий и сооружений</w:t>
            </w:r>
          </w:p>
        </w:tc>
        <w:tc>
          <w:tcPr>
            <w:tcW w:w="1701" w:type="dxa"/>
            <w:vMerge w:val="restart"/>
            <w:vAlign w:val="center"/>
          </w:tcPr>
          <w:p w:rsidR="00EF7298" w:rsidRPr="00EF7298" w:rsidRDefault="00EF7298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36</w:t>
            </w:r>
          </w:p>
        </w:tc>
        <w:tc>
          <w:tcPr>
            <w:tcW w:w="4678" w:type="dxa"/>
            <w:vAlign w:val="center"/>
          </w:tcPr>
          <w:p w:rsidR="00F75162" w:rsidRPr="00F75162" w:rsidRDefault="00F75162" w:rsidP="00F7516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1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разработка и согласование сетевого графика строительных работ на объекте капитального строительства </w:t>
            </w:r>
          </w:p>
          <w:p w:rsidR="00EF7298" w:rsidRPr="00EF7298" w:rsidRDefault="00F75162" w:rsidP="00F7516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75162">
              <w:rPr>
                <w:rFonts w:ascii="Times New Roman" w:hAnsi="Times New Roman" w:cs="Times New Roman"/>
                <w:sz w:val="24"/>
                <w:szCs w:val="24"/>
              </w:rPr>
              <w:t>- разработка карт технологических и трудовых процессов</w:t>
            </w:r>
          </w:p>
        </w:tc>
      </w:tr>
      <w:tr w:rsidR="00EF7298" w:rsidTr="00EF7298">
        <w:tc>
          <w:tcPr>
            <w:tcW w:w="1242" w:type="dxa"/>
            <w:vMerge/>
            <w:vAlign w:val="center"/>
          </w:tcPr>
          <w:p w:rsidR="00EF7298" w:rsidRPr="00EF7298" w:rsidRDefault="00EF7298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vAlign w:val="center"/>
          </w:tcPr>
          <w:p w:rsidR="00EF7298" w:rsidRPr="00EF7298" w:rsidRDefault="00EF7298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701" w:type="dxa"/>
            <w:vMerge/>
            <w:vAlign w:val="center"/>
          </w:tcPr>
          <w:p w:rsidR="00EF7298" w:rsidRPr="00EF7298" w:rsidRDefault="00EF7298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4678" w:type="dxa"/>
            <w:vAlign w:val="center"/>
          </w:tcPr>
          <w:p w:rsidR="00EF7298" w:rsidRPr="00EF7298" w:rsidRDefault="00EF7298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Промежуточная аттестация в форме дифференцированного зачёта</w:t>
            </w:r>
          </w:p>
        </w:tc>
      </w:tr>
      <w:tr w:rsidR="00D44F9F" w:rsidTr="00EF7298">
        <w:tc>
          <w:tcPr>
            <w:tcW w:w="1242" w:type="dxa"/>
            <w:vMerge w:val="restart"/>
            <w:vAlign w:val="center"/>
          </w:tcPr>
          <w:p w:rsidR="00D44F9F" w:rsidRPr="008907F1" w:rsidRDefault="00D44F9F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907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</w:t>
            </w:r>
            <w:proofErr w:type="gramStart"/>
            <w:r w:rsidRPr="008907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  <w:proofErr w:type="gramEnd"/>
            <w:r w:rsidRPr="008907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.1 – ПК2.4</w:t>
            </w:r>
          </w:p>
        </w:tc>
        <w:tc>
          <w:tcPr>
            <w:tcW w:w="2410" w:type="dxa"/>
            <w:vMerge w:val="restart"/>
            <w:vAlign w:val="center"/>
          </w:tcPr>
          <w:p w:rsidR="00D44F9F" w:rsidRPr="00EF7298" w:rsidRDefault="00D44F9F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ПМ.02 </w:t>
            </w:r>
            <w:r w:rsidRPr="00D44F9F">
              <w:rPr>
                <w:rFonts w:ascii="Times New Roman" w:hAnsi="Times New Roman"/>
                <w:sz w:val="24"/>
                <w:szCs w:val="24"/>
              </w:rPr>
              <w:t>Выполнение технологических процессов на объекте капитального строительства</w:t>
            </w:r>
          </w:p>
        </w:tc>
        <w:tc>
          <w:tcPr>
            <w:tcW w:w="1701" w:type="dxa"/>
            <w:vMerge w:val="restart"/>
            <w:vAlign w:val="center"/>
          </w:tcPr>
          <w:p w:rsidR="00D44F9F" w:rsidRPr="00EF7298" w:rsidRDefault="00A553F9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108</w:t>
            </w:r>
          </w:p>
        </w:tc>
        <w:tc>
          <w:tcPr>
            <w:tcW w:w="4678" w:type="dxa"/>
            <w:vAlign w:val="center"/>
          </w:tcPr>
          <w:p w:rsidR="00D44F9F" w:rsidRDefault="00270E39" w:rsidP="00325173">
            <w:pPr>
              <w:jc w:val="center"/>
              <w:rPr>
                <w:rFonts w:ascii="Times New Roman" w:hAnsi="Times New Roman"/>
                <w:sz w:val="24"/>
              </w:rPr>
            </w:pPr>
            <w:r w:rsidRPr="00327A8C">
              <w:rPr>
                <w:rFonts w:ascii="Times New Roman" w:hAnsi="Times New Roman"/>
                <w:sz w:val="24"/>
              </w:rPr>
              <w:t xml:space="preserve">Участие </w:t>
            </w:r>
            <w:proofErr w:type="gramStart"/>
            <w:r w:rsidRPr="00327A8C">
              <w:rPr>
                <w:rFonts w:ascii="Times New Roman" w:hAnsi="Times New Roman"/>
                <w:sz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</w:rPr>
              <w:t>:</w:t>
            </w:r>
          </w:p>
          <w:p w:rsidR="00270E39" w:rsidRDefault="00270E39" w:rsidP="00270E3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327A8C">
              <w:rPr>
                <w:rFonts w:ascii="Times New Roman" w:hAnsi="Times New Roman"/>
                <w:sz w:val="24"/>
              </w:rPr>
              <w:t>подготовке строительной площадки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:rsidR="00270E39" w:rsidRDefault="00270E39" w:rsidP="00270E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организации производства строительно-монтажных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работ;</w:t>
            </w:r>
          </w:p>
          <w:p w:rsidR="00270E39" w:rsidRDefault="00270E39" w:rsidP="00270E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327A8C">
              <w:rPr>
                <w:rFonts w:ascii="Times New Roman" w:hAnsi="Times New Roman"/>
                <w:sz w:val="24"/>
                <w:szCs w:val="24"/>
              </w:rPr>
              <w:t>определении</w:t>
            </w:r>
            <w:proofErr w:type="gramEnd"/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потребности производства строительно-монтажных работ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70E39" w:rsidRDefault="00270E39" w:rsidP="00270E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="001F21C6" w:rsidRPr="00327A8C">
              <w:rPr>
                <w:rFonts w:ascii="Times New Roman" w:hAnsi="Times New Roman"/>
                <w:sz w:val="24"/>
                <w:szCs w:val="24"/>
              </w:rPr>
              <w:t>контроле</w:t>
            </w:r>
            <w:proofErr w:type="gramEnd"/>
            <w:r w:rsidR="001F21C6" w:rsidRPr="00327A8C">
              <w:rPr>
                <w:rFonts w:ascii="Times New Roman" w:hAnsi="Times New Roman"/>
                <w:sz w:val="24"/>
                <w:szCs w:val="24"/>
              </w:rPr>
              <w:t xml:space="preserve"> качества и объема количества материально-технических ресурсов</w:t>
            </w:r>
            <w:r w:rsidR="001F21C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21C6" w:rsidRDefault="001F21C6" w:rsidP="00270E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разработке плана оперативных мер и контроля исправления дефектов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21C6" w:rsidRDefault="001F21C6" w:rsidP="00270E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327A8C">
              <w:rPr>
                <w:rFonts w:ascii="Times New Roman" w:hAnsi="Times New Roman"/>
                <w:sz w:val="24"/>
                <w:szCs w:val="24"/>
              </w:rPr>
              <w:t>представлении</w:t>
            </w:r>
            <w:proofErr w:type="gramEnd"/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для проверки, сопровождении при проверке и согласовании первичной учетной документации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21C6" w:rsidRDefault="001F21C6" w:rsidP="00270E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327A8C">
              <w:rPr>
                <w:rFonts w:ascii="Times New Roman" w:hAnsi="Times New Roman"/>
                <w:sz w:val="24"/>
                <w:szCs w:val="24"/>
              </w:rPr>
              <w:t>контроле</w:t>
            </w:r>
            <w:proofErr w:type="gramEnd"/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выполнения плана мероприятий по обеспечению соответствия результатов строительных работ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21C6" w:rsidRDefault="001F21C6" w:rsidP="00270E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формление заявки на необходимые материально-технические ресурсы под руководством наставника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21C6" w:rsidRPr="00EF7298" w:rsidRDefault="001F21C6" w:rsidP="00270E39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оставление первичной учетной документации по выполненным строительно-монтажным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работам.</w:t>
            </w:r>
          </w:p>
        </w:tc>
      </w:tr>
      <w:tr w:rsidR="00D44F9F" w:rsidTr="00EF7298">
        <w:tc>
          <w:tcPr>
            <w:tcW w:w="1242" w:type="dxa"/>
            <w:vMerge/>
            <w:vAlign w:val="center"/>
          </w:tcPr>
          <w:p w:rsidR="00D44F9F" w:rsidRPr="00EF7298" w:rsidRDefault="00D44F9F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vAlign w:val="center"/>
          </w:tcPr>
          <w:p w:rsidR="00D44F9F" w:rsidRPr="00EF7298" w:rsidRDefault="00D44F9F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701" w:type="dxa"/>
            <w:vMerge/>
            <w:vAlign w:val="center"/>
          </w:tcPr>
          <w:p w:rsidR="00D44F9F" w:rsidRPr="00EF7298" w:rsidRDefault="00D44F9F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4678" w:type="dxa"/>
            <w:vAlign w:val="center"/>
          </w:tcPr>
          <w:p w:rsidR="00D44F9F" w:rsidRPr="00EF7298" w:rsidRDefault="00D44F9F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Промежуточная аттестация в форме дифференцированного зачёта</w:t>
            </w:r>
          </w:p>
        </w:tc>
      </w:tr>
      <w:tr w:rsidR="00A553F9" w:rsidTr="00EF7298">
        <w:tc>
          <w:tcPr>
            <w:tcW w:w="1242" w:type="dxa"/>
            <w:vMerge w:val="restart"/>
            <w:vAlign w:val="center"/>
          </w:tcPr>
          <w:p w:rsidR="00A553F9" w:rsidRPr="008907F1" w:rsidRDefault="00A553F9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907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ПК3.1 – ПК3.5</w:t>
            </w:r>
          </w:p>
        </w:tc>
        <w:tc>
          <w:tcPr>
            <w:tcW w:w="2410" w:type="dxa"/>
            <w:vMerge w:val="restart"/>
            <w:vAlign w:val="center"/>
          </w:tcPr>
          <w:p w:rsidR="00A553F9" w:rsidRPr="00EF7298" w:rsidRDefault="00A553F9" w:rsidP="00A55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A553F9">
              <w:rPr>
                <w:rFonts w:ascii="Times New Roman" w:hAnsi="Times New Roman" w:cs="Times New Roman"/>
                <w:sz w:val="24"/>
                <w:szCs w:val="24"/>
              </w:rPr>
              <w:t xml:space="preserve">ПМ 03. 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</w:t>
            </w:r>
            <w:r w:rsidRPr="00A55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сооружений</w:t>
            </w:r>
          </w:p>
        </w:tc>
        <w:tc>
          <w:tcPr>
            <w:tcW w:w="1701" w:type="dxa"/>
            <w:vMerge w:val="restart"/>
            <w:vAlign w:val="center"/>
          </w:tcPr>
          <w:p w:rsidR="00A553F9" w:rsidRPr="00EF7298" w:rsidRDefault="00A553F9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36</w:t>
            </w:r>
          </w:p>
        </w:tc>
        <w:tc>
          <w:tcPr>
            <w:tcW w:w="4678" w:type="dxa"/>
            <w:vAlign w:val="center"/>
          </w:tcPr>
          <w:p w:rsidR="00A553F9" w:rsidRPr="00A553F9" w:rsidRDefault="00A553F9" w:rsidP="00155CC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A553F9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производственным</w:t>
            </w:r>
            <w:r w:rsidRPr="00A57BE5">
              <w:rPr>
                <w:b/>
                <w:bCs/>
              </w:rPr>
              <w:t xml:space="preserve"> </w:t>
            </w:r>
            <w:r w:rsidRPr="00A553F9">
              <w:rPr>
                <w:rFonts w:ascii="Times New Roman" w:hAnsi="Times New Roman" w:cs="Times New Roman"/>
                <w:bCs/>
                <w:sz w:val="24"/>
                <w:szCs w:val="24"/>
              </w:rPr>
              <w:t>предприятием.</w:t>
            </w:r>
          </w:p>
          <w:p w:rsidR="00A553F9" w:rsidRPr="00A553F9" w:rsidRDefault="00A553F9" w:rsidP="00155CC0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A55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мастера</w:t>
            </w:r>
          </w:p>
          <w:p w:rsidR="00A553F9" w:rsidRPr="00A553F9" w:rsidRDefault="00A553F9" w:rsidP="00155CC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A553F9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 производственном участке</w:t>
            </w:r>
          </w:p>
          <w:p w:rsidR="00A553F9" w:rsidRPr="00A553F9" w:rsidRDefault="00A553F9" w:rsidP="00155CC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A553F9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Деятельность мастера во взаимосвязи системы структуры управления строительной организации:</w:t>
            </w:r>
          </w:p>
          <w:p w:rsidR="00A553F9" w:rsidRPr="00A553F9" w:rsidRDefault="00A553F9" w:rsidP="00155CC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A553F9">
              <w:rPr>
                <w:rFonts w:ascii="Times New Roman" w:hAnsi="Times New Roman" w:cs="Times New Roman"/>
                <w:bCs/>
                <w:sz w:val="24"/>
                <w:szCs w:val="24"/>
              </w:rPr>
              <w:t>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изводственно- технический отдел;</w:t>
            </w:r>
            <w:r w:rsidRPr="00A55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553F9" w:rsidRPr="00A553F9" w:rsidRDefault="00A553F9" w:rsidP="00155CC0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диспетчерская служба; с</w:t>
            </w:r>
            <w:r w:rsidRPr="00A553F9">
              <w:rPr>
                <w:rFonts w:ascii="Times New Roman" w:hAnsi="Times New Roman" w:cs="Times New Roman"/>
                <w:bCs/>
                <w:sz w:val="24"/>
                <w:szCs w:val="24"/>
              </w:rPr>
              <w:t>лужба охраны труда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 плановый отдел; о</w:t>
            </w:r>
            <w:r w:rsidRPr="00A55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тдел труда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зарплаты; б</w:t>
            </w:r>
            <w:r w:rsidRPr="00A553F9">
              <w:rPr>
                <w:rFonts w:ascii="Times New Roman" w:hAnsi="Times New Roman" w:cs="Times New Roman"/>
                <w:bCs/>
                <w:sz w:val="24"/>
                <w:szCs w:val="24"/>
              </w:rPr>
              <w:t>ухгалтерия.</w:t>
            </w:r>
          </w:p>
          <w:p w:rsidR="00A553F9" w:rsidRPr="00EF7298" w:rsidRDefault="00A553F9" w:rsidP="00A553F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</w:t>
            </w:r>
            <w:r w:rsidRPr="00A553F9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работой экономического отдела</w:t>
            </w:r>
          </w:p>
        </w:tc>
      </w:tr>
      <w:tr w:rsidR="00A553F9" w:rsidTr="00EF7298">
        <w:tc>
          <w:tcPr>
            <w:tcW w:w="1242" w:type="dxa"/>
            <w:vMerge/>
            <w:vAlign w:val="center"/>
          </w:tcPr>
          <w:p w:rsidR="00A553F9" w:rsidRPr="00EF7298" w:rsidRDefault="00A553F9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vAlign w:val="center"/>
          </w:tcPr>
          <w:p w:rsidR="00A553F9" w:rsidRPr="00EF7298" w:rsidRDefault="00A553F9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701" w:type="dxa"/>
            <w:vMerge/>
            <w:vAlign w:val="center"/>
          </w:tcPr>
          <w:p w:rsidR="00A553F9" w:rsidRPr="00EF7298" w:rsidRDefault="00A553F9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4678" w:type="dxa"/>
            <w:vAlign w:val="center"/>
          </w:tcPr>
          <w:p w:rsidR="00A553F9" w:rsidRPr="00EF7298" w:rsidRDefault="00A553F9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Промежуточная аттестация в форме дифференцированного зачёта</w:t>
            </w:r>
          </w:p>
        </w:tc>
      </w:tr>
      <w:tr w:rsidR="00A553F9" w:rsidTr="00EF7298">
        <w:tc>
          <w:tcPr>
            <w:tcW w:w="1242" w:type="dxa"/>
            <w:vMerge w:val="restart"/>
            <w:vAlign w:val="center"/>
          </w:tcPr>
          <w:p w:rsidR="00A553F9" w:rsidRPr="008907F1" w:rsidRDefault="00155CC0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907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ПМ</w:t>
            </w:r>
            <w:proofErr w:type="gramStart"/>
            <w:r w:rsidRPr="008907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</w:t>
            </w:r>
            <w:proofErr w:type="gramEnd"/>
            <w:r w:rsidRPr="008907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.1 – 4.4</w:t>
            </w:r>
          </w:p>
        </w:tc>
        <w:tc>
          <w:tcPr>
            <w:tcW w:w="2410" w:type="dxa"/>
            <w:vMerge w:val="restart"/>
            <w:vAlign w:val="center"/>
          </w:tcPr>
          <w:p w:rsidR="00155CC0" w:rsidRPr="00155CC0" w:rsidRDefault="00155CC0" w:rsidP="00155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ПМ.04 </w:t>
            </w:r>
            <w:r w:rsidRPr="00155CC0">
              <w:rPr>
                <w:rFonts w:ascii="Times New Roman" w:hAnsi="Times New Roman"/>
                <w:sz w:val="24"/>
                <w:szCs w:val="24"/>
              </w:rPr>
              <w:t>Организация видов работ при эксплуатации и реконструкции строительных объектов</w:t>
            </w:r>
          </w:p>
          <w:p w:rsidR="00A553F9" w:rsidRPr="00EF7298" w:rsidRDefault="00A553F9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A553F9" w:rsidRPr="00EF7298" w:rsidRDefault="00A553F9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36</w:t>
            </w:r>
          </w:p>
        </w:tc>
        <w:tc>
          <w:tcPr>
            <w:tcW w:w="4678" w:type="dxa"/>
            <w:vAlign w:val="center"/>
          </w:tcPr>
          <w:p w:rsidR="00155CC0" w:rsidRPr="00FE3526" w:rsidRDefault="00155CC0" w:rsidP="00155CC0">
            <w:pPr>
              <w:widowControl w:val="0"/>
              <w:suppressLineNumbers/>
              <w:suppressAutoHyphens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 w:rsidRPr="00FE3526">
              <w:rPr>
                <w:rFonts w:ascii="Times New Roman" w:hAnsi="Times New Roman"/>
                <w:bCs/>
              </w:rPr>
              <w:t>выявление дефектов, возникающих в конструктивных элементах зданий;</w:t>
            </w:r>
          </w:p>
          <w:p w:rsidR="00155CC0" w:rsidRPr="00FE3526" w:rsidRDefault="00155CC0" w:rsidP="00155CC0">
            <w:pPr>
              <w:widowControl w:val="0"/>
              <w:suppressLineNumbers/>
              <w:suppressAutoHyphens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 w:rsidRPr="00FE3526">
              <w:rPr>
                <w:rFonts w:ascii="Times New Roman" w:hAnsi="Times New Roman"/>
                <w:bCs/>
              </w:rPr>
              <w:t>установление маяков и наблюдение за деформациями; ведение журнала наблюдений;</w:t>
            </w:r>
          </w:p>
          <w:p w:rsidR="00155CC0" w:rsidRPr="00FE3526" w:rsidRDefault="00155CC0" w:rsidP="00155CC0">
            <w:pPr>
              <w:widowControl w:val="0"/>
              <w:suppressLineNumbers/>
              <w:suppressAutoHyphens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 w:rsidRPr="00FE3526">
              <w:rPr>
                <w:rFonts w:ascii="Times New Roman" w:hAnsi="Times New Roman"/>
                <w:bCs/>
              </w:rPr>
              <w:t>контроль санитарного содержания общего имущества и придомовой территории;</w:t>
            </w:r>
          </w:p>
          <w:p w:rsidR="00155CC0" w:rsidRPr="00FE3526" w:rsidRDefault="00155CC0" w:rsidP="00155CC0">
            <w:pPr>
              <w:widowControl w:val="0"/>
              <w:suppressLineNumbers/>
              <w:suppressAutoHyphens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 w:rsidRPr="00FE3526">
              <w:rPr>
                <w:rFonts w:ascii="Times New Roman" w:hAnsi="Times New Roman"/>
                <w:bCs/>
              </w:rPr>
              <w:t>определение сроков службы элементов здания;</w:t>
            </w:r>
          </w:p>
          <w:p w:rsidR="00155CC0" w:rsidRPr="00FE3526" w:rsidRDefault="00155CC0" w:rsidP="00155CC0">
            <w:pPr>
              <w:widowControl w:val="0"/>
              <w:suppressLineNumbers/>
              <w:suppressAutoHyphens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 w:rsidRPr="00FE3526">
              <w:rPr>
                <w:rFonts w:ascii="Times New Roman" w:hAnsi="Times New Roman"/>
                <w:bCs/>
              </w:rPr>
              <w:t>разработка перечня работ по текущему и капитальному ремонту;</w:t>
            </w:r>
          </w:p>
          <w:p w:rsidR="00155CC0" w:rsidRPr="00FE3526" w:rsidRDefault="00155CC0" w:rsidP="00155CC0">
            <w:pPr>
              <w:widowControl w:val="0"/>
              <w:suppressLineNumbers/>
              <w:suppressAutoHyphens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 w:rsidRPr="00FE3526">
              <w:rPr>
                <w:rFonts w:ascii="Times New Roman" w:hAnsi="Times New Roman"/>
                <w:bCs/>
              </w:rPr>
              <w:t>установление и устранение причин, вызывающих неисправности технического состояния конструктивных элементов и инженерного оборудования зданий;</w:t>
            </w:r>
          </w:p>
          <w:p w:rsidR="00A553F9" w:rsidRPr="00EF7298" w:rsidRDefault="00155CC0" w:rsidP="00155CC0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bCs/>
                <w:iCs/>
              </w:rPr>
            </w:pPr>
            <w:r>
              <w:rPr>
                <w:bCs/>
              </w:rPr>
              <w:t xml:space="preserve">- </w:t>
            </w:r>
            <w:r w:rsidRPr="00FE3526">
              <w:rPr>
                <w:bCs/>
              </w:rPr>
              <w:t>проведение технических осмотров общего имущества и подготовка к сезонной эксплуатации.</w:t>
            </w:r>
          </w:p>
        </w:tc>
      </w:tr>
      <w:tr w:rsidR="00A553F9" w:rsidTr="00EF7298">
        <w:tc>
          <w:tcPr>
            <w:tcW w:w="1242" w:type="dxa"/>
            <w:vMerge/>
            <w:vAlign w:val="center"/>
          </w:tcPr>
          <w:p w:rsidR="00A553F9" w:rsidRPr="00EF7298" w:rsidRDefault="00A553F9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vAlign w:val="center"/>
          </w:tcPr>
          <w:p w:rsidR="00A553F9" w:rsidRPr="00EF7298" w:rsidRDefault="00A553F9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701" w:type="dxa"/>
            <w:vMerge/>
            <w:vAlign w:val="center"/>
          </w:tcPr>
          <w:p w:rsidR="00A553F9" w:rsidRPr="00EF7298" w:rsidRDefault="00A553F9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4678" w:type="dxa"/>
            <w:vAlign w:val="center"/>
          </w:tcPr>
          <w:p w:rsidR="00A553F9" w:rsidRPr="00EF7298" w:rsidRDefault="00A553F9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Промежуточная аттестация в форме дифференцированного зачёта</w:t>
            </w:r>
          </w:p>
        </w:tc>
      </w:tr>
      <w:tr w:rsidR="00155CC0" w:rsidTr="00EF7298">
        <w:tc>
          <w:tcPr>
            <w:tcW w:w="1242" w:type="dxa"/>
            <w:vMerge w:val="restart"/>
            <w:vAlign w:val="center"/>
          </w:tcPr>
          <w:p w:rsidR="00155CC0" w:rsidRPr="008907F1" w:rsidRDefault="008907F1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907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</w:t>
            </w:r>
            <w:proofErr w:type="gramStart"/>
            <w:r w:rsidRPr="008907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  <w:proofErr w:type="gramEnd"/>
            <w:r w:rsidRPr="008907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.1, ПК1.2, ПК1.4, ПК2.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1, ПК2.3, ПК2.4, ПК3.5</w:t>
            </w:r>
          </w:p>
        </w:tc>
        <w:tc>
          <w:tcPr>
            <w:tcW w:w="2410" w:type="dxa"/>
            <w:vMerge w:val="restart"/>
            <w:vAlign w:val="center"/>
          </w:tcPr>
          <w:p w:rsidR="00155CC0" w:rsidRPr="00EF7298" w:rsidRDefault="00155CC0" w:rsidP="00155CC0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ПМ.05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55CC0">
              <w:rPr>
                <w:rFonts w:ascii="Times New Roman" w:hAnsi="Times New Roman" w:cs="Times New Roman"/>
                <w:sz w:val="24"/>
                <w:szCs w:val="24"/>
              </w:rPr>
              <w:t>ыполнение работ одной или нескольким профессия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 рабочих, должностям служащих.</w:t>
            </w:r>
            <w:r w:rsidRPr="00155CC0">
              <w:rPr>
                <w:rFonts w:ascii="Times New Roman" w:hAnsi="Times New Roman" w:cs="Times New Roman"/>
                <w:sz w:val="24"/>
                <w:szCs w:val="24"/>
              </w:rPr>
              <w:t xml:space="preserve"> 12680 каменщик</w:t>
            </w:r>
          </w:p>
        </w:tc>
        <w:tc>
          <w:tcPr>
            <w:tcW w:w="1701" w:type="dxa"/>
            <w:vMerge w:val="restart"/>
            <w:vAlign w:val="center"/>
          </w:tcPr>
          <w:p w:rsidR="00155CC0" w:rsidRPr="00EF7298" w:rsidRDefault="00155CC0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72</w:t>
            </w:r>
          </w:p>
        </w:tc>
        <w:tc>
          <w:tcPr>
            <w:tcW w:w="4678" w:type="dxa"/>
            <w:vAlign w:val="center"/>
          </w:tcPr>
          <w:p w:rsidR="00155CC0" w:rsidRPr="008907F1" w:rsidRDefault="008907F1" w:rsidP="00890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>Кладка стены в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>кирпича.</w:t>
            </w:r>
          </w:p>
          <w:p w:rsidR="008907F1" w:rsidRPr="008907F1" w:rsidRDefault="008907F1" w:rsidP="00890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>Кладка стены с утеплителем.</w:t>
            </w:r>
          </w:p>
          <w:p w:rsidR="008907F1" w:rsidRPr="008907F1" w:rsidRDefault="008907F1" w:rsidP="00890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>Облицовочная кладка.</w:t>
            </w:r>
          </w:p>
          <w:p w:rsidR="008907F1" w:rsidRPr="008907F1" w:rsidRDefault="008907F1" w:rsidP="00890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>Кладка перемычек</w:t>
            </w:r>
          </w:p>
          <w:p w:rsidR="008907F1" w:rsidRDefault="008907F1" w:rsidP="008907F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907F1">
              <w:rPr>
                <w:rFonts w:ascii="Times New Roman" w:hAnsi="Times New Roman" w:cs="Times New Roman"/>
                <w:sz w:val="24"/>
                <w:szCs w:val="24"/>
              </w:rPr>
              <w:t>Кладка арки.</w:t>
            </w:r>
          </w:p>
        </w:tc>
      </w:tr>
      <w:tr w:rsidR="00155CC0" w:rsidTr="00EF7298">
        <w:tc>
          <w:tcPr>
            <w:tcW w:w="1242" w:type="dxa"/>
            <w:vMerge/>
            <w:vAlign w:val="center"/>
          </w:tcPr>
          <w:p w:rsidR="00155CC0" w:rsidRPr="00EF7298" w:rsidRDefault="00155CC0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vAlign w:val="center"/>
          </w:tcPr>
          <w:p w:rsidR="00155CC0" w:rsidRPr="00EF7298" w:rsidRDefault="00155CC0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701" w:type="dxa"/>
            <w:vMerge/>
            <w:vAlign w:val="center"/>
          </w:tcPr>
          <w:p w:rsidR="00155CC0" w:rsidRPr="00EF7298" w:rsidRDefault="00155CC0" w:rsidP="00325173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4678" w:type="dxa"/>
            <w:vAlign w:val="center"/>
          </w:tcPr>
          <w:p w:rsidR="00155CC0" w:rsidRDefault="00155CC0" w:rsidP="0032517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Промежуточная аттестация в форме дифференцированного зачёта</w:t>
            </w:r>
          </w:p>
        </w:tc>
      </w:tr>
    </w:tbl>
    <w:p w:rsidR="00325173" w:rsidRDefault="00325173" w:rsidP="00325173">
      <w:pPr>
        <w:pStyle w:val="6"/>
        <w:shd w:val="clear" w:color="auto" w:fill="auto"/>
        <w:tabs>
          <w:tab w:val="left" w:pos="567"/>
        </w:tabs>
        <w:spacing w:after="0" w:line="240" w:lineRule="auto"/>
        <w:ind w:firstLine="0"/>
        <w:contextualSpacing/>
        <w:rPr>
          <w:rStyle w:val="4"/>
          <w:b/>
          <w:sz w:val="24"/>
          <w:szCs w:val="24"/>
        </w:rPr>
      </w:pPr>
    </w:p>
    <w:p w:rsidR="00FD4627" w:rsidRPr="00423098" w:rsidRDefault="00FD4627" w:rsidP="00FD4627">
      <w:pPr>
        <w:pStyle w:val="6"/>
        <w:shd w:val="clear" w:color="auto" w:fill="auto"/>
        <w:tabs>
          <w:tab w:val="left" w:pos="567"/>
        </w:tabs>
        <w:spacing w:after="0" w:line="240" w:lineRule="auto"/>
        <w:ind w:firstLine="0"/>
        <w:contextualSpacing/>
        <w:rPr>
          <w:b/>
          <w:sz w:val="24"/>
          <w:szCs w:val="24"/>
        </w:rPr>
      </w:pPr>
    </w:p>
    <w:p w:rsidR="0014098B" w:rsidRPr="00A02BEB" w:rsidRDefault="0014098B" w:rsidP="00FD4627">
      <w:pPr>
        <w:pStyle w:val="6"/>
        <w:numPr>
          <w:ilvl w:val="0"/>
          <w:numId w:val="21"/>
        </w:numPr>
        <w:shd w:val="clear" w:color="auto" w:fill="auto"/>
        <w:spacing w:after="0" w:line="360" w:lineRule="auto"/>
        <w:contextualSpacing/>
        <w:rPr>
          <w:rStyle w:val="4"/>
          <w:b/>
          <w:sz w:val="28"/>
          <w:szCs w:val="28"/>
        </w:rPr>
      </w:pPr>
      <w:r w:rsidRPr="00A02BEB">
        <w:rPr>
          <w:rStyle w:val="4"/>
          <w:b/>
          <w:sz w:val="28"/>
          <w:szCs w:val="28"/>
        </w:rPr>
        <w:t>УСЛОВИЯ РЕАЛИЗАЦИИ РАБОЧЕЙ ПРОГРАММЫ</w:t>
      </w:r>
    </w:p>
    <w:p w:rsidR="0014098B" w:rsidRPr="00A02BEB" w:rsidRDefault="0014098B" w:rsidP="00A02BEB">
      <w:pPr>
        <w:pStyle w:val="6"/>
        <w:shd w:val="clear" w:color="auto" w:fill="auto"/>
        <w:spacing w:after="0" w:line="360" w:lineRule="auto"/>
        <w:ind w:left="20" w:firstLine="0"/>
        <w:contextualSpacing/>
        <w:rPr>
          <w:rStyle w:val="4"/>
          <w:b/>
          <w:sz w:val="28"/>
          <w:szCs w:val="28"/>
        </w:rPr>
      </w:pPr>
      <w:r w:rsidRPr="00A02BEB">
        <w:rPr>
          <w:rStyle w:val="4"/>
          <w:b/>
          <w:sz w:val="28"/>
          <w:szCs w:val="28"/>
        </w:rPr>
        <w:t>ПРОИЗВОДСТВЕННОЙ ПРАКТИКИ</w:t>
      </w:r>
    </w:p>
    <w:p w:rsidR="00014D89" w:rsidRPr="00423098" w:rsidRDefault="00014D89" w:rsidP="0014098B">
      <w:pPr>
        <w:pStyle w:val="6"/>
        <w:shd w:val="clear" w:color="auto" w:fill="auto"/>
        <w:spacing w:after="0" w:line="240" w:lineRule="auto"/>
        <w:ind w:left="20" w:firstLine="0"/>
        <w:contextualSpacing/>
        <w:rPr>
          <w:rStyle w:val="4"/>
          <w:b/>
          <w:sz w:val="24"/>
          <w:szCs w:val="24"/>
        </w:rPr>
      </w:pPr>
    </w:p>
    <w:p w:rsidR="0014098B" w:rsidRDefault="0014098B" w:rsidP="00FD4627">
      <w:pPr>
        <w:pStyle w:val="6"/>
        <w:numPr>
          <w:ilvl w:val="1"/>
          <w:numId w:val="22"/>
        </w:numPr>
        <w:shd w:val="clear" w:color="auto" w:fill="auto"/>
        <w:spacing w:after="0" w:line="360" w:lineRule="auto"/>
        <w:contextualSpacing/>
        <w:rPr>
          <w:rStyle w:val="4"/>
          <w:b/>
          <w:sz w:val="28"/>
          <w:szCs w:val="28"/>
        </w:rPr>
      </w:pPr>
      <w:r w:rsidRPr="00014D89">
        <w:rPr>
          <w:rStyle w:val="4"/>
          <w:b/>
          <w:sz w:val="28"/>
          <w:szCs w:val="28"/>
        </w:rPr>
        <w:t>Требования к условиям проведения производственной практики</w:t>
      </w:r>
    </w:p>
    <w:p w:rsidR="0014098B" w:rsidRDefault="0014098B" w:rsidP="00014D89">
      <w:pPr>
        <w:pStyle w:val="6"/>
        <w:shd w:val="clear" w:color="auto" w:fill="auto"/>
        <w:spacing w:after="0" w:line="360" w:lineRule="auto"/>
        <w:ind w:left="20" w:right="20" w:firstLine="720"/>
        <w:contextualSpacing/>
        <w:jc w:val="both"/>
        <w:rPr>
          <w:rStyle w:val="4"/>
          <w:sz w:val="28"/>
          <w:szCs w:val="28"/>
        </w:rPr>
      </w:pPr>
      <w:r w:rsidRPr="00014D89">
        <w:rPr>
          <w:rStyle w:val="4"/>
          <w:sz w:val="28"/>
          <w:szCs w:val="28"/>
        </w:rPr>
        <w:t>Реализация рабочей программы производственной практики предполагает проведение производственной практики на предприятиях/организациях на основе прямых договоров, заключаемых между колледжем и предприятием/организацией, куда направляются обучающиеся.</w:t>
      </w:r>
    </w:p>
    <w:p w:rsidR="0014098B" w:rsidRPr="00014D89" w:rsidRDefault="0014098B" w:rsidP="00FD4627">
      <w:pPr>
        <w:pStyle w:val="6"/>
        <w:numPr>
          <w:ilvl w:val="1"/>
          <w:numId w:val="22"/>
        </w:numPr>
        <w:shd w:val="clear" w:color="auto" w:fill="auto"/>
        <w:tabs>
          <w:tab w:val="left" w:pos="442"/>
        </w:tabs>
        <w:spacing w:after="0" w:line="360" w:lineRule="auto"/>
        <w:contextualSpacing/>
        <w:rPr>
          <w:rStyle w:val="4"/>
          <w:b/>
          <w:color w:val="auto"/>
          <w:sz w:val="28"/>
          <w:szCs w:val="28"/>
          <w:shd w:val="clear" w:color="auto" w:fill="auto"/>
        </w:rPr>
      </w:pPr>
      <w:r w:rsidRPr="00014D89">
        <w:rPr>
          <w:rStyle w:val="4"/>
          <w:b/>
          <w:sz w:val="28"/>
          <w:szCs w:val="28"/>
        </w:rPr>
        <w:t>Общие требования к организации образовательного процесса</w:t>
      </w:r>
    </w:p>
    <w:p w:rsidR="0014098B" w:rsidRDefault="0014098B" w:rsidP="00014D89">
      <w:pPr>
        <w:pStyle w:val="6"/>
        <w:shd w:val="clear" w:color="auto" w:fill="auto"/>
        <w:tabs>
          <w:tab w:val="left" w:leader="dot" w:pos="7450"/>
        </w:tabs>
        <w:spacing w:after="0" w:line="360" w:lineRule="auto"/>
        <w:ind w:left="20" w:firstLine="720"/>
        <w:contextualSpacing/>
        <w:jc w:val="both"/>
        <w:rPr>
          <w:rStyle w:val="4"/>
          <w:sz w:val="28"/>
          <w:szCs w:val="28"/>
        </w:rPr>
      </w:pPr>
      <w:r w:rsidRPr="00014D89">
        <w:rPr>
          <w:rStyle w:val="4"/>
          <w:sz w:val="28"/>
          <w:szCs w:val="28"/>
        </w:rPr>
        <w:t xml:space="preserve">Производственная практика проводится </w:t>
      </w:r>
      <w:r w:rsidRPr="00014D89">
        <w:rPr>
          <w:rStyle w:val="105pt"/>
          <w:sz w:val="28"/>
          <w:szCs w:val="28"/>
        </w:rPr>
        <w:t>концентрированно</w:t>
      </w:r>
      <w:r w:rsidRPr="00014D89">
        <w:rPr>
          <w:rStyle w:val="4"/>
          <w:sz w:val="28"/>
          <w:szCs w:val="28"/>
        </w:rPr>
        <w:t xml:space="preserve"> в рамках каждого профессионального модуля. Условием допуска </w:t>
      </w:r>
      <w:proofErr w:type="gramStart"/>
      <w:r w:rsidRPr="00014D89">
        <w:rPr>
          <w:rStyle w:val="4"/>
          <w:sz w:val="28"/>
          <w:szCs w:val="28"/>
        </w:rPr>
        <w:t>обучающихся</w:t>
      </w:r>
      <w:proofErr w:type="gramEnd"/>
      <w:r w:rsidRPr="00014D89">
        <w:rPr>
          <w:rStyle w:val="4"/>
          <w:sz w:val="28"/>
          <w:szCs w:val="28"/>
        </w:rPr>
        <w:t xml:space="preserve"> к </w:t>
      </w:r>
      <w:r w:rsidRPr="00014D89">
        <w:rPr>
          <w:rStyle w:val="4"/>
          <w:sz w:val="28"/>
          <w:szCs w:val="28"/>
        </w:rPr>
        <w:lastRenderedPageBreak/>
        <w:t>производственной практике является освоенная учебная практика.</w:t>
      </w:r>
    </w:p>
    <w:p w:rsidR="0014098B" w:rsidRPr="00014D89" w:rsidRDefault="0014098B" w:rsidP="00FD4627">
      <w:pPr>
        <w:pStyle w:val="6"/>
        <w:numPr>
          <w:ilvl w:val="1"/>
          <w:numId w:val="22"/>
        </w:numPr>
        <w:shd w:val="clear" w:color="auto" w:fill="auto"/>
        <w:tabs>
          <w:tab w:val="left" w:pos="433"/>
        </w:tabs>
        <w:spacing w:after="0" w:line="360" w:lineRule="auto"/>
        <w:contextualSpacing/>
        <w:rPr>
          <w:rStyle w:val="4"/>
          <w:b/>
          <w:color w:val="auto"/>
          <w:sz w:val="28"/>
          <w:szCs w:val="28"/>
          <w:shd w:val="clear" w:color="auto" w:fill="auto"/>
        </w:rPr>
      </w:pPr>
      <w:r w:rsidRPr="00014D89">
        <w:rPr>
          <w:rStyle w:val="4"/>
          <w:b/>
          <w:sz w:val="28"/>
          <w:szCs w:val="28"/>
        </w:rPr>
        <w:t>Кадровое обеспечение образовательного процесса</w:t>
      </w:r>
    </w:p>
    <w:p w:rsidR="008C2E56" w:rsidRPr="00130AE8" w:rsidRDefault="008C2E56" w:rsidP="008C2E56">
      <w:pPr>
        <w:pStyle w:val="6"/>
        <w:shd w:val="clear" w:color="auto" w:fill="auto"/>
        <w:spacing w:after="0" w:line="360" w:lineRule="auto"/>
        <w:ind w:left="20" w:right="20" w:firstLine="689"/>
        <w:contextualSpacing/>
        <w:jc w:val="both"/>
        <w:rPr>
          <w:sz w:val="28"/>
          <w:szCs w:val="28"/>
        </w:rPr>
      </w:pPr>
      <w:proofErr w:type="gramStart"/>
      <w:r>
        <w:rPr>
          <w:rStyle w:val="4"/>
          <w:sz w:val="28"/>
          <w:szCs w:val="28"/>
        </w:rPr>
        <w:t>Преподаватели</w:t>
      </w:r>
      <w:r w:rsidRPr="00130AE8">
        <w:rPr>
          <w:rStyle w:val="4"/>
          <w:sz w:val="28"/>
          <w:szCs w:val="28"/>
        </w:rPr>
        <w:t xml:space="preserve">, осуществляющие руководство учебной практикой обучающихся, должны иметь </w:t>
      </w:r>
      <w:r>
        <w:rPr>
          <w:rStyle w:val="4"/>
          <w:sz w:val="28"/>
          <w:szCs w:val="28"/>
        </w:rPr>
        <w:t>высшее образование, соответствующее профилю преподаваемой дисциплины (модуля), опыт деятельности в организациях соответствующей профессиональной сферы.</w:t>
      </w:r>
      <w:proofErr w:type="gramEnd"/>
      <w:r>
        <w:rPr>
          <w:rStyle w:val="4"/>
          <w:sz w:val="28"/>
          <w:szCs w:val="28"/>
        </w:rPr>
        <w:t xml:space="preserve"> Данные преподаватели должны </w:t>
      </w:r>
      <w:r w:rsidRPr="00130AE8">
        <w:rPr>
          <w:rStyle w:val="4"/>
          <w:sz w:val="28"/>
          <w:szCs w:val="28"/>
        </w:rPr>
        <w:t>проходить обязательную стажировку в профильных ор</w:t>
      </w:r>
      <w:r>
        <w:rPr>
          <w:rStyle w:val="4"/>
          <w:sz w:val="28"/>
          <w:szCs w:val="28"/>
        </w:rPr>
        <w:t>ганизациях не реже 1-го раза в 1</w:t>
      </w:r>
      <w:r w:rsidRPr="00130AE8">
        <w:rPr>
          <w:rStyle w:val="4"/>
          <w:sz w:val="28"/>
          <w:szCs w:val="28"/>
        </w:rPr>
        <w:t xml:space="preserve"> года.</w:t>
      </w:r>
    </w:p>
    <w:p w:rsidR="008C2E56" w:rsidRPr="00130AE8" w:rsidRDefault="008C2E56" w:rsidP="008C2E56">
      <w:pPr>
        <w:pStyle w:val="6"/>
        <w:shd w:val="clear" w:color="auto" w:fill="auto"/>
        <w:tabs>
          <w:tab w:val="left" w:leader="dot" w:pos="8319"/>
        </w:tabs>
        <w:spacing w:after="0" w:line="360" w:lineRule="auto"/>
        <w:ind w:left="20" w:right="20" w:firstLine="0"/>
        <w:contextualSpacing/>
        <w:jc w:val="both"/>
        <w:rPr>
          <w:rStyle w:val="4"/>
          <w:sz w:val="28"/>
          <w:szCs w:val="28"/>
        </w:rPr>
      </w:pPr>
    </w:p>
    <w:p w:rsidR="008C2E56" w:rsidRPr="00130AE8" w:rsidRDefault="009A2EB8" w:rsidP="008C2E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8C2E56">
        <w:rPr>
          <w:b/>
          <w:sz w:val="28"/>
          <w:szCs w:val="28"/>
        </w:rPr>
        <w:t>.4</w:t>
      </w:r>
      <w:r w:rsidR="008C2E56" w:rsidRPr="00130AE8">
        <w:rPr>
          <w:b/>
          <w:sz w:val="28"/>
          <w:szCs w:val="28"/>
        </w:rPr>
        <w:t>. Информационное обеспечение обучения</w:t>
      </w:r>
    </w:p>
    <w:p w:rsidR="008C2E56" w:rsidRPr="00130AE8" w:rsidRDefault="008C2E56" w:rsidP="008C2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0AE8">
        <w:rPr>
          <w:rFonts w:ascii="Times New Roman" w:hAnsi="Times New Roman" w:cs="Times New Roman"/>
          <w:b/>
          <w:bCs/>
          <w:sz w:val="28"/>
          <w:szCs w:val="28"/>
        </w:rPr>
        <w:t>Перечень учебных изданий, Интернет-ресурсов, дополнительной литературы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D10BD" w:rsidRPr="00130AE8" w:rsidRDefault="008D10BD" w:rsidP="008D1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30AE8">
        <w:rPr>
          <w:rFonts w:ascii="Times New Roman" w:hAnsi="Times New Roman" w:cs="Times New Roman"/>
          <w:bCs/>
          <w:i/>
          <w:sz w:val="28"/>
          <w:szCs w:val="28"/>
        </w:rPr>
        <w:t>Основные источники:</w:t>
      </w:r>
    </w:p>
    <w:p w:rsidR="008D10BD" w:rsidRPr="00123215" w:rsidRDefault="008D10BD" w:rsidP="008D10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215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123215">
        <w:rPr>
          <w:rFonts w:ascii="Times New Roman" w:hAnsi="Times New Roman" w:cs="Times New Roman"/>
          <w:sz w:val="28"/>
          <w:szCs w:val="28"/>
        </w:rPr>
        <w:t>Основы технологии и организации строительно-монтажных работ</w:t>
      </w:r>
      <w:proofErr w:type="gramStart"/>
      <w:r w:rsidRPr="00123215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123215">
        <w:rPr>
          <w:rFonts w:ascii="Times New Roman" w:hAnsi="Times New Roman" w:cs="Times New Roman"/>
          <w:sz w:val="28"/>
          <w:szCs w:val="28"/>
        </w:rPr>
        <w:t xml:space="preserve"> учебник /С.Д. </w:t>
      </w:r>
      <w:proofErr w:type="spellStart"/>
      <w:r w:rsidRPr="00123215">
        <w:rPr>
          <w:rFonts w:ascii="Times New Roman" w:hAnsi="Times New Roman" w:cs="Times New Roman"/>
          <w:sz w:val="28"/>
          <w:szCs w:val="28"/>
        </w:rPr>
        <w:t>Сокова</w:t>
      </w:r>
      <w:proofErr w:type="spellEnd"/>
      <w:r w:rsidRPr="00123215">
        <w:rPr>
          <w:rFonts w:ascii="Times New Roman" w:hAnsi="Times New Roman" w:cs="Times New Roman"/>
          <w:sz w:val="28"/>
          <w:szCs w:val="28"/>
        </w:rPr>
        <w:t>. — М.</w:t>
      </w:r>
      <w:proofErr w:type="gramStart"/>
      <w:r w:rsidRPr="0012321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23215">
        <w:rPr>
          <w:rFonts w:ascii="Times New Roman" w:hAnsi="Times New Roman" w:cs="Times New Roman"/>
          <w:sz w:val="28"/>
          <w:szCs w:val="28"/>
        </w:rPr>
        <w:t xml:space="preserve"> ИНФРА-М, 2018. — 208 с.</w:t>
      </w:r>
    </w:p>
    <w:p w:rsidR="008D10BD" w:rsidRPr="00123215" w:rsidRDefault="008D10BD" w:rsidP="008D10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215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123215">
        <w:rPr>
          <w:rFonts w:ascii="Times New Roman" w:hAnsi="Times New Roman" w:cs="Times New Roman"/>
          <w:sz w:val="28"/>
          <w:szCs w:val="28"/>
        </w:rPr>
        <w:t xml:space="preserve">Проектно-сметное дело: Учебное пособие / Гаврилов Д.А. - </w:t>
      </w:r>
      <w:proofErr w:type="spellStart"/>
      <w:r w:rsidRPr="00123215">
        <w:rPr>
          <w:rFonts w:ascii="Times New Roman" w:hAnsi="Times New Roman" w:cs="Times New Roman"/>
          <w:sz w:val="28"/>
          <w:szCs w:val="28"/>
        </w:rPr>
        <w:t>М.:Альфа-М</w:t>
      </w:r>
      <w:proofErr w:type="spellEnd"/>
      <w:r w:rsidRPr="00123215">
        <w:rPr>
          <w:rFonts w:ascii="Times New Roman" w:hAnsi="Times New Roman" w:cs="Times New Roman"/>
          <w:sz w:val="28"/>
          <w:szCs w:val="28"/>
        </w:rPr>
        <w:t xml:space="preserve">, НИЦ ИНФРА-М, 2018. - 352 </w:t>
      </w:r>
      <w:proofErr w:type="gramStart"/>
      <w:r w:rsidRPr="00123215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8D10BD" w:rsidRPr="00123215" w:rsidRDefault="008D10BD" w:rsidP="008D10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215">
        <w:rPr>
          <w:rFonts w:ascii="Times New Roman" w:hAnsi="Times New Roman" w:cs="Times New Roman"/>
          <w:sz w:val="28"/>
          <w:szCs w:val="28"/>
        </w:rPr>
        <w:t>3.Соколов, Г.К. Технология и организация строительства: учебник для студ. учреждений среднего профессионального образования/ Г.К. Соколов. – 13-е изд., стер. – М.: Издательский центр «Академия», 2017. – 528с.</w:t>
      </w:r>
    </w:p>
    <w:p w:rsidR="008D10BD" w:rsidRPr="00123215" w:rsidRDefault="008D10BD" w:rsidP="008D10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215">
        <w:rPr>
          <w:rFonts w:ascii="Times New Roman" w:hAnsi="Times New Roman" w:cs="Times New Roman"/>
          <w:sz w:val="28"/>
          <w:szCs w:val="28"/>
        </w:rPr>
        <w:t>4.Строительные машины: Учебник / Доценко А.И., Дронов В.Г. - М.:НИЦ ИНФРА-М,2018. - 533 с.</w:t>
      </w:r>
    </w:p>
    <w:p w:rsidR="008D10BD" w:rsidRDefault="008D10BD" w:rsidP="008D10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215">
        <w:rPr>
          <w:rFonts w:ascii="Times New Roman" w:hAnsi="Times New Roman" w:cs="Times New Roman"/>
          <w:sz w:val="28"/>
          <w:szCs w:val="28"/>
        </w:rPr>
        <w:t xml:space="preserve">5.Техническое нормирование, оплата труда и проектно-сметное дело </w:t>
      </w:r>
      <w:proofErr w:type="spellStart"/>
      <w:r w:rsidRPr="00123215">
        <w:rPr>
          <w:rFonts w:ascii="Times New Roman" w:hAnsi="Times New Roman" w:cs="Times New Roman"/>
          <w:sz w:val="28"/>
          <w:szCs w:val="28"/>
        </w:rPr>
        <w:t>встроительстве</w:t>
      </w:r>
      <w:proofErr w:type="spellEnd"/>
      <w:proofErr w:type="gramStart"/>
      <w:r w:rsidRPr="0012321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23215">
        <w:rPr>
          <w:rFonts w:ascii="Times New Roman" w:hAnsi="Times New Roman" w:cs="Times New Roman"/>
          <w:sz w:val="28"/>
          <w:szCs w:val="28"/>
        </w:rPr>
        <w:t xml:space="preserve"> учебник / И.А. </w:t>
      </w:r>
      <w:proofErr w:type="spellStart"/>
      <w:r w:rsidRPr="00123215">
        <w:rPr>
          <w:rFonts w:ascii="Times New Roman" w:hAnsi="Times New Roman" w:cs="Times New Roman"/>
          <w:sz w:val="28"/>
          <w:szCs w:val="28"/>
        </w:rPr>
        <w:t>Либерман</w:t>
      </w:r>
      <w:proofErr w:type="spellEnd"/>
      <w:r w:rsidRPr="00123215">
        <w:rPr>
          <w:rFonts w:ascii="Times New Roman" w:hAnsi="Times New Roman" w:cs="Times New Roman"/>
          <w:sz w:val="28"/>
          <w:szCs w:val="28"/>
        </w:rPr>
        <w:t>. — М.</w:t>
      </w:r>
      <w:proofErr w:type="gramStart"/>
      <w:r w:rsidRPr="0012321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23215">
        <w:rPr>
          <w:rFonts w:ascii="Times New Roman" w:hAnsi="Times New Roman" w:cs="Times New Roman"/>
          <w:sz w:val="28"/>
          <w:szCs w:val="28"/>
        </w:rPr>
        <w:t xml:space="preserve"> ИНФРА-М, 2018. — 400 с.</w:t>
      </w:r>
    </w:p>
    <w:p w:rsidR="008D10BD" w:rsidRDefault="008D10BD" w:rsidP="008D10BD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215">
        <w:rPr>
          <w:rFonts w:ascii="Times New Roman" w:hAnsi="Times New Roman" w:cs="Times New Roman"/>
          <w:sz w:val="28"/>
          <w:szCs w:val="28"/>
        </w:rPr>
        <w:t xml:space="preserve">6.Архитектурные конструкции и теория конструирования: малоэтажные жилые здания: Учебное пособие / Сысоева Е.В., Трушин С.И., </w:t>
      </w:r>
      <w:proofErr w:type="gramStart"/>
      <w:r w:rsidRPr="00123215">
        <w:rPr>
          <w:rFonts w:ascii="Times New Roman" w:hAnsi="Times New Roman" w:cs="Times New Roman"/>
          <w:sz w:val="28"/>
          <w:szCs w:val="28"/>
        </w:rPr>
        <w:t>Коновалов</w:t>
      </w:r>
      <w:proofErr w:type="gramEnd"/>
      <w:r w:rsidRPr="00123215">
        <w:rPr>
          <w:rFonts w:ascii="Times New Roman" w:hAnsi="Times New Roman" w:cs="Times New Roman"/>
          <w:sz w:val="28"/>
          <w:szCs w:val="28"/>
        </w:rPr>
        <w:t xml:space="preserve"> В.П. - М.:НИЦ ИНФРА-М, 2018. - 280 с. </w:t>
      </w:r>
    </w:p>
    <w:p w:rsidR="008D10BD" w:rsidRPr="009D6D0D" w:rsidRDefault="008D10BD" w:rsidP="008D10BD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6D0D">
        <w:rPr>
          <w:rFonts w:ascii="Times New Roman" w:hAnsi="Times New Roman" w:cs="Times New Roman"/>
          <w:sz w:val="28"/>
          <w:szCs w:val="28"/>
        </w:rPr>
        <w:t>7.Волков Д.П., Крикун В.Я. Строительные машины и средства малой механизации. - М</w:t>
      </w:r>
      <w:r w:rsidRPr="009D6D0D">
        <w:rPr>
          <w:rFonts w:ascii="Times New Roman" w:eastAsia="Calibri" w:hAnsi="Times New Roman" w:cs="Times New Roman"/>
          <w:bCs/>
          <w:sz w:val="28"/>
          <w:szCs w:val="28"/>
        </w:rPr>
        <w:t>.: Издательский центр «Академия», 2017. – 480 с.</w:t>
      </w:r>
    </w:p>
    <w:p w:rsidR="008D10BD" w:rsidRPr="009D6D0D" w:rsidRDefault="008D10BD" w:rsidP="008D10BD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6D0D">
        <w:rPr>
          <w:rFonts w:ascii="Times New Roman" w:hAnsi="Times New Roman" w:cs="Times New Roman"/>
          <w:sz w:val="28"/>
          <w:szCs w:val="28"/>
        </w:rPr>
        <w:t>8.</w:t>
      </w:r>
      <w:proofErr w:type="gramStart"/>
      <w:r w:rsidRPr="009D6D0D">
        <w:rPr>
          <w:rFonts w:ascii="Times New Roman" w:hAnsi="Times New Roman" w:cs="Times New Roman"/>
          <w:sz w:val="28"/>
          <w:szCs w:val="28"/>
        </w:rPr>
        <w:t>Георгиевский</w:t>
      </w:r>
      <w:proofErr w:type="gramEnd"/>
      <w:r w:rsidRPr="009D6D0D">
        <w:rPr>
          <w:rFonts w:ascii="Times New Roman" w:hAnsi="Times New Roman" w:cs="Times New Roman"/>
          <w:sz w:val="28"/>
          <w:szCs w:val="28"/>
        </w:rPr>
        <w:t xml:space="preserve"> О.В. Единые требования по выполнению строительных чертежей: справ. Пособие / О.В. </w:t>
      </w:r>
      <w:proofErr w:type="gramStart"/>
      <w:r w:rsidRPr="009D6D0D">
        <w:rPr>
          <w:rFonts w:ascii="Times New Roman" w:hAnsi="Times New Roman" w:cs="Times New Roman"/>
          <w:sz w:val="28"/>
          <w:szCs w:val="28"/>
        </w:rPr>
        <w:t>Георгиевский</w:t>
      </w:r>
      <w:proofErr w:type="gramEnd"/>
      <w:r w:rsidRPr="009D6D0D">
        <w:rPr>
          <w:rFonts w:ascii="Times New Roman" w:hAnsi="Times New Roman" w:cs="Times New Roman"/>
          <w:sz w:val="28"/>
          <w:szCs w:val="28"/>
        </w:rPr>
        <w:t>. – М.: Архитектура – С, 2015. 143 с.: ил.3.12.3.;</w:t>
      </w:r>
    </w:p>
    <w:p w:rsidR="008D10BD" w:rsidRPr="009D6D0D" w:rsidRDefault="008D10BD" w:rsidP="008D10BD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10BD" w:rsidRPr="00123215" w:rsidRDefault="008D10BD" w:rsidP="008D10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10BD" w:rsidRPr="00130AE8" w:rsidRDefault="008D10BD" w:rsidP="008D10BD">
      <w:pPr>
        <w:pStyle w:val="1"/>
        <w:tabs>
          <w:tab w:val="num" w:pos="0"/>
        </w:tabs>
        <w:spacing w:line="360" w:lineRule="auto"/>
        <w:ind w:left="284"/>
        <w:contextualSpacing/>
        <w:jc w:val="both"/>
        <w:rPr>
          <w:bCs/>
          <w:i/>
          <w:sz w:val="28"/>
          <w:szCs w:val="28"/>
        </w:rPr>
      </w:pPr>
      <w:r w:rsidRPr="00130AE8">
        <w:rPr>
          <w:bCs/>
          <w:i/>
          <w:sz w:val="28"/>
          <w:szCs w:val="28"/>
        </w:rPr>
        <w:t>Дополнительные источники:</w:t>
      </w:r>
    </w:p>
    <w:p w:rsidR="008D10BD" w:rsidRPr="008D10BD" w:rsidRDefault="008D10BD" w:rsidP="008D10BD">
      <w:pPr>
        <w:pStyle w:val="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10BD">
        <w:rPr>
          <w:rFonts w:ascii="Times New Roman" w:hAnsi="Times New Roman" w:cs="Times New Roman"/>
          <w:sz w:val="28"/>
          <w:szCs w:val="28"/>
        </w:rPr>
        <w:t>СП 15.13330.2012 Каменные и армокаменные конструкции</w:t>
      </w:r>
    </w:p>
    <w:p w:rsidR="008D10BD" w:rsidRPr="008D10BD" w:rsidRDefault="008D10BD" w:rsidP="008D10BD">
      <w:pPr>
        <w:pStyle w:val="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10BD">
        <w:rPr>
          <w:rFonts w:ascii="Times New Roman" w:hAnsi="Times New Roman" w:cs="Times New Roman"/>
          <w:sz w:val="28"/>
          <w:szCs w:val="28"/>
        </w:rPr>
        <w:t>СП 20.13330.2016 Нагрузки и воздействия</w:t>
      </w:r>
    </w:p>
    <w:p w:rsidR="008D10BD" w:rsidRPr="00CA627A" w:rsidRDefault="008D10BD" w:rsidP="008D10BD">
      <w:pPr>
        <w:pStyle w:val="a3"/>
        <w:numPr>
          <w:ilvl w:val="0"/>
          <w:numId w:val="33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lastRenderedPageBreak/>
        <w:t>СП 22.13330. 2016 Основания зданий и сооружений. Актуализированная редакция СНиП 3.02.01-83*</w:t>
      </w:r>
    </w:p>
    <w:p w:rsidR="008D10BD" w:rsidRPr="00CA627A" w:rsidRDefault="008D10BD" w:rsidP="008D10BD">
      <w:pPr>
        <w:pStyle w:val="a3"/>
        <w:numPr>
          <w:ilvl w:val="0"/>
          <w:numId w:val="33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 xml:space="preserve">СП 35-102-2001  "Жилая среда с планировочными элементами, доступными инвалидам" </w:t>
      </w:r>
    </w:p>
    <w:p w:rsidR="008D10BD" w:rsidRPr="00CA627A" w:rsidRDefault="008D10BD" w:rsidP="008D10BD">
      <w:pPr>
        <w:pStyle w:val="a3"/>
        <w:numPr>
          <w:ilvl w:val="0"/>
          <w:numId w:val="33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 xml:space="preserve">СП 48.13330.2011 Организация строительства. Актуализированная редакция СНиП 12-01-2004 </w:t>
      </w:r>
    </w:p>
    <w:p w:rsidR="008D10BD" w:rsidRPr="00CA627A" w:rsidRDefault="008D10BD" w:rsidP="008D10BD">
      <w:pPr>
        <w:pStyle w:val="a3"/>
        <w:numPr>
          <w:ilvl w:val="0"/>
          <w:numId w:val="33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СП 50.13330. 2012 Тепловая защита зданий</w:t>
      </w:r>
    </w:p>
    <w:p w:rsidR="008D10BD" w:rsidRPr="00CA627A" w:rsidRDefault="008D10BD" w:rsidP="008D10BD">
      <w:pPr>
        <w:pStyle w:val="a3"/>
        <w:numPr>
          <w:ilvl w:val="0"/>
          <w:numId w:val="33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 xml:space="preserve">СП 57.13330.2011 Складские здания. Актуализированная редакция СНиП 31-04-2001* </w:t>
      </w:r>
    </w:p>
    <w:p w:rsidR="008D10BD" w:rsidRPr="00CA627A" w:rsidRDefault="008D10BD" w:rsidP="008D10BD">
      <w:pPr>
        <w:pStyle w:val="a3"/>
        <w:numPr>
          <w:ilvl w:val="0"/>
          <w:numId w:val="33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СП 59.13330.2012 Доступность зданий и сооружений для маломобильных групп населения</w:t>
      </w:r>
    </w:p>
    <w:p w:rsidR="008D10BD" w:rsidRPr="00CA627A" w:rsidRDefault="008D10BD" w:rsidP="008D10BD">
      <w:pPr>
        <w:pStyle w:val="a3"/>
        <w:numPr>
          <w:ilvl w:val="0"/>
          <w:numId w:val="33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СП 126. 13330. 2012 Геодезические работы в строительстве. Актуализированная редакция СНиП 3.01.03 – 84*</w:t>
      </w:r>
    </w:p>
    <w:p w:rsidR="008D10BD" w:rsidRPr="00CA627A" w:rsidRDefault="008D10BD" w:rsidP="008D10BD">
      <w:pPr>
        <w:pStyle w:val="a3"/>
        <w:numPr>
          <w:ilvl w:val="0"/>
          <w:numId w:val="33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СП 70.13330.2012 Несущие и ограждающие конструкции. Актуализированная редакция СНиП 3.03.01-87</w:t>
      </w:r>
    </w:p>
    <w:p w:rsidR="008D10BD" w:rsidRPr="00CA627A" w:rsidRDefault="008D10BD" w:rsidP="008D10BD">
      <w:pPr>
        <w:pStyle w:val="a3"/>
        <w:numPr>
          <w:ilvl w:val="0"/>
          <w:numId w:val="33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СП 71. 13330.2017 Изоляционные и отделочные покрытия. Актуализированная редакция СНиП 3.04.01-87</w:t>
      </w:r>
    </w:p>
    <w:p w:rsidR="008D10BD" w:rsidRPr="00CA627A" w:rsidRDefault="008D10BD" w:rsidP="008D10BD">
      <w:pPr>
        <w:pStyle w:val="a3"/>
        <w:numPr>
          <w:ilvl w:val="0"/>
          <w:numId w:val="33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СП 126. 13330. 2012 Геодезические работы в строительстве. Актуализированная редакция СНиП 3.01.03 – 84*</w:t>
      </w:r>
    </w:p>
    <w:p w:rsidR="008D10BD" w:rsidRPr="00CA627A" w:rsidRDefault="008D10BD" w:rsidP="008D10BD">
      <w:pPr>
        <w:pStyle w:val="a3"/>
        <w:numPr>
          <w:ilvl w:val="0"/>
          <w:numId w:val="33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СП 131.13330.2012  Строительная климатология. Актуализированная редакция СНиП 23-01-99*</w:t>
      </w:r>
    </w:p>
    <w:p w:rsidR="008D10BD" w:rsidRPr="00CA627A" w:rsidRDefault="008D10BD" w:rsidP="008D10BD">
      <w:pPr>
        <w:pStyle w:val="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 xml:space="preserve">ГОСТ 21.501-2011 Межгосударственный стандарт СПДС Правила выполнения рабочей документации архитектурных и конструктивных решений </w:t>
      </w:r>
    </w:p>
    <w:p w:rsidR="008D10BD" w:rsidRPr="00CA627A" w:rsidRDefault="008D10BD" w:rsidP="008D10BD">
      <w:pPr>
        <w:pStyle w:val="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 xml:space="preserve">ГОСТ 21.1101-2013 Национальный стандарт  Российской Федерации. Система проектной документации для строительства. Основные требования  к проектной и  рабочей документации </w:t>
      </w:r>
    </w:p>
    <w:p w:rsidR="008D10BD" w:rsidRPr="00CA627A" w:rsidRDefault="008D10BD" w:rsidP="008D10BD">
      <w:pPr>
        <w:pStyle w:val="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ГОСТ 21.508-93СПДС «Правила выполнения рабочей документации генеральных планов предприятий, сооружений и гражданских объектов».</w:t>
      </w:r>
    </w:p>
    <w:p w:rsidR="008D10BD" w:rsidRPr="00CA627A" w:rsidRDefault="008D10BD" w:rsidP="008D10BD">
      <w:pPr>
        <w:pStyle w:val="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color w:val="020000"/>
          <w:w w:val="107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ГОСТ 21.101-97. СПДС. Основные требования к проектной и рабочей документации.</w:t>
      </w:r>
    </w:p>
    <w:p w:rsidR="008D10BD" w:rsidRPr="00CA627A" w:rsidRDefault="008D10BD" w:rsidP="008D10BD">
      <w:pPr>
        <w:pStyle w:val="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Государственные элементные сметные нормы (ГЭСН)</w:t>
      </w:r>
    </w:p>
    <w:p w:rsidR="008D10BD" w:rsidRPr="00CA627A" w:rsidRDefault="008D10BD" w:rsidP="008D10BD">
      <w:pPr>
        <w:pStyle w:val="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О составе разделов проектной документации и требованиях к их содержанию. Постановление Правительства Российской Федерации от 16 февраля 2008 года N 87 (с изменениями на 27 октября 2015 года)</w:t>
      </w:r>
    </w:p>
    <w:p w:rsidR="008D10BD" w:rsidRPr="00CA627A" w:rsidRDefault="008D10BD" w:rsidP="008D10BD">
      <w:pPr>
        <w:pStyle w:val="a3"/>
        <w:numPr>
          <w:ilvl w:val="0"/>
          <w:numId w:val="33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О составе разделов проектной документации и требованиях к их содержанию. Постановление Правительства Российской Федерации от 16 февраля 2008 года N 87 (с изменениями на 27 октября 2015 года)</w:t>
      </w:r>
    </w:p>
    <w:p w:rsidR="008D10BD" w:rsidRPr="00CA627A" w:rsidRDefault="008D10BD" w:rsidP="008D10BD">
      <w:pPr>
        <w:pStyle w:val="af6"/>
        <w:numPr>
          <w:ilvl w:val="0"/>
          <w:numId w:val="33"/>
        </w:numPr>
        <w:spacing w:line="276" w:lineRule="auto"/>
        <w:ind w:right="57"/>
        <w:contextualSpacing/>
        <w:jc w:val="both"/>
        <w:rPr>
          <w:rFonts w:ascii="Times New Roman" w:hAnsi="Times New Roman" w:cs="Times New Roman"/>
          <w:color w:val="030000"/>
          <w:w w:val="106"/>
          <w:sz w:val="28"/>
          <w:szCs w:val="28"/>
        </w:rPr>
      </w:pPr>
      <w:r w:rsidRPr="00CA627A">
        <w:rPr>
          <w:rFonts w:ascii="Times New Roman" w:hAnsi="Times New Roman" w:cs="Times New Roman"/>
          <w:color w:val="030000"/>
          <w:w w:val="106"/>
          <w:sz w:val="28"/>
          <w:szCs w:val="28"/>
        </w:rPr>
        <w:t xml:space="preserve">Пособие по разработке проектов организации строительства и </w:t>
      </w:r>
      <w:r w:rsidRPr="00CA627A">
        <w:rPr>
          <w:rFonts w:ascii="Times New Roman" w:hAnsi="Times New Roman" w:cs="Times New Roman"/>
          <w:color w:val="030000"/>
          <w:w w:val="106"/>
          <w:sz w:val="28"/>
          <w:szCs w:val="28"/>
        </w:rPr>
        <w:lastRenderedPageBreak/>
        <w:t>проектов производства работ для сельскохозяйственного строительства (к СНиП 3</w:t>
      </w:r>
      <w:r w:rsidRPr="00CA627A">
        <w:rPr>
          <w:rFonts w:ascii="Times New Roman" w:hAnsi="Times New Roman" w:cs="Times New Roman"/>
          <w:color w:val="22201C"/>
          <w:w w:val="106"/>
          <w:sz w:val="28"/>
          <w:szCs w:val="28"/>
        </w:rPr>
        <w:t>.</w:t>
      </w:r>
      <w:r w:rsidRPr="00CA627A">
        <w:rPr>
          <w:rFonts w:ascii="Times New Roman" w:hAnsi="Times New Roman" w:cs="Times New Roman"/>
          <w:color w:val="030000"/>
          <w:w w:val="106"/>
          <w:sz w:val="28"/>
          <w:szCs w:val="28"/>
        </w:rPr>
        <w:t xml:space="preserve">01.01-85); </w:t>
      </w:r>
    </w:p>
    <w:p w:rsidR="008D10BD" w:rsidRPr="00CA627A" w:rsidRDefault="008D10BD" w:rsidP="008D10BD">
      <w:pPr>
        <w:pStyle w:val="af6"/>
        <w:numPr>
          <w:ilvl w:val="0"/>
          <w:numId w:val="33"/>
        </w:numPr>
        <w:spacing w:line="276" w:lineRule="auto"/>
        <w:ind w:right="57"/>
        <w:contextualSpacing/>
        <w:jc w:val="both"/>
        <w:rPr>
          <w:rFonts w:ascii="Times New Roman" w:hAnsi="Times New Roman" w:cs="Times New Roman"/>
          <w:color w:val="030000"/>
          <w:w w:val="106"/>
          <w:sz w:val="28"/>
          <w:szCs w:val="28"/>
        </w:rPr>
      </w:pPr>
      <w:r w:rsidRPr="00CA627A">
        <w:rPr>
          <w:rFonts w:ascii="Times New Roman" w:hAnsi="Times New Roman" w:cs="Times New Roman"/>
          <w:color w:val="030000"/>
          <w:w w:val="106"/>
          <w:sz w:val="28"/>
          <w:szCs w:val="28"/>
        </w:rPr>
        <w:t>Пособие по разработке проектов организации строительства и проектов производства работ для жилищно-гражданского строительства (к СНиП 3.01</w:t>
      </w:r>
      <w:r w:rsidRPr="00CA627A">
        <w:rPr>
          <w:rFonts w:ascii="Times New Roman" w:hAnsi="Times New Roman" w:cs="Times New Roman"/>
          <w:color w:val="22201C"/>
          <w:w w:val="106"/>
          <w:sz w:val="28"/>
          <w:szCs w:val="28"/>
        </w:rPr>
        <w:t>.</w:t>
      </w:r>
      <w:r w:rsidRPr="00CA627A">
        <w:rPr>
          <w:rFonts w:ascii="Times New Roman" w:hAnsi="Times New Roman" w:cs="Times New Roman"/>
          <w:color w:val="030000"/>
          <w:w w:val="106"/>
          <w:sz w:val="28"/>
          <w:szCs w:val="28"/>
        </w:rPr>
        <w:t xml:space="preserve">01-85); </w:t>
      </w:r>
    </w:p>
    <w:p w:rsidR="008D10BD" w:rsidRPr="00CA627A" w:rsidRDefault="008D10BD" w:rsidP="008D10BD">
      <w:pPr>
        <w:pStyle w:val="af6"/>
        <w:numPr>
          <w:ilvl w:val="0"/>
          <w:numId w:val="33"/>
        </w:numPr>
        <w:spacing w:line="276" w:lineRule="auto"/>
        <w:ind w:right="9"/>
        <w:contextualSpacing/>
        <w:jc w:val="both"/>
        <w:rPr>
          <w:rFonts w:ascii="Times New Roman" w:hAnsi="Times New Roman" w:cs="Times New Roman"/>
          <w:color w:val="010000"/>
          <w:w w:val="107"/>
          <w:sz w:val="28"/>
          <w:szCs w:val="28"/>
        </w:rPr>
      </w:pPr>
      <w:r w:rsidRPr="00CA627A">
        <w:rPr>
          <w:rFonts w:ascii="Times New Roman" w:hAnsi="Times New Roman" w:cs="Times New Roman"/>
          <w:color w:val="020000"/>
          <w:w w:val="107"/>
          <w:sz w:val="28"/>
          <w:szCs w:val="28"/>
        </w:rPr>
        <w:t>Пособие по разработк</w:t>
      </w:r>
      <w:r w:rsidRPr="00CA627A">
        <w:rPr>
          <w:rFonts w:ascii="Times New Roman" w:hAnsi="Times New Roman" w:cs="Times New Roman"/>
          <w:color w:val="010000"/>
          <w:w w:val="107"/>
          <w:sz w:val="28"/>
          <w:szCs w:val="28"/>
        </w:rPr>
        <w:t xml:space="preserve">е </w:t>
      </w:r>
      <w:r w:rsidRPr="00CA627A">
        <w:rPr>
          <w:rFonts w:ascii="Times New Roman" w:hAnsi="Times New Roman" w:cs="Times New Roman"/>
          <w:color w:val="020000"/>
          <w:w w:val="107"/>
          <w:sz w:val="28"/>
          <w:szCs w:val="28"/>
        </w:rPr>
        <w:t>проектов организации строительст</w:t>
      </w:r>
      <w:r w:rsidRPr="00CA627A">
        <w:rPr>
          <w:rFonts w:ascii="Times New Roman" w:hAnsi="Times New Roman" w:cs="Times New Roman"/>
          <w:color w:val="010000"/>
          <w:w w:val="107"/>
          <w:sz w:val="28"/>
          <w:szCs w:val="28"/>
        </w:rPr>
        <w:t>в</w:t>
      </w:r>
      <w:r w:rsidRPr="00CA627A">
        <w:rPr>
          <w:rFonts w:ascii="Times New Roman" w:hAnsi="Times New Roman" w:cs="Times New Roman"/>
          <w:color w:val="020000"/>
          <w:w w:val="107"/>
          <w:sz w:val="28"/>
          <w:szCs w:val="28"/>
        </w:rPr>
        <w:t>а и проект</w:t>
      </w:r>
      <w:r w:rsidRPr="00CA627A">
        <w:rPr>
          <w:rFonts w:ascii="Times New Roman" w:hAnsi="Times New Roman" w:cs="Times New Roman"/>
          <w:color w:val="010000"/>
          <w:w w:val="107"/>
          <w:sz w:val="28"/>
          <w:szCs w:val="28"/>
        </w:rPr>
        <w:t>о</w:t>
      </w:r>
      <w:r w:rsidRPr="00CA627A">
        <w:rPr>
          <w:rFonts w:ascii="Times New Roman" w:hAnsi="Times New Roman" w:cs="Times New Roman"/>
          <w:color w:val="020000"/>
          <w:w w:val="107"/>
          <w:sz w:val="28"/>
          <w:szCs w:val="28"/>
        </w:rPr>
        <w:t xml:space="preserve">в производства работ </w:t>
      </w:r>
      <w:r w:rsidRPr="00CA627A">
        <w:rPr>
          <w:rFonts w:ascii="Times New Roman" w:hAnsi="Times New Roman" w:cs="Times New Roman"/>
          <w:color w:val="020000"/>
          <w:sz w:val="28"/>
          <w:szCs w:val="28"/>
        </w:rPr>
        <w:t xml:space="preserve">для </w:t>
      </w:r>
      <w:r w:rsidRPr="00CA627A">
        <w:rPr>
          <w:rFonts w:ascii="Times New Roman" w:hAnsi="Times New Roman" w:cs="Times New Roman"/>
          <w:color w:val="020000"/>
          <w:w w:val="107"/>
          <w:sz w:val="28"/>
          <w:szCs w:val="28"/>
        </w:rPr>
        <w:t>промышленного строительства (Спр</w:t>
      </w:r>
      <w:r w:rsidRPr="00CA627A">
        <w:rPr>
          <w:rFonts w:ascii="Times New Roman" w:hAnsi="Times New Roman" w:cs="Times New Roman"/>
          <w:color w:val="010000"/>
          <w:w w:val="107"/>
          <w:sz w:val="28"/>
          <w:szCs w:val="28"/>
        </w:rPr>
        <w:t>а</w:t>
      </w:r>
      <w:r w:rsidRPr="00CA627A">
        <w:rPr>
          <w:rFonts w:ascii="Times New Roman" w:hAnsi="Times New Roman" w:cs="Times New Roman"/>
          <w:color w:val="020000"/>
          <w:w w:val="107"/>
          <w:sz w:val="28"/>
          <w:szCs w:val="28"/>
        </w:rPr>
        <w:t>вочное пособие к СНиП 3</w:t>
      </w:r>
      <w:r w:rsidRPr="00CA627A">
        <w:rPr>
          <w:rFonts w:ascii="Times New Roman" w:hAnsi="Times New Roman" w:cs="Times New Roman"/>
          <w:color w:val="373631"/>
          <w:w w:val="107"/>
          <w:sz w:val="28"/>
          <w:szCs w:val="28"/>
        </w:rPr>
        <w:t>.</w:t>
      </w:r>
      <w:r w:rsidRPr="00CA627A">
        <w:rPr>
          <w:rFonts w:ascii="Times New Roman" w:hAnsi="Times New Roman" w:cs="Times New Roman"/>
          <w:color w:val="020000"/>
          <w:w w:val="107"/>
          <w:sz w:val="28"/>
          <w:szCs w:val="28"/>
        </w:rPr>
        <w:t xml:space="preserve">01.01-85); </w:t>
      </w:r>
      <w:r w:rsidRPr="00CA627A">
        <w:rPr>
          <w:rFonts w:ascii="Times New Roman" w:hAnsi="Times New Roman" w:cs="Times New Roman"/>
          <w:color w:val="010000"/>
          <w:w w:val="107"/>
          <w:sz w:val="28"/>
          <w:szCs w:val="28"/>
        </w:rPr>
        <w:t xml:space="preserve"> </w:t>
      </w:r>
    </w:p>
    <w:p w:rsidR="008D10BD" w:rsidRPr="00CA627A" w:rsidRDefault="008D10BD" w:rsidP="008D10BD">
      <w:pPr>
        <w:pStyle w:val="af6"/>
        <w:numPr>
          <w:ilvl w:val="0"/>
          <w:numId w:val="33"/>
        </w:numPr>
        <w:spacing w:line="276" w:lineRule="auto"/>
        <w:ind w:right="9"/>
        <w:contextualSpacing/>
        <w:jc w:val="both"/>
        <w:rPr>
          <w:rFonts w:ascii="Times New Roman" w:hAnsi="Times New Roman" w:cs="Times New Roman"/>
          <w:color w:val="020000"/>
          <w:w w:val="107"/>
          <w:sz w:val="28"/>
          <w:szCs w:val="28"/>
        </w:rPr>
      </w:pPr>
      <w:r w:rsidRPr="00CA627A">
        <w:rPr>
          <w:rFonts w:ascii="Times New Roman" w:hAnsi="Times New Roman" w:cs="Times New Roman"/>
          <w:color w:val="010000"/>
          <w:w w:val="107"/>
          <w:sz w:val="28"/>
          <w:szCs w:val="28"/>
        </w:rPr>
        <w:t>В</w:t>
      </w:r>
      <w:r w:rsidRPr="00CA627A">
        <w:rPr>
          <w:rFonts w:ascii="Times New Roman" w:hAnsi="Times New Roman" w:cs="Times New Roman"/>
          <w:color w:val="020000"/>
          <w:w w:val="107"/>
          <w:sz w:val="28"/>
          <w:szCs w:val="28"/>
        </w:rPr>
        <w:t>СН 193-81 (ММСС СССР) Инструкция по разработке пр</w:t>
      </w:r>
      <w:r w:rsidRPr="00CA627A">
        <w:rPr>
          <w:rFonts w:ascii="Times New Roman" w:hAnsi="Times New Roman" w:cs="Times New Roman"/>
          <w:color w:val="010000"/>
          <w:w w:val="107"/>
          <w:sz w:val="28"/>
          <w:szCs w:val="28"/>
        </w:rPr>
        <w:t>о</w:t>
      </w:r>
      <w:r w:rsidRPr="00CA627A">
        <w:rPr>
          <w:rFonts w:ascii="Times New Roman" w:hAnsi="Times New Roman" w:cs="Times New Roman"/>
          <w:color w:val="020000"/>
          <w:w w:val="107"/>
          <w:sz w:val="28"/>
          <w:szCs w:val="28"/>
        </w:rPr>
        <w:t>екто</w:t>
      </w:r>
      <w:r w:rsidRPr="00CA627A">
        <w:rPr>
          <w:rFonts w:ascii="Times New Roman" w:hAnsi="Times New Roman" w:cs="Times New Roman"/>
          <w:color w:val="010000"/>
          <w:w w:val="107"/>
          <w:sz w:val="28"/>
          <w:szCs w:val="28"/>
        </w:rPr>
        <w:t>в п</w:t>
      </w:r>
      <w:r w:rsidRPr="00CA627A">
        <w:rPr>
          <w:rFonts w:ascii="Times New Roman" w:hAnsi="Times New Roman" w:cs="Times New Roman"/>
          <w:color w:val="020000"/>
          <w:w w:val="107"/>
          <w:sz w:val="28"/>
          <w:szCs w:val="28"/>
        </w:rPr>
        <w:t xml:space="preserve">роизводства работ по монтажу строительных конструкций;  </w:t>
      </w:r>
    </w:p>
    <w:p w:rsidR="008D10BD" w:rsidRPr="00CA627A" w:rsidRDefault="008D10BD" w:rsidP="008D10BD">
      <w:pPr>
        <w:pStyle w:val="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Типовые технологические карты</w:t>
      </w:r>
    </w:p>
    <w:p w:rsidR="008D10BD" w:rsidRPr="00CA627A" w:rsidRDefault="008D10BD" w:rsidP="008D10BD">
      <w:pPr>
        <w:pStyle w:val="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</w:rPr>
        <w:t>Карты трудовых процессов</w:t>
      </w:r>
    </w:p>
    <w:p w:rsidR="008D10BD" w:rsidRPr="001937FE" w:rsidRDefault="008D10BD" w:rsidP="008D10BD">
      <w:pPr>
        <w:suppressAutoHyphens/>
        <w:spacing w:after="0"/>
        <w:ind w:left="360"/>
        <w:jc w:val="both"/>
      </w:pPr>
    </w:p>
    <w:p w:rsidR="008D10BD" w:rsidRPr="00130AE8" w:rsidRDefault="008D10BD" w:rsidP="008D10BD">
      <w:pPr>
        <w:spacing w:after="0"/>
        <w:ind w:firstLine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AE8">
        <w:rPr>
          <w:rFonts w:ascii="Times New Roman" w:hAnsi="Times New Roman" w:cs="Times New Roman"/>
          <w:i/>
          <w:sz w:val="28"/>
          <w:szCs w:val="28"/>
        </w:rPr>
        <w:t>Интернет ресурсы:</w:t>
      </w:r>
    </w:p>
    <w:p w:rsidR="008D10BD" w:rsidRPr="008D10BD" w:rsidRDefault="008D10BD" w:rsidP="008D10BD">
      <w:pPr>
        <w:pStyle w:val="a3"/>
        <w:numPr>
          <w:ilvl w:val="0"/>
          <w:numId w:val="34"/>
        </w:num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8D10BD">
        <w:rPr>
          <w:rFonts w:ascii="Times New Roman" w:eastAsia="Times New Roman" w:hAnsi="Times New Roman" w:cs="Times New Roman"/>
          <w:b/>
          <w:bCs/>
          <w:sz w:val="28"/>
          <w:szCs w:val="28"/>
        </w:rPr>
        <w:t>Архитектура зданий</w:t>
      </w:r>
      <w:proofErr w:type="gramStart"/>
      <w:r w:rsidRPr="008D10BD">
        <w:rPr>
          <w:rFonts w:ascii="Times New Roman" w:eastAsia="Times New Roman" w:hAnsi="Times New Roman" w:cs="Times New Roman"/>
          <w:sz w:val="28"/>
          <w:szCs w:val="28"/>
        </w:rPr>
        <w:t> :</w:t>
      </w:r>
      <w:proofErr w:type="gramEnd"/>
      <w:r w:rsidRPr="008D10BD">
        <w:rPr>
          <w:rFonts w:ascii="Times New Roman" w:eastAsia="Times New Roman" w:hAnsi="Times New Roman" w:cs="Times New Roman"/>
          <w:sz w:val="28"/>
          <w:szCs w:val="28"/>
        </w:rPr>
        <w:t xml:space="preserve"> учебник / Н.П. </w:t>
      </w:r>
      <w:proofErr w:type="spellStart"/>
      <w:r w:rsidRPr="008D10BD">
        <w:rPr>
          <w:rFonts w:ascii="Times New Roman" w:eastAsia="Times New Roman" w:hAnsi="Times New Roman" w:cs="Times New Roman"/>
          <w:sz w:val="28"/>
          <w:szCs w:val="28"/>
        </w:rPr>
        <w:t>Вильчик</w:t>
      </w:r>
      <w:proofErr w:type="spellEnd"/>
      <w:r w:rsidRPr="008D10BD">
        <w:rPr>
          <w:rFonts w:ascii="Times New Roman" w:eastAsia="Times New Roman" w:hAnsi="Times New Roman" w:cs="Times New Roman"/>
          <w:sz w:val="28"/>
          <w:szCs w:val="28"/>
        </w:rPr>
        <w:t xml:space="preserve">. — 2-е изд., </w:t>
      </w:r>
      <w:proofErr w:type="spellStart"/>
      <w:r w:rsidRPr="008D10BD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8D10BD">
        <w:rPr>
          <w:rFonts w:ascii="Times New Roman" w:eastAsia="Times New Roman" w:hAnsi="Times New Roman" w:cs="Times New Roman"/>
          <w:sz w:val="28"/>
          <w:szCs w:val="28"/>
        </w:rPr>
        <w:t>. и доп. — М. : ИНФРА-М, 2017. — 319 с. — (Среднее профессиональное образование). — www.dx.doi.org/10.12737/1075. - Режим доступа: http://znanium.com/catalog/product/754436</w:t>
      </w:r>
    </w:p>
    <w:p w:rsidR="008D10BD" w:rsidRPr="008D10BD" w:rsidRDefault="008D10BD" w:rsidP="008D10BD">
      <w:pPr>
        <w:pStyle w:val="a3"/>
        <w:numPr>
          <w:ilvl w:val="0"/>
          <w:numId w:val="34"/>
        </w:num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8D10B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Основы архитектуры зданий и сооружений</w:t>
      </w:r>
      <w:proofErr w:type="gramStart"/>
      <w:r w:rsidRPr="008D10BD">
        <w:rPr>
          <w:rFonts w:ascii="Times New Roman" w:hAnsi="Times New Roman" w:cs="Times New Roman"/>
          <w:sz w:val="28"/>
          <w:szCs w:val="28"/>
          <w:shd w:val="clear" w:color="auto" w:fill="FFFFFF"/>
        </w:rPr>
        <w:t> :</w:t>
      </w:r>
      <w:proofErr w:type="gramEnd"/>
      <w:r w:rsidRPr="008D10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учебник / А.3. </w:t>
      </w:r>
      <w:proofErr w:type="spellStart"/>
      <w:r w:rsidRPr="008D10BD">
        <w:rPr>
          <w:rFonts w:ascii="Times New Roman" w:hAnsi="Times New Roman" w:cs="Times New Roman"/>
          <w:sz w:val="28"/>
          <w:szCs w:val="28"/>
          <w:shd w:val="clear" w:color="auto" w:fill="FFFFFF"/>
        </w:rPr>
        <w:t>Абуханов</w:t>
      </w:r>
      <w:proofErr w:type="spellEnd"/>
      <w:r w:rsidRPr="008D10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Е.Н. </w:t>
      </w:r>
      <w:proofErr w:type="spellStart"/>
      <w:r w:rsidRPr="008D10BD">
        <w:rPr>
          <w:rFonts w:ascii="Times New Roman" w:hAnsi="Times New Roman" w:cs="Times New Roman"/>
          <w:sz w:val="28"/>
          <w:szCs w:val="28"/>
          <w:shd w:val="clear" w:color="auto" w:fill="FFFFFF"/>
        </w:rPr>
        <w:t>Белоконев</w:t>
      </w:r>
      <w:proofErr w:type="gramStart"/>
      <w:r w:rsidRPr="008D10BD">
        <w:rPr>
          <w:rFonts w:ascii="Times New Roman" w:hAnsi="Times New Roman" w:cs="Times New Roman"/>
          <w:sz w:val="28"/>
          <w:szCs w:val="28"/>
          <w:shd w:val="clear" w:color="auto" w:fill="FFFFFF"/>
        </w:rPr>
        <w:t>,Т</w:t>
      </w:r>
      <w:proofErr w:type="gramEnd"/>
      <w:r w:rsidRPr="008D10BD">
        <w:rPr>
          <w:rFonts w:ascii="Times New Roman" w:hAnsi="Times New Roman" w:cs="Times New Roman"/>
          <w:sz w:val="28"/>
          <w:szCs w:val="28"/>
          <w:shd w:val="clear" w:color="auto" w:fill="FFFFFF"/>
        </w:rPr>
        <w:t>.М</w:t>
      </w:r>
      <w:proofErr w:type="spellEnd"/>
      <w:r w:rsidRPr="008D10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8D10BD">
        <w:rPr>
          <w:rFonts w:ascii="Times New Roman" w:hAnsi="Times New Roman" w:cs="Times New Roman"/>
          <w:sz w:val="28"/>
          <w:szCs w:val="28"/>
          <w:shd w:val="clear" w:color="auto" w:fill="FFFFFF"/>
        </w:rPr>
        <w:t>Белоконева</w:t>
      </w:r>
      <w:proofErr w:type="spellEnd"/>
      <w:r w:rsidRPr="008D10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С.А. Алиев.— 5-е изд., </w:t>
      </w:r>
      <w:proofErr w:type="spellStart"/>
      <w:r w:rsidRPr="008D10BD">
        <w:rPr>
          <w:rFonts w:ascii="Times New Roman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Pr="008D10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и доп. — М.: РИОР : ИНФРА-М, 2019. — 296 с. — (Высшее образование). — DOI: https:// doi.org/10.29039/01817-0 - Режим доступа: </w:t>
      </w:r>
      <w:hyperlink r:id="rId28" w:history="1">
        <w:r w:rsidRPr="008D10BD">
          <w:rPr>
            <w:rStyle w:val="a9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http://znanium.com/catalog/product/1031255</w:t>
        </w:r>
      </w:hyperlink>
    </w:p>
    <w:p w:rsidR="008D10BD" w:rsidRPr="00CA627A" w:rsidRDefault="008D10BD" w:rsidP="008D10BD">
      <w:pPr>
        <w:pStyle w:val="a3"/>
        <w:numPr>
          <w:ilvl w:val="0"/>
          <w:numId w:val="34"/>
        </w:num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Технология реконструкции и модернизации зданий</w:t>
      </w:r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Учебное пособие / Г.В.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Девятаева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. - М.: НИЦ Инфра-М, 2013. - 250 с.: 60x90 1/16. - (Среднее профессиональное образование)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ереплет) ISBN 978-5-16-001505-7 - Режим доступа: </w:t>
      </w:r>
      <w:hyperlink r:id="rId29" w:history="1">
        <w:r w:rsidRPr="00CA627A">
          <w:rPr>
            <w:rStyle w:val="a9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http://znanium.com/catalog/product/372198</w:t>
        </w:r>
      </w:hyperlink>
    </w:p>
    <w:p w:rsidR="008D10BD" w:rsidRPr="00CA627A" w:rsidRDefault="008D10BD" w:rsidP="008D10BD">
      <w:pPr>
        <w:pStyle w:val="a3"/>
        <w:numPr>
          <w:ilvl w:val="0"/>
          <w:numId w:val="34"/>
        </w:num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Крыши и кровли гражданских и производственных зданий</w:t>
      </w:r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Учебное пособие / Н.А.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Бузало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И.Д. Платонова, Н.Г.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Царитова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М.: ИЦ РИОР: НИЦ ИНФРА-М, 2014. - 152 с.: 60x90 1/16. - 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(Высшее образование: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Бакалавриат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). (п) ISBN 978-5-369-01175-1 - Режим доступа: </w:t>
      </w:r>
      <w:hyperlink r:id="rId30" w:history="1">
        <w:r w:rsidRPr="00CA627A">
          <w:rPr>
            <w:rStyle w:val="a9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http://znanium.com/catalog/product/396559</w:t>
        </w:r>
      </w:hyperlink>
    </w:p>
    <w:p w:rsidR="008D10BD" w:rsidRPr="00CA627A" w:rsidRDefault="008D10BD" w:rsidP="008D10BD">
      <w:pPr>
        <w:pStyle w:val="a3"/>
        <w:numPr>
          <w:ilvl w:val="0"/>
          <w:numId w:val="34"/>
        </w:num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Строительные конструкции</w:t>
      </w:r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: учеб. пособие / Сербин Е.П.,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Сетков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В.И. - М. : РИОР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,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НИЦ ИНФРА-М, 2017. - 236 с. - (СПО). - https://doi.org/10.12737/1107. - Режим доступа: </w:t>
      </w:r>
      <w:hyperlink r:id="rId31" w:history="1">
        <w:r w:rsidRPr="00CA627A">
          <w:rPr>
            <w:rStyle w:val="a9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http://znanium.com/catalog/product/792182</w:t>
        </w:r>
      </w:hyperlink>
    </w:p>
    <w:p w:rsidR="008D10BD" w:rsidRPr="00CA627A" w:rsidRDefault="008D10BD" w:rsidP="008D10BD">
      <w:pPr>
        <w:pStyle w:val="a3"/>
        <w:numPr>
          <w:ilvl w:val="0"/>
          <w:numId w:val="34"/>
        </w:num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Строительные конструкции</w:t>
      </w:r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Учебник для студентов вузов /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Волосухин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В.А., Евтушенко С.И., Меркулова Т.Н., - 4-е изд.,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и доп. -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Рн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/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:Ф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еникс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2013. - 554 с. ISBN 978-5-222-20813-7 - Режим доступа: </w:t>
      </w:r>
      <w:hyperlink r:id="rId32" w:history="1">
        <w:r w:rsidRPr="00CA627A">
          <w:rPr>
            <w:rStyle w:val="a9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http://znanium.com/catalog/product/908659</w:t>
        </w:r>
      </w:hyperlink>
    </w:p>
    <w:p w:rsidR="008D10BD" w:rsidRPr="00CA627A" w:rsidRDefault="008D10BD" w:rsidP="008D10BD">
      <w:pPr>
        <w:pStyle w:val="a3"/>
        <w:numPr>
          <w:ilvl w:val="0"/>
          <w:numId w:val="34"/>
        </w:num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Автоматизированное проектирование строительных конструкций</w:t>
      </w:r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Учебно-практическое пособие / Денисов А.В., - 2-е изд., (эл.) - М.:МИСИ-МГСУ, 2017. - 161 с.: ISBN 978-5-7264-1571-0 - Режим доступа: </w:t>
      </w:r>
      <w:hyperlink r:id="rId33" w:history="1">
        <w:r w:rsidRPr="00CA627A">
          <w:rPr>
            <w:rStyle w:val="a9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http://znanium.com/catalog/product/968776</w:t>
        </w:r>
      </w:hyperlink>
    </w:p>
    <w:p w:rsidR="008D10BD" w:rsidRPr="00CA627A" w:rsidRDefault="008D10BD" w:rsidP="008D10BD">
      <w:pPr>
        <w:pStyle w:val="a3"/>
        <w:numPr>
          <w:ilvl w:val="0"/>
          <w:numId w:val="34"/>
        </w:num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Каменные работы</w:t>
      </w:r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Учебно-методическое пособие /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Черноиван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В.Н.,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Леонович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С.Н. - М.:НИЦ ИНФРА-М, Нов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нание, 2015. - 156 с.: 60x90 1/16. - (Высшее образование) ISBN 978-5-16-010310-5 - Режим доступа: </w:t>
      </w:r>
      <w:hyperlink r:id="rId34" w:history="1">
        <w:r w:rsidRPr="00CA627A">
          <w:rPr>
            <w:rStyle w:val="a9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http://znanium.com/catalog/product/483251</w:t>
        </w:r>
      </w:hyperlink>
    </w:p>
    <w:p w:rsidR="008D10BD" w:rsidRPr="00CA627A" w:rsidRDefault="008D10BD" w:rsidP="008D10BD">
      <w:pPr>
        <w:pStyle w:val="a3"/>
        <w:numPr>
          <w:ilvl w:val="0"/>
          <w:numId w:val="34"/>
        </w:num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Технология каменных работ в строительстве</w:t>
      </w:r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/ Стаценко А.С., - 3-е изд. -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Мн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ышэйшая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школа, 2010. - 255 с.: ISBN 978-985-06-1888-7 - Режим доступа: </w:t>
      </w:r>
      <w:hyperlink r:id="rId35" w:history="1">
        <w:r w:rsidRPr="00CA627A">
          <w:rPr>
            <w:rStyle w:val="a9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http://znanium.com/catalog/product/507164</w:t>
        </w:r>
      </w:hyperlink>
    </w:p>
    <w:p w:rsidR="008D10BD" w:rsidRPr="00CA627A" w:rsidRDefault="008D10BD" w:rsidP="008D10BD">
      <w:pPr>
        <w:pStyle w:val="a3"/>
        <w:numPr>
          <w:ilvl w:val="0"/>
          <w:numId w:val="34"/>
        </w:num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Кирпичные и каменные конструкции. Повреждения и ремонт</w:t>
      </w:r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Учебное пособие для вузов /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Шилин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А.А. -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М.:Горная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книга, 2009. - 214 с.: ISBN 978-5-98672-155-2 - Режим доступа: </w:t>
      </w:r>
      <w:hyperlink r:id="rId36" w:history="1">
        <w:r w:rsidRPr="00CA627A">
          <w:rPr>
            <w:rStyle w:val="a9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http://znanium.com/catalog/product/995450</w:t>
        </w:r>
      </w:hyperlink>
    </w:p>
    <w:p w:rsidR="008D10BD" w:rsidRPr="00CA627A" w:rsidRDefault="008D10BD" w:rsidP="008D10BD">
      <w:pPr>
        <w:pStyle w:val="a3"/>
        <w:numPr>
          <w:ilvl w:val="0"/>
          <w:numId w:val="34"/>
        </w:num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Восстановление и усиление железобетонных и каменных конструкций : учеб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.-</w:t>
      </w:r>
      <w:proofErr w:type="spellStart"/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методич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. пособие / М.В. Яковлева, О.Н. 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Коткова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, B.C. Широков. — М.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 :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ФОРУМ : 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ИНФРА-М, 2019. — 191 с. — (Высшее образование: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Бакалавриат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Режим доступа: </w:t>
      </w:r>
      <w:hyperlink r:id="rId37" w:history="1">
        <w:r w:rsidRPr="00CA627A">
          <w:rPr>
            <w:rStyle w:val="a9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http://znanium.com/catalog/product/1025844</w:t>
        </w:r>
      </w:hyperlink>
    </w:p>
    <w:p w:rsidR="008D10BD" w:rsidRPr="00CA627A" w:rsidRDefault="008D10BD" w:rsidP="008D10BD">
      <w:pPr>
        <w:pStyle w:val="a3"/>
        <w:numPr>
          <w:ilvl w:val="0"/>
          <w:numId w:val="34"/>
        </w:num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Сапков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, А.Ю. </w:t>
      </w:r>
      <w:r w:rsidRPr="00CA627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Технология каменных работ</w:t>
      </w:r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 : учеб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особие / А.Ю.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Сапков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. — Москва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Инфра-Инженерия, 2019. — 264 с. - ISBN 978-5-9729-0293-4. - Режим доступа: http://znanium.com/catalog/product/1053308 - Текст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 - URL: </w:t>
      </w:r>
      <w:hyperlink r:id="rId38" w:history="1">
        <w:r w:rsidRPr="00CA627A">
          <w:rPr>
            <w:rStyle w:val="a9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http://znanium.com/catalog/product/1053308</w:t>
        </w:r>
      </w:hyperlink>
    </w:p>
    <w:p w:rsidR="008D10BD" w:rsidRPr="00CA627A" w:rsidRDefault="008D10BD" w:rsidP="008D10BD">
      <w:pPr>
        <w:pStyle w:val="a3"/>
        <w:numPr>
          <w:ilvl w:val="0"/>
          <w:numId w:val="34"/>
        </w:num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CA627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Информационные системы и технологии в строительстве</w:t>
      </w:r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Учебное пособие / Волков А.А., Петрова С.Н., Гинзбург А.В., - 2-е изд., (эл.) - М.:МИСИ-МГСУ, 2017. - 425 с.: ISBN 978-5-7264-1642-7 - Режим доступа: </w:t>
      </w:r>
      <w:hyperlink r:id="rId39" w:history="1">
        <w:r w:rsidRPr="00CA627A">
          <w:rPr>
            <w:rStyle w:val="a9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http://znanium.com/catalog/product/969308</w:t>
        </w:r>
      </w:hyperlink>
    </w:p>
    <w:p w:rsidR="008D10BD" w:rsidRPr="002E78E4" w:rsidRDefault="008D10BD" w:rsidP="008D10BD">
      <w:pPr>
        <w:pStyle w:val="a3"/>
        <w:numPr>
          <w:ilvl w:val="0"/>
          <w:numId w:val="34"/>
        </w:numPr>
        <w:shd w:val="clear" w:color="auto" w:fill="FFFFFF"/>
        <w:spacing w:after="0"/>
        <w:ind w:left="426"/>
        <w:rPr>
          <w:rStyle w:val="a9"/>
          <w:rFonts w:ascii="Times New Roman" w:eastAsia="Times New Roman" w:hAnsi="Times New Roman"/>
          <w:color w:val="auto"/>
          <w:sz w:val="28"/>
          <w:szCs w:val="28"/>
          <w:u w:val="none"/>
        </w:rPr>
      </w:pPr>
      <w:r w:rsidRPr="00CA627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Строительные краны и грузоподъемные механизмы</w:t>
      </w:r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Справочник (для выполнения курсового и дипломного проектирования по технологии и организации в строительстве и специалистов-строителей) /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Кирнев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А.Д.,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Несветаев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Г.В. - 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Рн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/</w:t>
      </w:r>
      <w:proofErr w:type="spell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gramStart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:Ф</w:t>
      </w:r>
      <w:proofErr w:type="gram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>еникс</w:t>
      </w:r>
      <w:proofErr w:type="spellEnd"/>
      <w:r w:rsidRPr="00CA6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2013. - 667 с. ISBN 978-5-222-20165-7 - Режим доступа: </w:t>
      </w:r>
      <w:hyperlink r:id="rId40" w:history="1">
        <w:r w:rsidRPr="00CA627A">
          <w:rPr>
            <w:rStyle w:val="a9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http://znanium.com/catalog/product/908620</w:t>
        </w:r>
      </w:hyperlink>
    </w:p>
    <w:p w:rsidR="008D10BD" w:rsidRPr="00CA627A" w:rsidRDefault="008D10BD" w:rsidP="008D10BD">
      <w:pPr>
        <w:pStyle w:val="a3"/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</w:p>
    <w:p w:rsidR="008D10BD" w:rsidRPr="00130AE8" w:rsidRDefault="008D10BD" w:rsidP="008D10BD">
      <w:pPr>
        <w:pStyle w:val="6"/>
        <w:shd w:val="clear" w:color="auto" w:fill="auto"/>
        <w:tabs>
          <w:tab w:val="left" w:leader="dot" w:pos="8319"/>
        </w:tabs>
        <w:spacing w:after="0" w:line="276" w:lineRule="auto"/>
        <w:ind w:right="20" w:firstLine="0"/>
        <w:contextualSpacing/>
        <w:jc w:val="both"/>
        <w:rPr>
          <w:rStyle w:val="4"/>
          <w:sz w:val="28"/>
          <w:szCs w:val="28"/>
        </w:rPr>
      </w:pPr>
    </w:p>
    <w:p w:rsidR="0014098B" w:rsidRPr="00014D89" w:rsidRDefault="0014098B" w:rsidP="008D10BD">
      <w:pPr>
        <w:pStyle w:val="6"/>
        <w:numPr>
          <w:ilvl w:val="0"/>
          <w:numId w:val="34"/>
        </w:numPr>
        <w:shd w:val="clear" w:color="auto" w:fill="auto"/>
        <w:spacing w:after="0" w:line="360" w:lineRule="auto"/>
        <w:ind w:left="20" w:firstLine="700"/>
        <w:contextualSpacing/>
        <w:rPr>
          <w:rStyle w:val="4"/>
          <w:b/>
          <w:sz w:val="28"/>
          <w:szCs w:val="28"/>
        </w:rPr>
      </w:pPr>
      <w:r w:rsidRPr="00014D89">
        <w:rPr>
          <w:rStyle w:val="4"/>
          <w:b/>
          <w:sz w:val="28"/>
          <w:szCs w:val="28"/>
        </w:rPr>
        <w:t>КОНТРОЛЬ И ОЦЕНКА РЕЗУЛЬТАТОВ ОСВОЕНИЯ</w:t>
      </w:r>
    </w:p>
    <w:p w:rsidR="0014098B" w:rsidRDefault="0014098B" w:rsidP="00014D89">
      <w:pPr>
        <w:pStyle w:val="6"/>
        <w:shd w:val="clear" w:color="auto" w:fill="auto"/>
        <w:spacing w:after="0" w:line="360" w:lineRule="auto"/>
        <w:ind w:left="720" w:firstLine="0"/>
        <w:contextualSpacing/>
        <w:rPr>
          <w:rStyle w:val="4"/>
          <w:b/>
          <w:sz w:val="28"/>
          <w:szCs w:val="28"/>
        </w:rPr>
      </w:pPr>
      <w:r w:rsidRPr="00014D89">
        <w:rPr>
          <w:rStyle w:val="4"/>
          <w:b/>
          <w:sz w:val="28"/>
          <w:szCs w:val="28"/>
        </w:rPr>
        <w:t>ПРОИЗВОДСТВЕННОЙ ПРАКТИКИ</w:t>
      </w:r>
    </w:p>
    <w:p w:rsidR="0014098B" w:rsidRPr="00014D89" w:rsidRDefault="0014098B" w:rsidP="00014D89">
      <w:pPr>
        <w:pStyle w:val="6"/>
        <w:shd w:val="clear" w:color="auto" w:fill="auto"/>
        <w:spacing w:after="0" w:line="360" w:lineRule="auto"/>
        <w:ind w:left="20" w:firstLine="700"/>
        <w:contextualSpacing/>
        <w:jc w:val="both"/>
        <w:rPr>
          <w:sz w:val="28"/>
          <w:szCs w:val="28"/>
        </w:rPr>
      </w:pPr>
      <w:r w:rsidRPr="00014D89">
        <w:rPr>
          <w:rStyle w:val="4"/>
          <w:b/>
          <w:sz w:val="28"/>
          <w:szCs w:val="28"/>
        </w:rPr>
        <w:t>Контроль и оценка</w:t>
      </w:r>
      <w:r w:rsidRPr="00014D89">
        <w:rPr>
          <w:rStyle w:val="4"/>
          <w:sz w:val="28"/>
          <w:szCs w:val="28"/>
        </w:rPr>
        <w:t xml:space="preserve"> результатов освоения производственной практики</w:t>
      </w:r>
    </w:p>
    <w:p w:rsidR="0014098B" w:rsidRPr="00014D89" w:rsidRDefault="0014098B" w:rsidP="00014D89">
      <w:pPr>
        <w:pStyle w:val="6"/>
        <w:shd w:val="clear" w:color="auto" w:fill="auto"/>
        <w:tabs>
          <w:tab w:val="left" w:leader="dot" w:pos="5449"/>
        </w:tabs>
        <w:spacing w:after="0" w:line="360" w:lineRule="auto"/>
        <w:ind w:left="20" w:firstLine="0"/>
        <w:contextualSpacing/>
        <w:jc w:val="both"/>
        <w:rPr>
          <w:sz w:val="28"/>
          <w:szCs w:val="28"/>
        </w:rPr>
      </w:pPr>
      <w:r w:rsidRPr="00014D89">
        <w:rPr>
          <w:rStyle w:val="4"/>
          <w:sz w:val="28"/>
          <w:szCs w:val="28"/>
        </w:rPr>
        <w:t xml:space="preserve">осуществляется мастером в форме отчета по практике. По завершению практики обучающийся сдает дифференцированный </w:t>
      </w:r>
      <w:proofErr w:type="gramStart"/>
      <w:r w:rsidRPr="00014D89">
        <w:rPr>
          <w:rStyle w:val="4"/>
          <w:sz w:val="28"/>
          <w:szCs w:val="28"/>
        </w:rPr>
        <w:t>зачет</w:t>
      </w:r>
      <w:proofErr w:type="gramEnd"/>
      <w:r w:rsidR="008D10BD">
        <w:rPr>
          <w:rStyle w:val="4"/>
          <w:sz w:val="28"/>
          <w:szCs w:val="28"/>
        </w:rPr>
        <w:t xml:space="preserve"> </w:t>
      </w:r>
      <w:r w:rsidRPr="00014D89">
        <w:rPr>
          <w:rStyle w:val="4"/>
          <w:sz w:val="28"/>
          <w:szCs w:val="28"/>
        </w:rPr>
        <w:t xml:space="preserve">проходит квалификационные </w:t>
      </w:r>
      <w:r w:rsidRPr="00014D89">
        <w:rPr>
          <w:rStyle w:val="4"/>
          <w:sz w:val="28"/>
          <w:szCs w:val="28"/>
        </w:rPr>
        <w:lastRenderedPageBreak/>
        <w:t>испытания (экзамен), которые входят в комплексный экзамен по профессиональному модулю. Квалификационные испытания проводятся в форме выполнения практической квалификационной работы, содержание работы должно соответствовать определенному виду профессиональной деятельности, сложность работы должна соответствовать уровню получаемой квалификации. Для проведения квалификационного экзамена формируется комиссия, в состав которой включаются представители ОУ и предприятия, результаты экзамена оформляются протоколом.</w:t>
      </w:r>
    </w:p>
    <w:p w:rsidR="0014098B" w:rsidRPr="00014D89" w:rsidRDefault="0014098B" w:rsidP="00014D89">
      <w:pPr>
        <w:pStyle w:val="6"/>
        <w:shd w:val="clear" w:color="auto" w:fill="auto"/>
        <w:spacing w:after="0" w:line="360" w:lineRule="auto"/>
        <w:ind w:left="20" w:firstLine="700"/>
        <w:contextualSpacing/>
        <w:jc w:val="both"/>
        <w:rPr>
          <w:rStyle w:val="4"/>
          <w:sz w:val="28"/>
          <w:szCs w:val="28"/>
        </w:rPr>
      </w:pPr>
      <w:r w:rsidRPr="00014D89">
        <w:rPr>
          <w:rStyle w:val="4"/>
          <w:sz w:val="28"/>
          <w:szCs w:val="28"/>
        </w:rPr>
        <w:t>Результаты освоения общих и профессиональных компетенций по каждому профессиональному модулю фиксируются в документации, которая разрабатывается образовательным учреждением самостоятельно.</w:t>
      </w: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1"/>
        <w:gridCol w:w="2976"/>
      </w:tblGrid>
      <w:tr w:rsidR="0094138B" w:rsidRPr="00B8361B" w:rsidTr="0094138B">
        <w:tc>
          <w:tcPr>
            <w:tcW w:w="6771" w:type="dxa"/>
            <w:shd w:val="clear" w:color="auto" w:fill="auto"/>
            <w:vAlign w:val="center"/>
          </w:tcPr>
          <w:p w:rsidR="0094138B" w:rsidRPr="00B8361B" w:rsidRDefault="0094138B" w:rsidP="00FE229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</w:p>
          <w:p w:rsidR="0094138B" w:rsidRPr="00B8361B" w:rsidRDefault="0094138B" w:rsidP="00FE229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и общие компетенции)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94138B" w:rsidRPr="00B8361B" w:rsidRDefault="0094138B" w:rsidP="00B8361B">
            <w:pPr>
              <w:tabs>
                <w:tab w:val="left" w:pos="114"/>
                <w:tab w:val="left" w:pos="729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94138B" w:rsidRPr="00B8361B" w:rsidTr="008D10BD">
        <w:trPr>
          <w:trHeight w:val="407"/>
        </w:trPr>
        <w:tc>
          <w:tcPr>
            <w:tcW w:w="6771" w:type="dxa"/>
            <w:shd w:val="clear" w:color="auto" w:fill="auto"/>
          </w:tcPr>
          <w:p w:rsidR="0094138B" w:rsidRPr="00B8361B" w:rsidRDefault="0094138B" w:rsidP="00014D89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t>Подбирать строительные конструкции и разрабатывать несложные узлы и детали конструктивных элементов зданий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94138B" w:rsidRPr="00B8361B" w:rsidRDefault="0094138B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bCs/>
                <w:sz w:val="24"/>
                <w:szCs w:val="24"/>
              </w:rPr>
              <w:t>-оценки результатов деятельности обучающихся при выполнении работ на различных этапах производственной практики;</w:t>
            </w:r>
          </w:p>
          <w:p w:rsidR="00F266ED" w:rsidRPr="00B8361B" w:rsidRDefault="00F266ED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t xml:space="preserve">- наблюдение и оценка мастера при прохождении учебной практики </w:t>
            </w:r>
          </w:p>
          <w:p w:rsidR="00F266ED" w:rsidRPr="00B8361B" w:rsidRDefault="00F266ED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t xml:space="preserve">-интерпретация результатов наблюдений за деятельностью обучающегося в процессе освоения образовательной программы </w:t>
            </w:r>
          </w:p>
          <w:p w:rsidR="00F266ED" w:rsidRPr="00B8361B" w:rsidRDefault="00F266ED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138B" w:rsidRPr="00B8361B" w:rsidRDefault="0094138B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138B" w:rsidRPr="00B8361B" w:rsidRDefault="0094138B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Текущий контроль в форме:</w:t>
            </w:r>
          </w:p>
          <w:p w:rsidR="0094138B" w:rsidRPr="00B8361B" w:rsidRDefault="0094138B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bCs/>
                <w:sz w:val="24"/>
                <w:szCs w:val="24"/>
              </w:rPr>
              <w:t>- защиты отчетных работ;</w:t>
            </w:r>
          </w:p>
          <w:p w:rsidR="0094138B" w:rsidRPr="00B8361B" w:rsidRDefault="0094138B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bCs/>
                <w:sz w:val="24"/>
                <w:szCs w:val="24"/>
              </w:rPr>
              <w:t>- контрольных работ по темам МДК</w:t>
            </w:r>
            <w:r w:rsidRPr="00B8361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94138B" w:rsidRPr="00B8361B" w:rsidRDefault="0094138B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bCs/>
                <w:sz w:val="24"/>
                <w:szCs w:val="24"/>
              </w:rPr>
              <w:t>-оценки результатов деятельности обучающихся при выполнении работ на различных этапах производственной практики;</w:t>
            </w: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bCs/>
                <w:sz w:val="24"/>
                <w:szCs w:val="24"/>
              </w:rPr>
              <w:t>- итоговые проверочные работы</w:t>
            </w: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44BAA" w:rsidRPr="00B8361B" w:rsidRDefault="00744BAA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44BAA" w:rsidRPr="00B8361B" w:rsidRDefault="00744BAA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44BAA" w:rsidRPr="00B8361B" w:rsidRDefault="00744BAA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44BAA" w:rsidRPr="00B8361B" w:rsidRDefault="00744BAA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44BAA" w:rsidRPr="00B8361B" w:rsidRDefault="00744BAA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0132A" w:rsidRPr="00B8361B" w:rsidRDefault="00A0132A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форме:</w:t>
            </w: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bCs/>
                <w:sz w:val="24"/>
                <w:szCs w:val="24"/>
              </w:rPr>
              <w:t>- защиты отчетных работ;</w:t>
            </w: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bCs/>
                <w:sz w:val="24"/>
                <w:szCs w:val="24"/>
              </w:rPr>
              <w:t>- контрольных работ по темам МДК</w:t>
            </w:r>
            <w:r w:rsidRPr="00B8361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bCs/>
                <w:sz w:val="24"/>
                <w:szCs w:val="24"/>
              </w:rPr>
              <w:t>-оценки результатов деятельности обучающихся при выполнении работ на различных этапах производственной практики;</w:t>
            </w: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bCs/>
                <w:sz w:val="24"/>
                <w:szCs w:val="24"/>
              </w:rPr>
              <w:t>- итоговые проверочные работы</w:t>
            </w: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Текущий контроль в форме:</w:t>
            </w: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bCs/>
                <w:sz w:val="24"/>
                <w:szCs w:val="24"/>
              </w:rPr>
              <w:t>- защиты отчетных работ;</w:t>
            </w: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bCs/>
                <w:sz w:val="24"/>
                <w:szCs w:val="24"/>
              </w:rPr>
              <w:t>- контрольных работ по темам МДК</w:t>
            </w:r>
            <w:r w:rsidRPr="00B8361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7CFC" w:rsidRPr="00B8361B" w:rsidRDefault="00BC7CFC" w:rsidP="00014D89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138B" w:rsidRPr="00B8361B" w:rsidTr="0094138B">
        <w:tc>
          <w:tcPr>
            <w:tcW w:w="6771" w:type="dxa"/>
            <w:shd w:val="clear" w:color="auto" w:fill="auto"/>
          </w:tcPr>
          <w:p w:rsidR="0094138B" w:rsidRPr="00B8361B" w:rsidRDefault="0094138B" w:rsidP="00014D89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t>Разрабатывать архитектурно-строительные чертежи с использованием информационных технологий</w:t>
            </w:r>
          </w:p>
        </w:tc>
        <w:tc>
          <w:tcPr>
            <w:tcW w:w="2976" w:type="dxa"/>
            <w:vMerge/>
            <w:shd w:val="clear" w:color="auto" w:fill="auto"/>
          </w:tcPr>
          <w:p w:rsidR="0094138B" w:rsidRPr="00B8361B" w:rsidRDefault="0094138B" w:rsidP="00014D8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4138B" w:rsidRPr="00B8361B" w:rsidTr="0094138B">
        <w:tc>
          <w:tcPr>
            <w:tcW w:w="6771" w:type="dxa"/>
            <w:shd w:val="clear" w:color="auto" w:fill="auto"/>
          </w:tcPr>
          <w:p w:rsidR="0094138B" w:rsidRPr="00B8361B" w:rsidRDefault="0094138B" w:rsidP="00014D89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t>Выполнять несложные расчеты и конструирование строительных конструкций</w:t>
            </w:r>
          </w:p>
        </w:tc>
        <w:tc>
          <w:tcPr>
            <w:tcW w:w="2976" w:type="dxa"/>
            <w:vMerge/>
            <w:shd w:val="clear" w:color="auto" w:fill="auto"/>
          </w:tcPr>
          <w:p w:rsidR="0094138B" w:rsidRPr="00B8361B" w:rsidRDefault="0094138B" w:rsidP="00014D8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4138B" w:rsidRPr="00B8361B" w:rsidTr="00BC7CFC">
        <w:trPr>
          <w:trHeight w:val="640"/>
        </w:trPr>
        <w:tc>
          <w:tcPr>
            <w:tcW w:w="6771" w:type="dxa"/>
            <w:shd w:val="clear" w:color="auto" w:fill="auto"/>
          </w:tcPr>
          <w:p w:rsidR="0094138B" w:rsidRPr="00B8361B" w:rsidRDefault="0094138B" w:rsidP="00014D89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t>Участвовать в разработке проекта производства работ с применением информационных технологий</w:t>
            </w:r>
          </w:p>
        </w:tc>
        <w:tc>
          <w:tcPr>
            <w:tcW w:w="2976" w:type="dxa"/>
            <w:vMerge/>
            <w:shd w:val="clear" w:color="auto" w:fill="auto"/>
          </w:tcPr>
          <w:p w:rsidR="0094138B" w:rsidRPr="00B8361B" w:rsidRDefault="0094138B" w:rsidP="00014D8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4138B" w:rsidRPr="00B8361B" w:rsidTr="00BC7CFC">
        <w:trPr>
          <w:trHeight w:val="722"/>
        </w:trPr>
        <w:tc>
          <w:tcPr>
            <w:tcW w:w="6771" w:type="dxa"/>
            <w:shd w:val="clear" w:color="auto" w:fill="auto"/>
          </w:tcPr>
          <w:p w:rsidR="0094138B" w:rsidRPr="00B8361B" w:rsidRDefault="0094138B" w:rsidP="00014D89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и выполнять подготовительные работы на </w:t>
            </w:r>
            <w:proofErr w:type="spellStart"/>
            <w:r w:rsidRPr="00B8361B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proofErr w:type="spellEnd"/>
            <w:r w:rsidRPr="00B8361B">
              <w:rPr>
                <w:rFonts w:ascii="Times New Roman" w:hAnsi="Times New Roman" w:cs="Times New Roman"/>
                <w:sz w:val="24"/>
                <w:szCs w:val="24"/>
              </w:rPr>
              <w:t xml:space="preserve"> тельной площадке</w:t>
            </w:r>
          </w:p>
        </w:tc>
        <w:tc>
          <w:tcPr>
            <w:tcW w:w="2976" w:type="dxa"/>
            <w:vMerge/>
            <w:shd w:val="clear" w:color="auto" w:fill="auto"/>
          </w:tcPr>
          <w:p w:rsidR="0094138B" w:rsidRPr="00B8361B" w:rsidRDefault="0094138B" w:rsidP="00014D8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4138B" w:rsidRPr="00B8361B" w:rsidTr="008D10BD">
        <w:trPr>
          <w:trHeight w:val="1073"/>
        </w:trPr>
        <w:tc>
          <w:tcPr>
            <w:tcW w:w="6771" w:type="dxa"/>
            <w:shd w:val="clear" w:color="auto" w:fill="auto"/>
          </w:tcPr>
          <w:p w:rsidR="0094138B" w:rsidRPr="00B8361B" w:rsidRDefault="0094138B" w:rsidP="00014D89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t>Организовывать и выполнять строительно-монтажные, ремонтные и работы по реконструкции строительных объектов.</w:t>
            </w:r>
          </w:p>
        </w:tc>
        <w:tc>
          <w:tcPr>
            <w:tcW w:w="2976" w:type="dxa"/>
            <w:vMerge/>
            <w:shd w:val="clear" w:color="auto" w:fill="auto"/>
          </w:tcPr>
          <w:p w:rsidR="0094138B" w:rsidRPr="00B8361B" w:rsidRDefault="0094138B" w:rsidP="00014D8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4138B" w:rsidRPr="00B8361B" w:rsidTr="008D10BD">
        <w:trPr>
          <w:trHeight w:val="754"/>
        </w:trPr>
        <w:tc>
          <w:tcPr>
            <w:tcW w:w="6771" w:type="dxa"/>
            <w:shd w:val="clear" w:color="auto" w:fill="auto"/>
          </w:tcPr>
          <w:p w:rsidR="0094138B" w:rsidRPr="00B8361B" w:rsidRDefault="0094138B" w:rsidP="00014D89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t>Проводить оперативный учет объемов выполняемых работ и расхода материальных ресурсов</w:t>
            </w:r>
          </w:p>
        </w:tc>
        <w:tc>
          <w:tcPr>
            <w:tcW w:w="2976" w:type="dxa"/>
            <w:vMerge/>
            <w:shd w:val="clear" w:color="auto" w:fill="auto"/>
          </w:tcPr>
          <w:p w:rsidR="0094138B" w:rsidRPr="00B8361B" w:rsidRDefault="0094138B" w:rsidP="00014D8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4138B" w:rsidRPr="00B8361B" w:rsidTr="008D10BD">
        <w:trPr>
          <w:trHeight w:val="839"/>
        </w:trPr>
        <w:tc>
          <w:tcPr>
            <w:tcW w:w="6771" w:type="dxa"/>
            <w:shd w:val="clear" w:color="auto" w:fill="auto"/>
          </w:tcPr>
          <w:p w:rsidR="0094138B" w:rsidRPr="00B8361B" w:rsidRDefault="0094138B" w:rsidP="00014D89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мероприятия по контролю качества выполняемых работ</w:t>
            </w:r>
          </w:p>
        </w:tc>
        <w:tc>
          <w:tcPr>
            <w:tcW w:w="2976" w:type="dxa"/>
            <w:vMerge/>
            <w:shd w:val="clear" w:color="auto" w:fill="auto"/>
          </w:tcPr>
          <w:p w:rsidR="0094138B" w:rsidRPr="00B8361B" w:rsidRDefault="0094138B" w:rsidP="00014D8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4138B" w:rsidRPr="00B8361B" w:rsidTr="008D10BD">
        <w:trPr>
          <w:trHeight w:val="1648"/>
        </w:trPr>
        <w:tc>
          <w:tcPr>
            <w:tcW w:w="6771" w:type="dxa"/>
            <w:shd w:val="clear" w:color="auto" w:fill="auto"/>
          </w:tcPr>
          <w:p w:rsidR="0094138B" w:rsidRPr="00B8361B" w:rsidRDefault="0094138B" w:rsidP="00014D89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оперативное планирование деятельности структурных подразделений при проведении строительно-монтажных работ, текущего содержания и реконструкции строительных объектов</w:t>
            </w:r>
          </w:p>
        </w:tc>
        <w:tc>
          <w:tcPr>
            <w:tcW w:w="2976" w:type="dxa"/>
            <w:vMerge/>
            <w:shd w:val="clear" w:color="auto" w:fill="auto"/>
          </w:tcPr>
          <w:p w:rsidR="0094138B" w:rsidRPr="00B8361B" w:rsidRDefault="0094138B" w:rsidP="00014D89">
            <w:pPr>
              <w:tabs>
                <w:tab w:val="left" w:pos="252"/>
              </w:tabs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38B" w:rsidRPr="00B8361B" w:rsidTr="00BC7CFC">
        <w:trPr>
          <w:trHeight w:val="714"/>
        </w:trPr>
        <w:tc>
          <w:tcPr>
            <w:tcW w:w="6771" w:type="dxa"/>
            <w:shd w:val="clear" w:color="auto" w:fill="auto"/>
          </w:tcPr>
          <w:p w:rsidR="0094138B" w:rsidRPr="00B8361B" w:rsidRDefault="0094138B" w:rsidP="00014D89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t>Обеспечивать работу структурных подразделений при выполнении производственных задач</w:t>
            </w:r>
          </w:p>
        </w:tc>
        <w:tc>
          <w:tcPr>
            <w:tcW w:w="2976" w:type="dxa"/>
            <w:vMerge/>
            <w:shd w:val="clear" w:color="auto" w:fill="auto"/>
          </w:tcPr>
          <w:p w:rsidR="0094138B" w:rsidRPr="00B8361B" w:rsidRDefault="0094138B" w:rsidP="00014D89">
            <w:pPr>
              <w:tabs>
                <w:tab w:val="left" w:pos="252"/>
              </w:tabs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38B" w:rsidRPr="00B8361B" w:rsidTr="00BC7CFC">
        <w:trPr>
          <w:trHeight w:val="951"/>
        </w:trPr>
        <w:tc>
          <w:tcPr>
            <w:tcW w:w="6771" w:type="dxa"/>
            <w:shd w:val="clear" w:color="auto" w:fill="auto"/>
          </w:tcPr>
          <w:p w:rsidR="0094138B" w:rsidRPr="00B8361B" w:rsidRDefault="0094138B" w:rsidP="00014D89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деятельность структурных подразделений.</w:t>
            </w:r>
          </w:p>
        </w:tc>
        <w:tc>
          <w:tcPr>
            <w:tcW w:w="2976" w:type="dxa"/>
            <w:vMerge/>
            <w:shd w:val="clear" w:color="auto" w:fill="auto"/>
          </w:tcPr>
          <w:p w:rsidR="0094138B" w:rsidRPr="00B8361B" w:rsidRDefault="0094138B" w:rsidP="00014D89">
            <w:pPr>
              <w:tabs>
                <w:tab w:val="left" w:pos="252"/>
              </w:tabs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38B" w:rsidRPr="00B8361B" w:rsidTr="00BC7CFC">
        <w:trPr>
          <w:trHeight w:val="1249"/>
        </w:trPr>
        <w:tc>
          <w:tcPr>
            <w:tcW w:w="6771" w:type="dxa"/>
            <w:shd w:val="clear" w:color="auto" w:fill="auto"/>
          </w:tcPr>
          <w:p w:rsidR="0094138B" w:rsidRPr="00B8361B" w:rsidRDefault="0094138B" w:rsidP="00014D89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t>Обеспечивать соблюдения требований охраны труда, безопасности жизнедеятельности и защиту окружающей среды при выполнении строительно-монтажных и ремонтных работ и работ по реконструкции строительных объектов</w:t>
            </w:r>
          </w:p>
        </w:tc>
        <w:tc>
          <w:tcPr>
            <w:tcW w:w="2976" w:type="dxa"/>
            <w:vMerge/>
            <w:shd w:val="clear" w:color="auto" w:fill="auto"/>
          </w:tcPr>
          <w:p w:rsidR="0094138B" w:rsidRPr="00B8361B" w:rsidRDefault="0094138B" w:rsidP="00014D89">
            <w:pPr>
              <w:tabs>
                <w:tab w:val="left" w:pos="252"/>
              </w:tabs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38B" w:rsidRPr="00B8361B" w:rsidTr="00BC7CFC">
        <w:trPr>
          <w:trHeight w:val="771"/>
        </w:trPr>
        <w:tc>
          <w:tcPr>
            <w:tcW w:w="6771" w:type="dxa"/>
            <w:shd w:val="clear" w:color="auto" w:fill="auto"/>
          </w:tcPr>
          <w:p w:rsidR="0094138B" w:rsidRPr="00B8361B" w:rsidRDefault="0094138B" w:rsidP="00014D89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t>Принимать участие в диагностике технического состояния конструктивных элементов эксплуатируемых зданий.</w:t>
            </w:r>
          </w:p>
        </w:tc>
        <w:tc>
          <w:tcPr>
            <w:tcW w:w="2976" w:type="dxa"/>
            <w:vMerge/>
            <w:shd w:val="clear" w:color="auto" w:fill="auto"/>
          </w:tcPr>
          <w:p w:rsidR="0094138B" w:rsidRPr="00B8361B" w:rsidRDefault="0094138B" w:rsidP="00014D89">
            <w:pPr>
              <w:tabs>
                <w:tab w:val="left" w:pos="252"/>
              </w:tabs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38B" w:rsidRPr="00B8361B" w:rsidTr="00BC7CFC">
        <w:trPr>
          <w:trHeight w:val="854"/>
        </w:trPr>
        <w:tc>
          <w:tcPr>
            <w:tcW w:w="6771" w:type="dxa"/>
            <w:shd w:val="clear" w:color="auto" w:fill="auto"/>
          </w:tcPr>
          <w:p w:rsidR="0094138B" w:rsidRPr="00B8361B" w:rsidRDefault="0094138B" w:rsidP="00014D89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по технической эксплуатации зданий и сооружений.</w:t>
            </w:r>
          </w:p>
        </w:tc>
        <w:tc>
          <w:tcPr>
            <w:tcW w:w="2976" w:type="dxa"/>
            <w:vMerge/>
            <w:shd w:val="clear" w:color="auto" w:fill="auto"/>
          </w:tcPr>
          <w:p w:rsidR="0094138B" w:rsidRPr="00B8361B" w:rsidRDefault="0094138B" w:rsidP="00014D89">
            <w:pPr>
              <w:tabs>
                <w:tab w:val="left" w:pos="252"/>
              </w:tabs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38B" w:rsidRPr="00B8361B" w:rsidTr="00BC7CFC">
        <w:trPr>
          <w:trHeight w:val="823"/>
        </w:trPr>
        <w:tc>
          <w:tcPr>
            <w:tcW w:w="6771" w:type="dxa"/>
            <w:shd w:val="clear" w:color="auto" w:fill="auto"/>
          </w:tcPr>
          <w:p w:rsidR="0094138B" w:rsidRPr="00B8361B" w:rsidRDefault="0094138B" w:rsidP="00014D89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t>Выполнять мероприятия по технической эксплуатации конструкций и инженерного оборудования зданий.</w:t>
            </w:r>
          </w:p>
        </w:tc>
        <w:tc>
          <w:tcPr>
            <w:tcW w:w="2976" w:type="dxa"/>
            <w:vMerge/>
            <w:shd w:val="clear" w:color="auto" w:fill="auto"/>
          </w:tcPr>
          <w:p w:rsidR="0094138B" w:rsidRPr="00B8361B" w:rsidRDefault="0094138B" w:rsidP="00014D89">
            <w:pPr>
              <w:tabs>
                <w:tab w:val="left" w:pos="252"/>
              </w:tabs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38B" w:rsidRPr="00B8361B" w:rsidTr="00BC7CFC">
        <w:trPr>
          <w:trHeight w:val="836"/>
        </w:trPr>
        <w:tc>
          <w:tcPr>
            <w:tcW w:w="6771" w:type="dxa"/>
            <w:shd w:val="clear" w:color="auto" w:fill="auto"/>
          </w:tcPr>
          <w:p w:rsidR="0094138B" w:rsidRPr="00B8361B" w:rsidRDefault="0094138B" w:rsidP="00014D89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t>Осуществлять мероприятия по оценке технического состояния и реконструкции зданий.</w:t>
            </w:r>
          </w:p>
        </w:tc>
        <w:tc>
          <w:tcPr>
            <w:tcW w:w="2976" w:type="dxa"/>
            <w:vMerge/>
            <w:shd w:val="clear" w:color="auto" w:fill="auto"/>
          </w:tcPr>
          <w:p w:rsidR="0094138B" w:rsidRPr="00B8361B" w:rsidRDefault="0094138B" w:rsidP="00014D89">
            <w:pPr>
              <w:tabs>
                <w:tab w:val="left" w:pos="252"/>
              </w:tabs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38B" w:rsidRPr="00B8361B" w:rsidTr="00BC7CFC">
        <w:trPr>
          <w:trHeight w:val="692"/>
        </w:trPr>
        <w:tc>
          <w:tcPr>
            <w:tcW w:w="6771" w:type="dxa"/>
            <w:shd w:val="clear" w:color="auto" w:fill="auto"/>
          </w:tcPr>
          <w:p w:rsidR="0094138B" w:rsidRPr="00B8361B" w:rsidRDefault="0094138B" w:rsidP="00014D89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профессии каменщик</w:t>
            </w:r>
          </w:p>
        </w:tc>
        <w:tc>
          <w:tcPr>
            <w:tcW w:w="2976" w:type="dxa"/>
            <w:vMerge/>
            <w:shd w:val="clear" w:color="auto" w:fill="auto"/>
          </w:tcPr>
          <w:p w:rsidR="0094138B" w:rsidRPr="00B8361B" w:rsidRDefault="0094138B" w:rsidP="00014D89">
            <w:pPr>
              <w:tabs>
                <w:tab w:val="left" w:pos="252"/>
              </w:tabs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38B" w:rsidRPr="00B8361B" w:rsidTr="00BC7CFC">
        <w:trPr>
          <w:trHeight w:val="855"/>
        </w:trPr>
        <w:tc>
          <w:tcPr>
            <w:tcW w:w="6771" w:type="dxa"/>
            <w:shd w:val="clear" w:color="auto" w:fill="auto"/>
          </w:tcPr>
          <w:p w:rsidR="0094138B" w:rsidRPr="00B8361B" w:rsidRDefault="0094138B" w:rsidP="00014D89">
            <w:pPr>
              <w:pStyle w:val="a3"/>
              <w:spacing w:line="360" w:lineRule="auto"/>
              <w:ind w:left="0" w:right="6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38B" w:rsidRPr="00B8361B" w:rsidRDefault="0094138B" w:rsidP="00014D89">
            <w:pPr>
              <w:pStyle w:val="a3"/>
              <w:spacing w:line="360" w:lineRule="auto"/>
              <w:ind w:left="0" w:right="6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t>Общие компетенции выпускника</w:t>
            </w:r>
          </w:p>
        </w:tc>
        <w:tc>
          <w:tcPr>
            <w:tcW w:w="2976" w:type="dxa"/>
            <w:vMerge/>
            <w:shd w:val="clear" w:color="auto" w:fill="auto"/>
          </w:tcPr>
          <w:p w:rsidR="0094138B" w:rsidRPr="00B8361B" w:rsidRDefault="0094138B" w:rsidP="00014D89">
            <w:pPr>
              <w:tabs>
                <w:tab w:val="left" w:pos="252"/>
              </w:tabs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38B" w:rsidRPr="00B8361B" w:rsidTr="00BC7CFC">
        <w:trPr>
          <w:trHeight w:val="981"/>
        </w:trPr>
        <w:tc>
          <w:tcPr>
            <w:tcW w:w="6771" w:type="dxa"/>
            <w:shd w:val="clear" w:color="auto" w:fill="auto"/>
          </w:tcPr>
          <w:p w:rsidR="0094138B" w:rsidRPr="00B8361B" w:rsidRDefault="0094138B" w:rsidP="00014D89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2976" w:type="dxa"/>
            <w:vMerge/>
            <w:shd w:val="clear" w:color="auto" w:fill="auto"/>
          </w:tcPr>
          <w:p w:rsidR="0094138B" w:rsidRPr="00B8361B" w:rsidRDefault="0094138B" w:rsidP="00014D89">
            <w:pPr>
              <w:tabs>
                <w:tab w:val="left" w:pos="252"/>
              </w:tabs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38B" w:rsidRPr="00B8361B" w:rsidTr="00BC7CFC">
        <w:trPr>
          <w:trHeight w:val="1003"/>
        </w:trPr>
        <w:tc>
          <w:tcPr>
            <w:tcW w:w="6771" w:type="dxa"/>
            <w:shd w:val="clear" w:color="auto" w:fill="auto"/>
          </w:tcPr>
          <w:p w:rsidR="0094138B" w:rsidRPr="00B8361B" w:rsidRDefault="0094138B" w:rsidP="00014D89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2976" w:type="dxa"/>
            <w:vMerge/>
            <w:shd w:val="clear" w:color="auto" w:fill="auto"/>
          </w:tcPr>
          <w:p w:rsidR="0094138B" w:rsidRPr="00B8361B" w:rsidRDefault="0094138B" w:rsidP="00014D89">
            <w:pPr>
              <w:tabs>
                <w:tab w:val="left" w:pos="252"/>
              </w:tabs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38B" w:rsidRPr="00B8361B" w:rsidTr="00BC7CFC">
        <w:trPr>
          <w:trHeight w:val="586"/>
        </w:trPr>
        <w:tc>
          <w:tcPr>
            <w:tcW w:w="6771" w:type="dxa"/>
            <w:shd w:val="clear" w:color="auto" w:fill="auto"/>
          </w:tcPr>
          <w:p w:rsidR="0094138B" w:rsidRPr="00B8361B" w:rsidRDefault="0094138B" w:rsidP="00014D89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2976" w:type="dxa"/>
            <w:vMerge/>
            <w:shd w:val="clear" w:color="auto" w:fill="auto"/>
          </w:tcPr>
          <w:p w:rsidR="0094138B" w:rsidRPr="00B8361B" w:rsidRDefault="0094138B" w:rsidP="00014D89">
            <w:pPr>
              <w:tabs>
                <w:tab w:val="left" w:pos="252"/>
              </w:tabs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38B" w:rsidRPr="00B8361B" w:rsidTr="00BC7CFC">
        <w:trPr>
          <w:trHeight w:val="1441"/>
        </w:trPr>
        <w:tc>
          <w:tcPr>
            <w:tcW w:w="6771" w:type="dxa"/>
            <w:shd w:val="clear" w:color="auto" w:fill="auto"/>
          </w:tcPr>
          <w:p w:rsidR="0094138B" w:rsidRPr="00B8361B" w:rsidRDefault="0094138B" w:rsidP="00014D89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976" w:type="dxa"/>
            <w:vMerge/>
            <w:shd w:val="clear" w:color="auto" w:fill="auto"/>
          </w:tcPr>
          <w:p w:rsidR="0094138B" w:rsidRPr="00B8361B" w:rsidRDefault="0094138B" w:rsidP="00014D89">
            <w:pPr>
              <w:tabs>
                <w:tab w:val="left" w:pos="252"/>
              </w:tabs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38B" w:rsidRPr="00B8361B" w:rsidTr="00BC7CFC">
        <w:trPr>
          <w:trHeight w:val="837"/>
        </w:trPr>
        <w:tc>
          <w:tcPr>
            <w:tcW w:w="6771" w:type="dxa"/>
            <w:shd w:val="clear" w:color="auto" w:fill="auto"/>
          </w:tcPr>
          <w:p w:rsidR="0094138B" w:rsidRPr="00B8361B" w:rsidRDefault="0094138B" w:rsidP="00014D89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2976" w:type="dxa"/>
            <w:vMerge/>
            <w:shd w:val="clear" w:color="auto" w:fill="auto"/>
          </w:tcPr>
          <w:p w:rsidR="0094138B" w:rsidRPr="00B8361B" w:rsidRDefault="0094138B" w:rsidP="00014D89">
            <w:pPr>
              <w:tabs>
                <w:tab w:val="left" w:pos="252"/>
              </w:tabs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38B" w:rsidRPr="00B8361B" w:rsidTr="00BC7CFC">
        <w:trPr>
          <w:trHeight w:val="978"/>
        </w:trPr>
        <w:tc>
          <w:tcPr>
            <w:tcW w:w="6771" w:type="dxa"/>
            <w:shd w:val="clear" w:color="auto" w:fill="auto"/>
          </w:tcPr>
          <w:p w:rsidR="0094138B" w:rsidRPr="00B8361B" w:rsidRDefault="0094138B" w:rsidP="00014D89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2976" w:type="dxa"/>
            <w:vMerge/>
            <w:shd w:val="clear" w:color="auto" w:fill="auto"/>
          </w:tcPr>
          <w:p w:rsidR="0094138B" w:rsidRPr="00B8361B" w:rsidRDefault="0094138B" w:rsidP="00014D89">
            <w:pPr>
              <w:tabs>
                <w:tab w:val="left" w:pos="252"/>
              </w:tabs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38B" w:rsidRPr="00B8361B" w:rsidTr="00BC7CFC">
        <w:trPr>
          <w:trHeight w:val="978"/>
        </w:trPr>
        <w:tc>
          <w:tcPr>
            <w:tcW w:w="6771" w:type="dxa"/>
            <w:shd w:val="clear" w:color="auto" w:fill="auto"/>
          </w:tcPr>
          <w:p w:rsidR="0094138B" w:rsidRPr="00B8361B" w:rsidRDefault="0094138B" w:rsidP="00014D89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2976" w:type="dxa"/>
            <w:vMerge/>
            <w:shd w:val="clear" w:color="auto" w:fill="auto"/>
          </w:tcPr>
          <w:p w:rsidR="0094138B" w:rsidRPr="00B8361B" w:rsidRDefault="0094138B" w:rsidP="00014D89">
            <w:pPr>
              <w:tabs>
                <w:tab w:val="left" w:pos="252"/>
              </w:tabs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38B" w:rsidRPr="00B8361B" w:rsidTr="00BC7CFC">
        <w:trPr>
          <w:trHeight w:val="1247"/>
        </w:trPr>
        <w:tc>
          <w:tcPr>
            <w:tcW w:w="6771" w:type="dxa"/>
            <w:shd w:val="clear" w:color="auto" w:fill="auto"/>
          </w:tcPr>
          <w:p w:rsidR="0094138B" w:rsidRPr="00B8361B" w:rsidRDefault="0094138B" w:rsidP="00014D89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2976" w:type="dxa"/>
            <w:vMerge/>
            <w:shd w:val="clear" w:color="auto" w:fill="auto"/>
          </w:tcPr>
          <w:p w:rsidR="0094138B" w:rsidRPr="00B8361B" w:rsidRDefault="0094138B" w:rsidP="00014D89">
            <w:pPr>
              <w:tabs>
                <w:tab w:val="left" w:pos="252"/>
              </w:tabs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38B" w:rsidRPr="00B8361B" w:rsidTr="00A0132A">
        <w:trPr>
          <w:trHeight w:val="5769"/>
        </w:trPr>
        <w:tc>
          <w:tcPr>
            <w:tcW w:w="6771" w:type="dxa"/>
            <w:shd w:val="clear" w:color="auto" w:fill="auto"/>
          </w:tcPr>
          <w:p w:rsidR="0094138B" w:rsidRPr="00B8361B" w:rsidRDefault="0094138B" w:rsidP="00014D89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2976" w:type="dxa"/>
            <w:vMerge/>
            <w:shd w:val="clear" w:color="auto" w:fill="auto"/>
          </w:tcPr>
          <w:p w:rsidR="0094138B" w:rsidRPr="00B8361B" w:rsidRDefault="0094138B" w:rsidP="00014D89">
            <w:pPr>
              <w:tabs>
                <w:tab w:val="left" w:pos="252"/>
              </w:tabs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098B" w:rsidRPr="00014D89" w:rsidRDefault="0014098B" w:rsidP="00014D89">
      <w:pPr>
        <w:pStyle w:val="6"/>
        <w:shd w:val="clear" w:color="auto" w:fill="auto"/>
        <w:spacing w:after="0" w:line="360" w:lineRule="auto"/>
        <w:ind w:left="20" w:firstLine="700"/>
        <w:contextualSpacing/>
        <w:jc w:val="both"/>
        <w:rPr>
          <w:sz w:val="28"/>
          <w:szCs w:val="28"/>
        </w:rPr>
      </w:pPr>
    </w:p>
    <w:p w:rsidR="00853EF0" w:rsidRDefault="00853EF0" w:rsidP="00B83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 w:cs="Times New Roman"/>
          <w:b/>
          <w:caps/>
          <w:sz w:val="28"/>
          <w:szCs w:val="28"/>
        </w:rPr>
      </w:pPr>
    </w:p>
    <w:p w:rsidR="00006B3D" w:rsidRPr="00217B21" w:rsidRDefault="00006B3D" w:rsidP="00217B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17B21">
        <w:rPr>
          <w:rFonts w:ascii="Times New Roman" w:hAnsi="Times New Roman" w:cs="Times New Roman"/>
          <w:b/>
          <w:caps/>
          <w:sz w:val="28"/>
          <w:szCs w:val="28"/>
        </w:rPr>
        <w:t>11. паспорт  ПРОГРАММЫ   ПРЕДДИПЛОМНОЙ ПРАКТИКИ</w:t>
      </w:r>
    </w:p>
    <w:p w:rsidR="00006B3D" w:rsidRDefault="00006B3D" w:rsidP="002B7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B21">
        <w:rPr>
          <w:rFonts w:ascii="Times New Roman" w:hAnsi="Times New Roman" w:cs="Times New Roman"/>
          <w:b/>
          <w:sz w:val="28"/>
          <w:szCs w:val="28"/>
        </w:rPr>
        <w:t>11.1. Область применения программы</w:t>
      </w:r>
    </w:p>
    <w:p w:rsidR="00006B3D" w:rsidRPr="00217B21" w:rsidRDefault="00006B3D" w:rsidP="00A84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7B21">
        <w:rPr>
          <w:rFonts w:ascii="Times New Roman" w:hAnsi="Times New Roman" w:cs="Times New Roman"/>
          <w:sz w:val="28"/>
          <w:szCs w:val="28"/>
        </w:rPr>
        <w:t xml:space="preserve">Программа практики является частью  основной профессиональной образовательной программы в соответствии с ФГОС по специальности СПО </w:t>
      </w:r>
      <w:r w:rsidRPr="00217B21">
        <w:rPr>
          <w:rFonts w:ascii="Times New Roman" w:hAnsi="Times New Roman" w:cs="Times New Roman"/>
          <w:b/>
          <w:sz w:val="28"/>
          <w:szCs w:val="28"/>
        </w:rPr>
        <w:t>08.02.01 Строительство и эксплуатация зданий и сооружений</w:t>
      </w:r>
      <w:r w:rsidRPr="00217B21">
        <w:rPr>
          <w:rFonts w:ascii="Times New Roman" w:hAnsi="Times New Roman" w:cs="Times New Roman"/>
          <w:sz w:val="28"/>
          <w:szCs w:val="28"/>
        </w:rPr>
        <w:t xml:space="preserve">  базовой подготовки</w:t>
      </w:r>
      <w:r w:rsidR="008D10BD">
        <w:rPr>
          <w:rFonts w:ascii="Times New Roman" w:hAnsi="Times New Roman" w:cs="Times New Roman"/>
          <w:sz w:val="28"/>
          <w:szCs w:val="28"/>
        </w:rPr>
        <w:t xml:space="preserve"> </w:t>
      </w:r>
      <w:r w:rsidRPr="00217B21">
        <w:rPr>
          <w:rFonts w:ascii="Times New Roman" w:hAnsi="Times New Roman" w:cs="Times New Roman"/>
          <w:sz w:val="28"/>
          <w:szCs w:val="28"/>
        </w:rPr>
        <w:t xml:space="preserve">в части освоения основных видов профессиональной деятельности (ВПД): </w:t>
      </w:r>
    </w:p>
    <w:p w:rsidR="00FD0397" w:rsidRPr="00587B4E" w:rsidRDefault="00FD0397" w:rsidP="00A845D7">
      <w:pPr>
        <w:pStyle w:val="6"/>
        <w:shd w:val="clear" w:color="auto" w:fill="auto"/>
        <w:spacing w:after="0" w:line="360" w:lineRule="auto"/>
        <w:ind w:firstLine="0"/>
        <w:contextualSpacing/>
        <w:jc w:val="both"/>
        <w:rPr>
          <w:color w:val="000000" w:themeColor="text1"/>
          <w:sz w:val="28"/>
          <w:szCs w:val="28"/>
        </w:rPr>
      </w:pPr>
      <w:r w:rsidRPr="00587B4E">
        <w:rPr>
          <w:rStyle w:val="4"/>
          <w:color w:val="000000" w:themeColor="text1"/>
          <w:sz w:val="28"/>
          <w:szCs w:val="28"/>
        </w:rPr>
        <w:t xml:space="preserve">-   </w:t>
      </w:r>
      <w:r w:rsidRPr="00587B4E">
        <w:rPr>
          <w:color w:val="000000" w:themeColor="text1"/>
          <w:sz w:val="28"/>
          <w:szCs w:val="28"/>
        </w:rPr>
        <w:t>проектирование архитект</w:t>
      </w:r>
      <w:r>
        <w:rPr>
          <w:color w:val="000000" w:themeColor="text1"/>
          <w:sz w:val="28"/>
          <w:szCs w:val="28"/>
        </w:rPr>
        <w:t>урно-строительной части проекта;</w:t>
      </w:r>
    </w:p>
    <w:p w:rsidR="00FD0397" w:rsidRDefault="00FD0397" w:rsidP="00A845D7">
      <w:pPr>
        <w:pStyle w:val="21"/>
        <w:widowControl w:val="0"/>
        <w:tabs>
          <w:tab w:val="left" w:pos="0"/>
        </w:tabs>
        <w:spacing w:line="360" w:lineRule="auto"/>
        <w:ind w:left="0" w:firstLine="0"/>
        <w:contextualSpacing/>
        <w:jc w:val="both"/>
        <w:rPr>
          <w:color w:val="000000" w:themeColor="text1"/>
          <w:sz w:val="28"/>
          <w:szCs w:val="28"/>
        </w:rPr>
      </w:pPr>
      <w:r w:rsidRPr="00587B4E">
        <w:rPr>
          <w:rStyle w:val="4"/>
          <w:color w:val="000000" w:themeColor="text1"/>
          <w:sz w:val="28"/>
          <w:szCs w:val="28"/>
        </w:rPr>
        <w:lastRenderedPageBreak/>
        <w:t xml:space="preserve">-   </w:t>
      </w:r>
      <w:r w:rsidRPr="00587B4E">
        <w:rPr>
          <w:color w:val="000000" w:themeColor="text1"/>
          <w:sz w:val="28"/>
          <w:szCs w:val="28"/>
        </w:rPr>
        <w:t>разработка проекта организации работ и проекта производства работ</w:t>
      </w:r>
      <w:r>
        <w:rPr>
          <w:color w:val="000000" w:themeColor="text1"/>
          <w:sz w:val="28"/>
          <w:szCs w:val="28"/>
        </w:rPr>
        <w:t>;</w:t>
      </w:r>
    </w:p>
    <w:p w:rsidR="00FD0397" w:rsidRPr="00587B4E" w:rsidRDefault="00FD0397" w:rsidP="00A845D7">
      <w:pPr>
        <w:pStyle w:val="21"/>
        <w:widowControl w:val="0"/>
        <w:tabs>
          <w:tab w:val="left" w:pos="-284"/>
        </w:tabs>
        <w:spacing w:line="360" w:lineRule="auto"/>
        <w:ind w:left="0" w:firstLine="0"/>
        <w:contextualSpacing/>
        <w:jc w:val="both"/>
        <w:rPr>
          <w:color w:val="000000" w:themeColor="text1"/>
          <w:sz w:val="28"/>
          <w:szCs w:val="28"/>
        </w:rPr>
      </w:pPr>
      <w:r w:rsidRPr="00587B4E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р</w:t>
      </w:r>
      <w:r w:rsidRPr="00587B4E">
        <w:rPr>
          <w:color w:val="000000" w:themeColor="text1"/>
          <w:sz w:val="28"/>
          <w:szCs w:val="28"/>
        </w:rPr>
        <w:t>азработка технологической документации на выполнение технологических процессов при возведении жилого дома</w:t>
      </w:r>
      <w:r>
        <w:rPr>
          <w:color w:val="000000" w:themeColor="text1"/>
          <w:sz w:val="28"/>
          <w:szCs w:val="28"/>
        </w:rPr>
        <w:t>;</w:t>
      </w:r>
    </w:p>
    <w:p w:rsidR="00FD0397" w:rsidRPr="00587B4E" w:rsidRDefault="00FD0397" w:rsidP="00A845D7">
      <w:pPr>
        <w:tabs>
          <w:tab w:val="left" w:pos="-284"/>
        </w:tabs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7B4E">
        <w:rPr>
          <w:rFonts w:ascii="Times New Roman" w:hAnsi="Times New Roman" w:cs="Times New Roman"/>
          <w:color w:val="000000" w:themeColor="text1"/>
          <w:sz w:val="28"/>
          <w:szCs w:val="28"/>
        </w:rPr>
        <w:t>- оформление исполнительной и технической документации строительного производства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06B3D" w:rsidRDefault="00FD0397" w:rsidP="00A845D7">
      <w:pPr>
        <w:tabs>
          <w:tab w:val="left" w:pos="-284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7B4E">
        <w:rPr>
          <w:rFonts w:ascii="Times New Roman" w:hAnsi="Times New Roman" w:cs="Times New Roman"/>
          <w:color w:val="000000" w:themeColor="text1"/>
          <w:sz w:val="28"/>
          <w:szCs w:val="28"/>
        </w:rPr>
        <w:t>- оформление документации по безопасной организации  работ на строительной  площадке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A48D1" w:rsidRDefault="001A48D1" w:rsidP="001A48D1">
      <w:pPr>
        <w:pStyle w:val="af0"/>
        <w:tabs>
          <w:tab w:val="left" w:pos="-284"/>
        </w:tabs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организация</w:t>
      </w:r>
      <w:r w:rsidRPr="00217B21">
        <w:rPr>
          <w:rFonts w:ascii="Times New Roman" w:hAnsi="Times New Roman"/>
          <w:sz w:val="28"/>
          <w:szCs w:val="28"/>
        </w:rPr>
        <w:t xml:space="preserve"> работы по технической эксплуатации зданий и сооружений в соответствии с норм</w:t>
      </w:r>
      <w:r>
        <w:rPr>
          <w:rFonts w:ascii="Times New Roman" w:hAnsi="Times New Roman"/>
          <w:sz w:val="28"/>
          <w:szCs w:val="28"/>
        </w:rPr>
        <w:t>ативно-техническими документами.</w:t>
      </w:r>
    </w:p>
    <w:tbl>
      <w:tblPr>
        <w:tblW w:w="5177" w:type="pct"/>
        <w:tblInd w:w="-176" w:type="dxa"/>
        <w:tblLook w:val="01E0" w:firstRow="1" w:lastRow="1" w:firstColumn="1" w:lastColumn="1" w:noHBand="0" w:noVBand="0"/>
      </w:tblPr>
      <w:tblGrid>
        <w:gridCol w:w="190"/>
        <w:gridCol w:w="1711"/>
        <w:gridCol w:w="8742"/>
      </w:tblGrid>
      <w:tr w:rsidR="00006B3D" w:rsidRPr="00217B21" w:rsidTr="00F4239C">
        <w:trPr>
          <w:trHeight w:val="64"/>
        </w:trPr>
        <w:tc>
          <w:tcPr>
            <w:tcW w:w="5000" w:type="pct"/>
            <w:gridSpan w:val="3"/>
            <w:shd w:val="clear" w:color="auto" w:fill="auto"/>
          </w:tcPr>
          <w:p w:rsidR="00006B3D" w:rsidRPr="00217B21" w:rsidRDefault="00006B3D" w:rsidP="00DB47E8">
            <w:pPr>
              <w:pStyle w:val="af0"/>
              <w:tabs>
                <w:tab w:val="left" w:pos="-284"/>
              </w:tabs>
              <w:spacing w:line="360" w:lineRule="auto"/>
              <w:ind w:firstLine="74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B21">
              <w:rPr>
                <w:rFonts w:ascii="Times New Roman" w:hAnsi="Times New Roman"/>
                <w:sz w:val="28"/>
                <w:szCs w:val="28"/>
              </w:rPr>
              <w:t xml:space="preserve">Программа практики может быть </w:t>
            </w:r>
            <w:proofErr w:type="spellStart"/>
            <w:r w:rsidRPr="00217B21">
              <w:rPr>
                <w:rFonts w:ascii="Times New Roman" w:hAnsi="Times New Roman"/>
                <w:sz w:val="28"/>
                <w:szCs w:val="28"/>
              </w:rPr>
              <w:t>использованав</w:t>
            </w:r>
            <w:proofErr w:type="spellEnd"/>
            <w:r w:rsidRPr="00217B21">
              <w:rPr>
                <w:rFonts w:ascii="Times New Roman" w:hAnsi="Times New Roman"/>
                <w:sz w:val="28"/>
                <w:szCs w:val="28"/>
              </w:rPr>
              <w:t xml:space="preserve"> профессиональной подготовке по повышению квалификации бригадиров, звеньевых, имеющих достаточный производственный опыт, но не имеющих соответствующего образования.</w:t>
            </w:r>
          </w:p>
          <w:p w:rsidR="00006B3D" w:rsidRPr="00217B21" w:rsidRDefault="00006B3D" w:rsidP="00FD0397">
            <w:pPr>
              <w:pStyle w:val="af0"/>
              <w:tabs>
                <w:tab w:val="left" w:pos="-284"/>
              </w:tabs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06B3D" w:rsidRDefault="00006B3D" w:rsidP="00DB47E8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b/>
                <w:sz w:val="28"/>
                <w:szCs w:val="28"/>
              </w:rPr>
              <w:t>11.2. Цели и задачи практики – требования к результатам прохождения практики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7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 xml:space="preserve">С целью овладения указанными видами профессиональной деятельности и соответствующими профессиональными компетенциями </w:t>
            </w:r>
            <w:proofErr w:type="gramStart"/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обучающийся</w:t>
            </w:r>
            <w:proofErr w:type="gramEnd"/>
            <w:r w:rsidRPr="00217B21">
              <w:rPr>
                <w:rFonts w:ascii="Times New Roman" w:hAnsi="Times New Roman" w:cs="Times New Roman"/>
                <w:sz w:val="28"/>
                <w:szCs w:val="28"/>
              </w:rPr>
              <w:t xml:space="preserve"> в ходе прохождения практики должен: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b/>
                <w:sz w:val="28"/>
                <w:szCs w:val="28"/>
              </w:rPr>
              <w:t>иметь практический опыт: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подбора строительных конструкций и разработке несложных узлов и деталей конструктивных элементов зданий;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разработки архитектурно-строительных чертежей;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выполнения расчетов и проектирования строительных конструкций, оснований;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-разработки и оформления отдельных частей проекта производства работ.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 подготовительных работ на строительной площадке;</w:t>
            </w:r>
          </w:p>
          <w:p w:rsidR="00006B3D" w:rsidRPr="00217B21" w:rsidRDefault="00006B3D" w:rsidP="006F0040">
            <w:pPr>
              <w:pStyle w:val="21"/>
              <w:widowControl w:val="0"/>
              <w:tabs>
                <w:tab w:val="left" w:pos="-284"/>
              </w:tabs>
              <w:spacing w:line="360" w:lineRule="auto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217B21">
              <w:rPr>
                <w:sz w:val="28"/>
                <w:szCs w:val="28"/>
              </w:rPr>
              <w:t>-  организации  строительно-монтажных, ремонтных и работ по реконструкции строительных объектов;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 определения и учета выполняемых объемов работ и списанию материальных ресурсов;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 осуществления мероприятий по контролю качества выполняемых работ; 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 осуществления планирования деятельности структурных подразделений при строительстве и эксплуатации зданий и сооружений;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18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 обеспечения деятельности структурных подразделений;</w:t>
            </w:r>
          </w:p>
          <w:p w:rsidR="00006B3D" w:rsidRPr="00217B21" w:rsidRDefault="00006B3D" w:rsidP="006F0040">
            <w:pPr>
              <w:pStyle w:val="21"/>
              <w:widowControl w:val="0"/>
              <w:tabs>
                <w:tab w:val="left" w:pos="-284"/>
              </w:tabs>
              <w:spacing w:line="360" w:lineRule="auto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217B21">
              <w:rPr>
                <w:sz w:val="28"/>
                <w:szCs w:val="28"/>
              </w:rPr>
              <w:t>- контроля  деятельность структурных подразделений;</w:t>
            </w:r>
          </w:p>
          <w:p w:rsidR="00006B3D" w:rsidRPr="00217B21" w:rsidRDefault="00006B3D" w:rsidP="006F0040">
            <w:pPr>
              <w:pStyle w:val="21"/>
              <w:widowControl w:val="0"/>
              <w:tabs>
                <w:tab w:val="left" w:pos="-284"/>
              </w:tabs>
              <w:spacing w:line="360" w:lineRule="auto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217B21">
              <w:rPr>
                <w:sz w:val="28"/>
                <w:szCs w:val="28"/>
              </w:rPr>
              <w:t xml:space="preserve"> - обеспечения  соблюдения требований охраны труда, безопасности жизнедеятельности и защиты окружающей среды при выполнении строительно-монтажных и ремонтных работ и работ по реконструкции строительных объектов;</w:t>
            </w:r>
          </w:p>
          <w:p w:rsidR="00006B3D" w:rsidRPr="00217B21" w:rsidRDefault="00006B3D" w:rsidP="006F0040">
            <w:pPr>
              <w:pStyle w:val="af0"/>
              <w:tabs>
                <w:tab w:val="left" w:pos="-284"/>
              </w:tabs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B21">
              <w:rPr>
                <w:rFonts w:ascii="Times New Roman" w:hAnsi="Times New Roman"/>
                <w:sz w:val="28"/>
                <w:szCs w:val="28"/>
              </w:rPr>
              <w:t xml:space="preserve"> - участия в диагностике технического состояния конструктивных элементов эксплуатируемых зданий и сооружений;</w:t>
            </w:r>
          </w:p>
          <w:p w:rsidR="00006B3D" w:rsidRPr="00217B21" w:rsidRDefault="00006B3D" w:rsidP="006F0040">
            <w:pPr>
              <w:pStyle w:val="af0"/>
              <w:tabs>
                <w:tab w:val="left" w:pos="-284"/>
              </w:tabs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B21">
              <w:rPr>
                <w:rFonts w:ascii="Times New Roman" w:hAnsi="Times New Roman"/>
                <w:sz w:val="28"/>
                <w:szCs w:val="28"/>
              </w:rPr>
              <w:t xml:space="preserve"> - организации работ по технической эксплуатации зданий и сооружений в соответствии с нормативно-техническими документами.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18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производить выбор строительных материалов конструктивных элементов;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18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определять глубину заложения фундамента;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18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выполнять теплотехнический расчет ограждающих конструкций;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18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подбирать строительные конструкции для разработки архитектурно-строительных чертежей;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18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читать строительные и рабочие чертежи;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18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читать и применять типовые узлы при разработке рабочих чертежей;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18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применять информационные системы для проектирования генеральных планов;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18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проверять несущую способность конструкции;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18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подбирать сечение элемента от приложенных нагрузок;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18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определять размеры подошвы фундамента;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18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использовать информационные технологии при проектировании строительных конструкций;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18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читать строительные чертежи и схемы инженерных сетей и оборудования;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18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подбирать комплексы строительных машин и средств малой механизации для выполнения работ;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18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разрабатывать документы, входящие в проект производства работ;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185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использовать в организации производства работ передовой отечественный и зарубежный опыт;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осуществлять  геодезическое обеспечение в подготовительный период;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 xml:space="preserve"> - осуществлять подготовку строительной площадки в соответствии с проектом организации строительства и проектом производства работ; 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 xml:space="preserve"> - осуществлять входной контроль поступающих на объе</w:t>
            </w:r>
            <w:proofErr w:type="gramStart"/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кт стр</w:t>
            </w:r>
            <w:proofErr w:type="gramEnd"/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оительных материалов, изделий и конструкций;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 xml:space="preserve">  - вести операционный контроль технологической последовательности производства работ, устраняя нарушения технологии и обеспечивая качество строительно-монтажных  работ в соответствии  нормативно-технической документацией;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 xml:space="preserve">  - вести исполнительную документацию на объекте;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 xml:space="preserve">  - выявлять дефекты, возникающие в конструктивных элементах здания;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 xml:space="preserve">  - устанавливать маяки,  проводить наблюдения за деформациями и вести журналы наблюдений;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 xml:space="preserve">  - применять инструментальные методы контроля эксплуатационных качеств конструкций;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 xml:space="preserve">  - выполнять обмерные работы;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 xml:space="preserve">  - контролировать соблюдение техники безопасности и производственной санитарии; 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 xml:space="preserve">  - использовать  информационные технологии в профессиональной деятельности. 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b/>
                <w:sz w:val="28"/>
                <w:szCs w:val="28"/>
              </w:rPr>
              <w:t>знать: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основные строительные конструкции зданий;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 xml:space="preserve">- современные конструктивные решения </w:t>
            </w:r>
            <w:proofErr w:type="gramStart"/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подземной</w:t>
            </w:r>
            <w:proofErr w:type="gramEnd"/>
            <w:r w:rsidRPr="00217B21">
              <w:rPr>
                <w:rFonts w:ascii="Times New Roman" w:hAnsi="Times New Roman" w:cs="Times New Roman"/>
                <w:sz w:val="28"/>
                <w:szCs w:val="28"/>
              </w:rPr>
              <w:t xml:space="preserve"> и надземной частим зданий;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принципы назначения глубины заложения фундамента;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конструктивные решения фундаментов;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конструктивные решения энергосберегающих ограждающих конструкций;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основные узлы сопряжений конструкций зданий;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основные методы усиления конструкций;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нормативно-техническую документацию на проектирование, строительство и реконструкцию зданий конструкций;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особенности выполнения строительных чертежей;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графические обозначения материалов и элементов конструкций;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требования нормативно-технической документации на оформление строительных чертежей;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понятие о проектировании зданий и сооружений;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правила привязки основных конструктивных элементов зданий к координационным осям;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порядок выполнения чертежей планов, фасадов, разрезов, схем;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профессиональные системы автоматизированного проектирования работ для выполнения архитектурно-строительных чертежей;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условные обозначения на генеральных планах;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нормативно-техническую документацию на проектирование строительных конструкций из различных материалов и оснований;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работу конструкций под нагрузкой;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прочностные и деформационные характеристики строительных материалов;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виды соединений для конструкций из различных материалов;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профессиональные системы автоматизированного проектирования работ для проектирования строительных конструкций;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основные методы организации строительного производства (последовательный, параллельный, поточный);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основные технико-экономические характеристики строительных машин и механизмов;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основные понятия проекта организации строительства;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принципы и методику разработки проекта производства работ;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профессиональные информационные системы для выполнения проекта производства работ.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- последовательность и методы выполнения организационно- технической подготовки строительной площадки;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 xml:space="preserve">  - действующую нормативно-техническую документацию на производство и приемку выполняемых работ;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- законодательные и нормативные акты в области строительства;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 xml:space="preserve">  - технологию и организацию строительного производства, проектно-сметную документацию на строящиеся и реконструируемые объекты, строительные нормы и правила;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 xml:space="preserve">  - экономику, организацию труда, планирование работы, управления коллективом;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 xml:space="preserve">  - конструктивные решения зданий и сооружений;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 xml:space="preserve">  - рациональное использование строительных машин и механизмов, технологической оснастки;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 xml:space="preserve">  - отечественный и зарубежный опыт строительного производства, современные строительные материалы;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 xml:space="preserve">  -  трудовое законодательство, правила и нормы охраны труда, меры по защите окружающей среды;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 xml:space="preserve">  - действующее положение по оплате труда работников организации;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 xml:space="preserve">  - группы капитальности зданий, сроки службы элементов здания; 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 xml:space="preserve">  - инструментальные методы контроля состояния конструктивных элементов эксплуатируемых зданий и сооружений;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 xml:space="preserve">  - систему технического осмотра и обслуживания зданий;</w:t>
            </w:r>
          </w:p>
          <w:p w:rsidR="00006B3D" w:rsidRPr="00217B21" w:rsidRDefault="00006B3D" w:rsidP="006F0040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 xml:space="preserve">  - комплекс мероприятий по защите и увеличению эксплуатационных возможностей  конструкций.</w:t>
            </w:r>
          </w:p>
          <w:p w:rsidR="00006B3D" w:rsidRDefault="00006B3D" w:rsidP="00A845D7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b/>
                <w:sz w:val="28"/>
                <w:szCs w:val="28"/>
              </w:rPr>
              <w:t>11.3. Рекомендуемое количество часов на освоение программы практики:</w:t>
            </w:r>
          </w:p>
          <w:p w:rsidR="00006B3D" w:rsidRPr="00217B21" w:rsidRDefault="00006B3D" w:rsidP="00B8361B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185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 xml:space="preserve">преддипломная практика                 – 144  часов. </w:t>
            </w:r>
          </w:p>
          <w:p w:rsidR="00006B3D" w:rsidRPr="00217B21" w:rsidRDefault="00006B3D" w:rsidP="00A845D7">
            <w:pPr>
              <w:pStyle w:val="1"/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0"/>
              <w:contextualSpacing/>
              <w:jc w:val="center"/>
              <w:rPr>
                <w:b/>
                <w:caps/>
                <w:sz w:val="28"/>
                <w:szCs w:val="28"/>
              </w:rPr>
            </w:pPr>
            <w:r w:rsidRPr="00217B21">
              <w:rPr>
                <w:b/>
                <w:caps/>
                <w:sz w:val="28"/>
                <w:szCs w:val="28"/>
              </w:rPr>
              <w:t>12.  результаты о</w:t>
            </w:r>
            <w:r w:rsidR="002B7784">
              <w:rPr>
                <w:b/>
                <w:caps/>
                <w:sz w:val="28"/>
                <w:szCs w:val="28"/>
              </w:rPr>
              <w:t>своения ПРОграммы преддипломной практики</w:t>
            </w:r>
          </w:p>
          <w:p w:rsidR="00006B3D" w:rsidRPr="00217B21" w:rsidRDefault="00006B3D" w:rsidP="00B8361B">
            <w:pPr>
              <w:tabs>
                <w:tab w:val="left" w:pos="-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3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Результатом освоения программы практики является овладение профессиональными (ПК) и общими (</w:t>
            </w:r>
            <w:proofErr w:type="gramStart"/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217B21">
              <w:rPr>
                <w:rFonts w:ascii="Times New Roman" w:hAnsi="Times New Roman" w:cs="Times New Roman"/>
                <w:sz w:val="28"/>
                <w:szCs w:val="28"/>
              </w:rPr>
              <w:t>) компетенциями:</w:t>
            </w:r>
          </w:p>
          <w:p w:rsidR="00006B3D" w:rsidRPr="00217B21" w:rsidRDefault="00006B3D" w:rsidP="00FD0397">
            <w:pPr>
              <w:pStyle w:val="af0"/>
              <w:tabs>
                <w:tab w:val="left" w:pos="-284"/>
              </w:tabs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6B3D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  <w:trHeight w:val="651"/>
        </w:trPr>
        <w:tc>
          <w:tcPr>
            <w:tcW w:w="804" w:type="pct"/>
            <w:shd w:val="clear" w:color="auto" w:fill="auto"/>
            <w:vAlign w:val="center"/>
          </w:tcPr>
          <w:p w:rsidR="00006B3D" w:rsidRPr="00A845D7" w:rsidRDefault="00006B3D" w:rsidP="00217B21">
            <w:pPr>
              <w:widowControl w:val="0"/>
              <w:suppressAutoHyphens/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5D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4107" w:type="pct"/>
            <w:shd w:val="clear" w:color="auto" w:fill="auto"/>
            <w:vAlign w:val="center"/>
          </w:tcPr>
          <w:p w:rsidR="00006B3D" w:rsidRPr="00A845D7" w:rsidRDefault="00006B3D" w:rsidP="00217B21">
            <w:pPr>
              <w:widowControl w:val="0"/>
              <w:suppressAutoHyphens/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5D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C85E10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</w:trPr>
        <w:tc>
          <w:tcPr>
            <w:tcW w:w="804" w:type="pct"/>
            <w:shd w:val="clear" w:color="auto" w:fill="auto"/>
          </w:tcPr>
          <w:p w:rsidR="00C85E10" w:rsidRPr="001037AA" w:rsidRDefault="00C85E10" w:rsidP="0080064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AA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4107" w:type="pct"/>
            <w:shd w:val="clear" w:color="auto" w:fill="auto"/>
          </w:tcPr>
          <w:p w:rsidR="00C85E10" w:rsidRPr="001037AA" w:rsidRDefault="00C85E10" w:rsidP="0080064B">
            <w:pPr>
              <w:pStyle w:val="a3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A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Подбирать наиболее оптимальные решения из строительных конструкций и материалов, разрабатывать узлы и детали конструктивных элементов зданий и </w:t>
            </w:r>
            <w:r w:rsidRPr="001037A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сооружений в соответствии с условиями эксплуатации и назначениями</w:t>
            </w:r>
          </w:p>
        </w:tc>
      </w:tr>
      <w:tr w:rsidR="00C85E10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</w:trPr>
        <w:tc>
          <w:tcPr>
            <w:tcW w:w="804" w:type="pct"/>
            <w:shd w:val="clear" w:color="auto" w:fill="auto"/>
          </w:tcPr>
          <w:p w:rsidR="00C85E10" w:rsidRPr="001037AA" w:rsidRDefault="00C85E10" w:rsidP="0080064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1.2</w:t>
            </w:r>
          </w:p>
        </w:tc>
        <w:tc>
          <w:tcPr>
            <w:tcW w:w="4107" w:type="pct"/>
            <w:shd w:val="clear" w:color="auto" w:fill="auto"/>
          </w:tcPr>
          <w:p w:rsidR="00C85E10" w:rsidRPr="001037AA" w:rsidRDefault="00C85E10" w:rsidP="0080064B">
            <w:pPr>
              <w:keepNext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37A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Выполнять расчеты и конструирование строительных конструкций</w:t>
            </w:r>
          </w:p>
        </w:tc>
      </w:tr>
      <w:tr w:rsidR="00C85E10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</w:trPr>
        <w:tc>
          <w:tcPr>
            <w:tcW w:w="804" w:type="pct"/>
            <w:shd w:val="clear" w:color="auto" w:fill="auto"/>
          </w:tcPr>
          <w:p w:rsidR="00C85E10" w:rsidRPr="001037AA" w:rsidRDefault="00C85E10" w:rsidP="0080064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AA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4107" w:type="pct"/>
            <w:shd w:val="clear" w:color="auto" w:fill="auto"/>
          </w:tcPr>
          <w:p w:rsidR="00C85E10" w:rsidRPr="001037AA" w:rsidRDefault="00C85E10" w:rsidP="0080064B">
            <w:pPr>
              <w:keepNext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37A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Разрабатывать архитектурно-строительные чертежи с использованием средств автоматизированного проектирования</w:t>
            </w:r>
          </w:p>
        </w:tc>
      </w:tr>
      <w:tr w:rsidR="00C85E10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</w:trPr>
        <w:tc>
          <w:tcPr>
            <w:tcW w:w="804" w:type="pct"/>
            <w:shd w:val="clear" w:color="auto" w:fill="auto"/>
          </w:tcPr>
          <w:p w:rsidR="00C85E10" w:rsidRPr="001037AA" w:rsidRDefault="00C85E10" w:rsidP="0080064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AA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4107" w:type="pct"/>
            <w:shd w:val="clear" w:color="auto" w:fill="auto"/>
          </w:tcPr>
          <w:p w:rsidR="00C85E10" w:rsidRPr="001037AA" w:rsidRDefault="00C85E10" w:rsidP="0080064B">
            <w:pPr>
              <w:keepNext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037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Участвовать в разработке проекта производства работ с применением информационных технологий.</w:t>
            </w:r>
          </w:p>
        </w:tc>
      </w:tr>
      <w:tr w:rsidR="00C85E10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</w:trPr>
        <w:tc>
          <w:tcPr>
            <w:tcW w:w="804" w:type="pct"/>
            <w:shd w:val="clear" w:color="auto" w:fill="auto"/>
          </w:tcPr>
          <w:p w:rsidR="00C85E10" w:rsidRPr="001037AA" w:rsidRDefault="00C85E10" w:rsidP="0080064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AA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107" w:type="pct"/>
            <w:shd w:val="clear" w:color="auto" w:fill="auto"/>
          </w:tcPr>
          <w:p w:rsidR="00C85E10" w:rsidRPr="001037AA" w:rsidRDefault="00C85E10" w:rsidP="0080064B">
            <w:pPr>
              <w:keepNext/>
              <w:jc w:val="both"/>
              <w:outlineLvl w:val="1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037AA">
              <w:rPr>
                <w:rFonts w:ascii="Times New Roman" w:hAnsi="Times New Roman" w:cs="Times New Roman"/>
                <w:sz w:val="24"/>
                <w:szCs w:val="24"/>
              </w:rPr>
              <w:t>Выполнять подготовительные работы на строительной площадке.</w:t>
            </w:r>
          </w:p>
        </w:tc>
      </w:tr>
      <w:tr w:rsidR="00C85E10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  <w:trHeight w:val="94"/>
        </w:trPr>
        <w:tc>
          <w:tcPr>
            <w:tcW w:w="804" w:type="pct"/>
            <w:shd w:val="clear" w:color="auto" w:fill="auto"/>
          </w:tcPr>
          <w:p w:rsidR="00C85E10" w:rsidRPr="001037AA" w:rsidRDefault="00C85E10" w:rsidP="0080064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AA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107" w:type="pct"/>
            <w:shd w:val="clear" w:color="auto" w:fill="auto"/>
          </w:tcPr>
          <w:p w:rsidR="00C85E10" w:rsidRPr="001037AA" w:rsidRDefault="00C85E10" w:rsidP="0080064B">
            <w:pPr>
              <w:keepNext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37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Выполнять строительно-монтажные, в том числе отделочные работы на объекте капитального строительства.</w:t>
            </w:r>
          </w:p>
        </w:tc>
      </w:tr>
      <w:tr w:rsidR="00C85E10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</w:trPr>
        <w:tc>
          <w:tcPr>
            <w:tcW w:w="804" w:type="pct"/>
            <w:shd w:val="clear" w:color="auto" w:fill="auto"/>
          </w:tcPr>
          <w:p w:rsidR="00C85E10" w:rsidRPr="001037AA" w:rsidRDefault="00C85E10" w:rsidP="0080064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AA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4107" w:type="pct"/>
            <w:shd w:val="clear" w:color="auto" w:fill="auto"/>
          </w:tcPr>
          <w:p w:rsidR="00C85E10" w:rsidRPr="001037AA" w:rsidRDefault="00C85E10" w:rsidP="0080064B">
            <w:pPr>
              <w:keepNext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37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Проводить оперативный учет объемов выполняемых работ и расходов материальных ресурсов.</w:t>
            </w:r>
          </w:p>
        </w:tc>
      </w:tr>
      <w:tr w:rsidR="00C85E10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</w:trPr>
        <w:tc>
          <w:tcPr>
            <w:tcW w:w="804" w:type="pct"/>
            <w:shd w:val="clear" w:color="auto" w:fill="auto"/>
          </w:tcPr>
          <w:p w:rsidR="00C85E10" w:rsidRPr="001037AA" w:rsidRDefault="00C85E10" w:rsidP="0080064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AA"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</w:tc>
        <w:tc>
          <w:tcPr>
            <w:tcW w:w="4107" w:type="pct"/>
            <w:shd w:val="clear" w:color="auto" w:fill="auto"/>
          </w:tcPr>
          <w:p w:rsidR="00C85E10" w:rsidRPr="001037AA" w:rsidRDefault="00C85E10" w:rsidP="0080064B">
            <w:pPr>
              <w:keepNext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37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Осуществлять мероприятия по контролю качества выполняемых работ и расходуемых материалов.</w:t>
            </w:r>
          </w:p>
        </w:tc>
      </w:tr>
      <w:tr w:rsidR="00C85E10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</w:trPr>
        <w:tc>
          <w:tcPr>
            <w:tcW w:w="804" w:type="pct"/>
            <w:shd w:val="clear" w:color="auto" w:fill="auto"/>
          </w:tcPr>
          <w:p w:rsidR="00C85E10" w:rsidRPr="00703A88" w:rsidRDefault="00C85E10" w:rsidP="0080064B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A88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</w:tc>
        <w:tc>
          <w:tcPr>
            <w:tcW w:w="4107" w:type="pct"/>
            <w:shd w:val="clear" w:color="auto" w:fill="auto"/>
          </w:tcPr>
          <w:p w:rsidR="00C85E10" w:rsidRPr="00703A88" w:rsidRDefault="00C85E10" w:rsidP="008006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3A88">
              <w:rPr>
                <w:rFonts w:ascii="Times New Roman" w:hAnsi="Times New Roman" w:cs="Times New Roman"/>
                <w:sz w:val="24"/>
                <w:szCs w:val="24"/>
              </w:rPr>
              <w:t>Осуществлять оперативное планирование деятельности структурных подразделений при проведении строительно-монтажных работ, в том числе  отделочных работ</w:t>
            </w:r>
            <w:proofErr w:type="gramStart"/>
            <w:r w:rsidRPr="00703A8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03A88"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ремонта и реконструкции строительных объектов.</w:t>
            </w:r>
          </w:p>
        </w:tc>
      </w:tr>
      <w:tr w:rsidR="00C85E10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</w:trPr>
        <w:tc>
          <w:tcPr>
            <w:tcW w:w="804" w:type="pct"/>
            <w:shd w:val="clear" w:color="auto" w:fill="auto"/>
          </w:tcPr>
          <w:p w:rsidR="00C85E10" w:rsidRPr="00703A88" w:rsidRDefault="00C85E10" w:rsidP="0080064B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A88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</w:p>
        </w:tc>
        <w:tc>
          <w:tcPr>
            <w:tcW w:w="4107" w:type="pct"/>
            <w:shd w:val="clear" w:color="auto" w:fill="auto"/>
          </w:tcPr>
          <w:p w:rsidR="00C85E10" w:rsidRPr="00703A88" w:rsidRDefault="00C85E10" w:rsidP="008006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3A88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Обеспечивать работу структурных подразделений при выполнении </w:t>
            </w:r>
          </w:p>
          <w:p w:rsidR="00C85E10" w:rsidRPr="00703A88" w:rsidRDefault="00C85E10" w:rsidP="008006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3A88">
              <w:rPr>
                <w:rFonts w:ascii="Times New Roman" w:hAnsi="Times New Roman" w:cs="Times New Roman"/>
                <w:sz w:val="24"/>
                <w:szCs w:val="24"/>
              </w:rPr>
              <w:t>производственных задач;</w:t>
            </w:r>
          </w:p>
        </w:tc>
      </w:tr>
      <w:tr w:rsidR="00C85E10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</w:trPr>
        <w:tc>
          <w:tcPr>
            <w:tcW w:w="804" w:type="pct"/>
            <w:shd w:val="clear" w:color="auto" w:fill="auto"/>
          </w:tcPr>
          <w:p w:rsidR="00C85E10" w:rsidRPr="00703A88" w:rsidRDefault="00C85E10" w:rsidP="0080064B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A88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  <w:tc>
          <w:tcPr>
            <w:tcW w:w="4107" w:type="pct"/>
            <w:shd w:val="clear" w:color="auto" w:fill="auto"/>
          </w:tcPr>
          <w:p w:rsidR="00C85E10" w:rsidRPr="00703A88" w:rsidRDefault="00C85E10" w:rsidP="008006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3A88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Обеспечивать ведение текущей и исполнительной документации </w:t>
            </w:r>
            <w:proofErr w:type="gramStart"/>
            <w:r w:rsidRPr="00703A8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03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5E10" w:rsidRPr="00703A88" w:rsidRDefault="00C85E10" w:rsidP="008006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3A88">
              <w:rPr>
                <w:rFonts w:ascii="Times New Roman" w:hAnsi="Times New Roman" w:cs="Times New Roman"/>
                <w:sz w:val="24"/>
                <w:szCs w:val="24"/>
              </w:rPr>
              <w:t>выполняемым видам строительных работ;</w:t>
            </w:r>
          </w:p>
        </w:tc>
      </w:tr>
      <w:tr w:rsidR="00C85E10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</w:trPr>
        <w:tc>
          <w:tcPr>
            <w:tcW w:w="804" w:type="pct"/>
            <w:shd w:val="clear" w:color="auto" w:fill="auto"/>
          </w:tcPr>
          <w:p w:rsidR="00C85E10" w:rsidRPr="00703A88" w:rsidRDefault="00C85E10" w:rsidP="0080064B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A88"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</w:tc>
        <w:tc>
          <w:tcPr>
            <w:tcW w:w="4107" w:type="pct"/>
            <w:shd w:val="clear" w:color="auto" w:fill="auto"/>
          </w:tcPr>
          <w:p w:rsidR="00C85E10" w:rsidRPr="00703A88" w:rsidRDefault="00C85E10" w:rsidP="008006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3A88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деятельность структурных подразделений;</w:t>
            </w:r>
          </w:p>
        </w:tc>
      </w:tr>
      <w:tr w:rsidR="00C85E10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</w:trPr>
        <w:tc>
          <w:tcPr>
            <w:tcW w:w="804" w:type="pct"/>
            <w:shd w:val="clear" w:color="auto" w:fill="auto"/>
          </w:tcPr>
          <w:p w:rsidR="00C85E10" w:rsidRPr="00703A88" w:rsidRDefault="00C85E10" w:rsidP="0080064B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A88"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</w:tc>
        <w:tc>
          <w:tcPr>
            <w:tcW w:w="4107" w:type="pct"/>
            <w:shd w:val="clear" w:color="auto" w:fill="auto"/>
          </w:tcPr>
          <w:p w:rsidR="00C85E10" w:rsidRPr="00703A88" w:rsidRDefault="00C85E10" w:rsidP="008006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3A88">
              <w:rPr>
                <w:rFonts w:ascii="Times New Roman" w:hAnsi="Times New Roman" w:cs="Times New Roman"/>
                <w:sz w:val="24"/>
                <w:szCs w:val="24"/>
              </w:rPr>
              <w:t>Обеспечивать соблюдение требований охраны труда, безопасности</w:t>
            </w:r>
          </w:p>
          <w:p w:rsidR="00C85E10" w:rsidRPr="00703A88" w:rsidRDefault="00C85E10" w:rsidP="008006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3A88">
              <w:rPr>
                <w:rFonts w:ascii="Times New Roman" w:hAnsi="Times New Roman" w:cs="Times New Roman"/>
                <w:sz w:val="24"/>
                <w:szCs w:val="24"/>
              </w:rPr>
              <w:t>жизнедеятельности и защиту окружающей среды при выполнении</w:t>
            </w:r>
          </w:p>
          <w:p w:rsidR="00C85E10" w:rsidRPr="00703A88" w:rsidRDefault="00C85E10" w:rsidP="008006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3A88"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строительно-монтажных, в том числе отделочных работ, ремонтных работ и работ по реконструкции и эксплуатации строительных объектов.</w:t>
            </w:r>
          </w:p>
        </w:tc>
      </w:tr>
      <w:tr w:rsidR="00C85E10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</w:trPr>
        <w:tc>
          <w:tcPr>
            <w:tcW w:w="804" w:type="pct"/>
            <w:shd w:val="clear" w:color="auto" w:fill="auto"/>
          </w:tcPr>
          <w:p w:rsidR="00C85E10" w:rsidRPr="00FE3526" w:rsidRDefault="00C85E10" w:rsidP="0080064B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  <w:r w:rsidRPr="00FE3526">
              <w:rPr>
                <w:rFonts w:ascii="Times New Roman" w:hAnsi="Times New Roman"/>
                <w:bCs/>
                <w:iCs/>
                <w:sz w:val="24"/>
              </w:rPr>
              <w:lastRenderedPageBreak/>
              <w:t>ПК 4.1.</w:t>
            </w:r>
          </w:p>
        </w:tc>
        <w:tc>
          <w:tcPr>
            <w:tcW w:w="4107" w:type="pct"/>
            <w:shd w:val="clear" w:color="auto" w:fill="auto"/>
          </w:tcPr>
          <w:p w:rsidR="00C85E10" w:rsidRPr="00FE3526" w:rsidRDefault="00C85E10" w:rsidP="0080064B">
            <w:pPr>
              <w:keepNext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Организовывать работу по технической эксплуатации зданий и сооружений</w:t>
            </w:r>
          </w:p>
        </w:tc>
      </w:tr>
      <w:tr w:rsidR="00C85E10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</w:trPr>
        <w:tc>
          <w:tcPr>
            <w:tcW w:w="804" w:type="pct"/>
            <w:shd w:val="clear" w:color="auto" w:fill="auto"/>
          </w:tcPr>
          <w:p w:rsidR="00C85E10" w:rsidRPr="00FE3526" w:rsidRDefault="00C85E10" w:rsidP="0080064B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ПК 4.2.</w:t>
            </w:r>
          </w:p>
        </w:tc>
        <w:tc>
          <w:tcPr>
            <w:tcW w:w="4107" w:type="pct"/>
            <w:shd w:val="clear" w:color="auto" w:fill="auto"/>
          </w:tcPr>
          <w:p w:rsidR="00C85E10" w:rsidRPr="00FE3526" w:rsidRDefault="00C85E10" w:rsidP="0080064B">
            <w:pPr>
              <w:keepNext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Выполнять мероприятия по технической эксплуатации конструкций и инженерного оборудования зданий</w:t>
            </w:r>
          </w:p>
        </w:tc>
      </w:tr>
      <w:tr w:rsidR="00C85E10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</w:trPr>
        <w:tc>
          <w:tcPr>
            <w:tcW w:w="804" w:type="pct"/>
            <w:shd w:val="clear" w:color="auto" w:fill="auto"/>
          </w:tcPr>
          <w:p w:rsidR="00C85E10" w:rsidRPr="00FE3526" w:rsidRDefault="00C85E10" w:rsidP="0080064B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ПК 4.3.</w:t>
            </w:r>
          </w:p>
        </w:tc>
        <w:tc>
          <w:tcPr>
            <w:tcW w:w="4107" w:type="pct"/>
            <w:shd w:val="clear" w:color="auto" w:fill="auto"/>
          </w:tcPr>
          <w:p w:rsidR="00C85E10" w:rsidRPr="00FE3526" w:rsidRDefault="00C85E10" w:rsidP="0080064B">
            <w:pPr>
              <w:keepNext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      </w:r>
          </w:p>
        </w:tc>
      </w:tr>
      <w:tr w:rsidR="00C85E10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</w:trPr>
        <w:tc>
          <w:tcPr>
            <w:tcW w:w="804" w:type="pct"/>
            <w:shd w:val="clear" w:color="auto" w:fill="auto"/>
          </w:tcPr>
          <w:p w:rsidR="00C85E10" w:rsidRPr="00FE3526" w:rsidRDefault="00C85E10" w:rsidP="0080064B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ПК 4.4.</w:t>
            </w:r>
          </w:p>
        </w:tc>
        <w:tc>
          <w:tcPr>
            <w:tcW w:w="4107" w:type="pct"/>
            <w:shd w:val="clear" w:color="auto" w:fill="auto"/>
          </w:tcPr>
          <w:p w:rsidR="00C85E10" w:rsidRPr="00FE3526" w:rsidRDefault="00C85E10" w:rsidP="0080064B">
            <w:pPr>
              <w:keepNext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Осуществлять мероприятия по оценке технического состояния и реконструкции зданий</w:t>
            </w:r>
          </w:p>
        </w:tc>
      </w:tr>
      <w:tr w:rsidR="00C85E10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</w:trPr>
        <w:tc>
          <w:tcPr>
            <w:tcW w:w="804" w:type="pct"/>
            <w:shd w:val="clear" w:color="auto" w:fill="auto"/>
          </w:tcPr>
          <w:p w:rsidR="00C85E10" w:rsidRPr="008A1DDA" w:rsidRDefault="00C85E10" w:rsidP="0080064B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107" w:type="pct"/>
            <w:shd w:val="clear" w:color="auto" w:fill="auto"/>
          </w:tcPr>
          <w:p w:rsidR="00C85E10" w:rsidRPr="008A1DDA" w:rsidRDefault="00C85E10" w:rsidP="0080064B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A1DDA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C85E10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</w:trPr>
        <w:tc>
          <w:tcPr>
            <w:tcW w:w="804" w:type="pct"/>
            <w:shd w:val="clear" w:color="auto" w:fill="auto"/>
          </w:tcPr>
          <w:p w:rsidR="00C85E10" w:rsidRPr="008A1DDA" w:rsidRDefault="00C85E10" w:rsidP="0080064B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4107" w:type="pct"/>
            <w:shd w:val="clear" w:color="auto" w:fill="auto"/>
          </w:tcPr>
          <w:p w:rsidR="00C85E10" w:rsidRPr="008A1DDA" w:rsidRDefault="00C85E10" w:rsidP="0080064B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A1DDA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C85E10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  <w:trHeight w:val="673"/>
        </w:trPr>
        <w:tc>
          <w:tcPr>
            <w:tcW w:w="804" w:type="pct"/>
            <w:shd w:val="clear" w:color="auto" w:fill="auto"/>
          </w:tcPr>
          <w:p w:rsidR="00C85E10" w:rsidRPr="008A1DDA" w:rsidRDefault="00C85E10" w:rsidP="0080064B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4107" w:type="pct"/>
            <w:shd w:val="clear" w:color="auto" w:fill="auto"/>
          </w:tcPr>
          <w:p w:rsidR="00C85E10" w:rsidRPr="008A1DDA" w:rsidRDefault="00C85E10" w:rsidP="0080064B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A1DDA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C85E10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  <w:trHeight w:val="673"/>
        </w:trPr>
        <w:tc>
          <w:tcPr>
            <w:tcW w:w="804" w:type="pct"/>
            <w:shd w:val="clear" w:color="auto" w:fill="auto"/>
          </w:tcPr>
          <w:p w:rsidR="00C85E10" w:rsidRPr="008A1DDA" w:rsidRDefault="00C85E10" w:rsidP="0080064B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4107" w:type="pct"/>
            <w:shd w:val="clear" w:color="auto" w:fill="auto"/>
          </w:tcPr>
          <w:p w:rsidR="00C85E10" w:rsidRPr="008A1DDA" w:rsidRDefault="00C85E10" w:rsidP="0080064B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A1DDA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C85E10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  <w:trHeight w:val="673"/>
        </w:trPr>
        <w:tc>
          <w:tcPr>
            <w:tcW w:w="804" w:type="pct"/>
            <w:shd w:val="clear" w:color="auto" w:fill="auto"/>
          </w:tcPr>
          <w:p w:rsidR="00C85E10" w:rsidRPr="008A1DDA" w:rsidRDefault="00C85E10" w:rsidP="0080064B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4107" w:type="pct"/>
            <w:shd w:val="clear" w:color="auto" w:fill="auto"/>
          </w:tcPr>
          <w:p w:rsidR="00C85E10" w:rsidRPr="008A1DDA" w:rsidRDefault="00C85E10" w:rsidP="0080064B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A1DDA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C85E10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  <w:trHeight w:val="673"/>
        </w:trPr>
        <w:tc>
          <w:tcPr>
            <w:tcW w:w="804" w:type="pct"/>
            <w:shd w:val="clear" w:color="auto" w:fill="auto"/>
          </w:tcPr>
          <w:p w:rsidR="00C85E10" w:rsidRPr="008A1DDA" w:rsidRDefault="00C85E10" w:rsidP="0080064B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4107" w:type="pct"/>
            <w:shd w:val="clear" w:color="auto" w:fill="auto"/>
          </w:tcPr>
          <w:p w:rsidR="00C85E10" w:rsidRPr="008A1DDA" w:rsidRDefault="00C85E10" w:rsidP="0080064B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A1DDA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C85E10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  <w:trHeight w:val="673"/>
        </w:trPr>
        <w:tc>
          <w:tcPr>
            <w:tcW w:w="804" w:type="pct"/>
            <w:shd w:val="clear" w:color="auto" w:fill="auto"/>
          </w:tcPr>
          <w:p w:rsidR="00C85E10" w:rsidRPr="008A1DDA" w:rsidRDefault="00C85E10" w:rsidP="0080064B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4107" w:type="pct"/>
            <w:shd w:val="clear" w:color="auto" w:fill="auto"/>
          </w:tcPr>
          <w:p w:rsidR="00C85E10" w:rsidRPr="008A1DDA" w:rsidRDefault="00C85E10" w:rsidP="0080064B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A1DDA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C85E10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  <w:trHeight w:val="673"/>
        </w:trPr>
        <w:tc>
          <w:tcPr>
            <w:tcW w:w="804" w:type="pct"/>
            <w:shd w:val="clear" w:color="auto" w:fill="auto"/>
          </w:tcPr>
          <w:p w:rsidR="00C85E10" w:rsidRPr="008A1DDA" w:rsidRDefault="00C85E10" w:rsidP="0080064B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4107" w:type="pct"/>
            <w:shd w:val="clear" w:color="auto" w:fill="auto"/>
          </w:tcPr>
          <w:p w:rsidR="00C85E10" w:rsidRPr="008A1DDA" w:rsidRDefault="00C85E10" w:rsidP="0080064B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A1DDA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C85E10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  <w:trHeight w:val="673"/>
        </w:trPr>
        <w:tc>
          <w:tcPr>
            <w:tcW w:w="804" w:type="pct"/>
            <w:shd w:val="clear" w:color="auto" w:fill="auto"/>
          </w:tcPr>
          <w:p w:rsidR="00C85E10" w:rsidRPr="008A1DDA" w:rsidRDefault="00C85E10" w:rsidP="0080064B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4107" w:type="pct"/>
            <w:shd w:val="clear" w:color="auto" w:fill="auto"/>
          </w:tcPr>
          <w:p w:rsidR="00C85E10" w:rsidRPr="008A1DDA" w:rsidRDefault="00C85E10" w:rsidP="0080064B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A1DDA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C85E10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  <w:trHeight w:val="673"/>
        </w:trPr>
        <w:tc>
          <w:tcPr>
            <w:tcW w:w="804" w:type="pct"/>
            <w:shd w:val="clear" w:color="auto" w:fill="auto"/>
          </w:tcPr>
          <w:p w:rsidR="00C85E10" w:rsidRPr="008A1DDA" w:rsidRDefault="00C85E10" w:rsidP="0080064B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4107" w:type="pct"/>
            <w:shd w:val="clear" w:color="auto" w:fill="auto"/>
          </w:tcPr>
          <w:p w:rsidR="00C85E10" w:rsidRPr="008A1DDA" w:rsidRDefault="00C85E10" w:rsidP="0080064B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A1DDA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C85E10" w:rsidRPr="00217B21" w:rsidTr="00F42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9" w:type="pct"/>
          <w:trHeight w:val="673"/>
        </w:trPr>
        <w:tc>
          <w:tcPr>
            <w:tcW w:w="804" w:type="pct"/>
            <w:shd w:val="clear" w:color="auto" w:fill="auto"/>
          </w:tcPr>
          <w:p w:rsidR="00C85E10" w:rsidRPr="008A1DDA" w:rsidRDefault="00C85E10" w:rsidP="0080064B">
            <w:pPr>
              <w:pStyle w:val="a3"/>
              <w:spacing w:line="360" w:lineRule="auto"/>
              <w:ind w:left="0" w:righ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A1DDA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4107" w:type="pct"/>
            <w:shd w:val="clear" w:color="auto" w:fill="auto"/>
          </w:tcPr>
          <w:p w:rsidR="00C85E10" w:rsidRPr="008A1DDA" w:rsidRDefault="00C85E10" w:rsidP="0080064B">
            <w:pPr>
              <w:pStyle w:val="2"/>
              <w:spacing w:before="0" w:after="0" w:line="276" w:lineRule="auto"/>
              <w:jc w:val="both"/>
              <w:rPr>
                <w:rStyle w:val="af3"/>
                <w:b w:val="0"/>
                <w:sz w:val="24"/>
                <w:szCs w:val="24"/>
                <w:lang w:eastAsia="ru-RU"/>
              </w:rPr>
            </w:pPr>
            <w:r w:rsidRPr="008A1DD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  <w:r w:rsidRPr="008A1D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006B3D" w:rsidRPr="00217B21" w:rsidRDefault="00A845D7" w:rsidP="00A845D7">
      <w:pPr>
        <w:widowControl w:val="0"/>
        <w:tabs>
          <w:tab w:val="left" w:pos="7740"/>
        </w:tabs>
        <w:suppressAutoHyphens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E581A" w:rsidRDefault="007E581A" w:rsidP="00EB5FD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F0040" w:rsidRDefault="00EB5FD5" w:rsidP="00A845D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9F">
        <w:rPr>
          <w:rFonts w:ascii="Times New Roman" w:hAnsi="Times New Roman" w:cs="Times New Roman"/>
          <w:b/>
          <w:sz w:val="28"/>
          <w:szCs w:val="28"/>
        </w:rPr>
        <w:t>13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0A499F">
        <w:rPr>
          <w:rFonts w:ascii="Times New Roman" w:hAnsi="Times New Roman" w:cs="Times New Roman"/>
          <w:b/>
          <w:sz w:val="28"/>
          <w:szCs w:val="28"/>
        </w:rPr>
        <w:t xml:space="preserve"> СТРУКТУРА И СОДЕРЖАНИЕ</w:t>
      </w:r>
      <w:r w:rsidR="002B7784">
        <w:rPr>
          <w:rFonts w:ascii="Times New Roman" w:hAnsi="Times New Roman" w:cs="Times New Roman"/>
          <w:b/>
          <w:sz w:val="28"/>
          <w:szCs w:val="28"/>
        </w:rPr>
        <w:t xml:space="preserve"> ПРЕДДИПЛОМНОЙ</w:t>
      </w:r>
      <w:r w:rsidRPr="000A499F">
        <w:rPr>
          <w:rFonts w:ascii="Times New Roman" w:hAnsi="Times New Roman" w:cs="Times New Roman"/>
          <w:b/>
          <w:sz w:val="28"/>
          <w:szCs w:val="28"/>
        </w:rPr>
        <w:t>ПРАКТИКИ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1843"/>
        <w:gridCol w:w="4494"/>
      </w:tblGrid>
      <w:tr w:rsidR="004E038E" w:rsidTr="004E038E">
        <w:trPr>
          <w:trHeight w:val="220"/>
        </w:trPr>
        <w:tc>
          <w:tcPr>
            <w:tcW w:w="1384" w:type="dxa"/>
            <w:vAlign w:val="center"/>
          </w:tcPr>
          <w:p w:rsidR="004E038E" w:rsidRPr="007E581A" w:rsidRDefault="004E038E" w:rsidP="0080064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E58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Код ПК</w:t>
            </w:r>
          </w:p>
        </w:tc>
        <w:tc>
          <w:tcPr>
            <w:tcW w:w="2126" w:type="dxa"/>
            <w:vAlign w:val="center"/>
          </w:tcPr>
          <w:p w:rsidR="004E038E" w:rsidRPr="007E581A" w:rsidRDefault="004E038E" w:rsidP="0080064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E58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Темы преддипломной практики</w:t>
            </w:r>
          </w:p>
        </w:tc>
        <w:tc>
          <w:tcPr>
            <w:tcW w:w="1843" w:type="dxa"/>
            <w:vAlign w:val="center"/>
          </w:tcPr>
          <w:p w:rsidR="004E038E" w:rsidRPr="007E581A" w:rsidRDefault="004E038E" w:rsidP="0080064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E58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Количество часов по теме</w:t>
            </w:r>
          </w:p>
        </w:tc>
        <w:tc>
          <w:tcPr>
            <w:tcW w:w="4494" w:type="dxa"/>
            <w:vAlign w:val="center"/>
          </w:tcPr>
          <w:p w:rsidR="004E038E" w:rsidRPr="007E581A" w:rsidRDefault="004E038E" w:rsidP="0080064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E58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Виды работ</w:t>
            </w:r>
          </w:p>
        </w:tc>
      </w:tr>
      <w:tr w:rsidR="004E038E" w:rsidTr="008760EA">
        <w:trPr>
          <w:trHeight w:val="220"/>
        </w:trPr>
        <w:tc>
          <w:tcPr>
            <w:tcW w:w="1384" w:type="dxa"/>
          </w:tcPr>
          <w:p w:rsidR="004E038E" w:rsidRDefault="004E038E" w:rsidP="0080064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38E" w:rsidRDefault="004E038E" w:rsidP="0080064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38E" w:rsidRPr="007E581A" w:rsidRDefault="004E038E" w:rsidP="0080064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:rsidR="004E038E" w:rsidRPr="007E581A" w:rsidRDefault="004E038E" w:rsidP="0080064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  <w:p w:rsidR="004E038E" w:rsidRPr="007E581A" w:rsidRDefault="004E038E" w:rsidP="0080064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:rsidR="004E038E" w:rsidRPr="007E581A" w:rsidRDefault="004E038E" w:rsidP="0080064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2126" w:type="dxa"/>
            <w:vAlign w:val="center"/>
          </w:tcPr>
          <w:p w:rsidR="004E038E" w:rsidRPr="007E581A" w:rsidRDefault="004E038E" w:rsidP="0080064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  Разработка архитектурно-конструктивной части проекта</w:t>
            </w:r>
          </w:p>
          <w:p w:rsidR="004E038E" w:rsidRPr="007E581A" w:rsidRDefault="004E038E" w:rsidP="0080064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E038E" w:rsidRPr="007E581A" w:rsidRDefault="004E038E" w:rsidP="0080064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center"/>
          </w:tcPr>
          <w:p w:rsidR="004E038E" w:rsidRPr="007E581A" w:rsidRDefault="004E038E" w:rsidP="0080064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  <w:p w:rsidR="004E038E" w:rsidRPr="007E581A" w:rsidRDefault="004E038E" w:rsidP="0080064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94" w:type="dxa"/>
            <w:vAlign w:val="center"/>
          </w:tcPr>
          <w:p w:rsidR="004E038E" w:rsidRPr="007E581A" w:rsidRDefault="004E038E" w:rsidP="0080064B">
            <w:pPr>
              <w:pStyle w:val="6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Style w:val="4"/>
                <w:color w:val="000000" w:themeColor="text1"/>
                <w:sz w:val="24"/>
                <w:szCs w:val="24"/>
              </w:rPr>
              <w:t>-</w:t>
            </w:r>
            <w:r w:rsidRPr="007E581A">
              <w:rPr>
                <w:color w:val="000000" w:themeColor="text1"/>
                <w:sz w:val="24"/>
                <w:szCs w:val="24"/>
              </w:rPr>
              <w:t>проектирование архитектурно-строительной части проекта;</w:t>
            </w:r>
          </w:p>
          <w:p w:rsidR="004E038E" w:rsidRPr="007E581A" w:rsidRDefault="004E038E" w:rsidP="0080064B">
            <w:pPr>
              <w:pStyle w:val="21"/>
              <w:widowControl w:val="0"/>
              <w:tabs>
                <w:tab w:val="left" w:pos="0"/>
              </w:tabs>
              <w:ind w:left="0" w:firstLine="0"/>
              <w:contextualSpacing/>
              <w:jc w:val="both"/>
              <w:rPr>
                <w:color w:val="000000" w:themeColor="text1"/>
              </w:rPr>
            </w:pPr>
            <w:r w:rsidRPr="007E581A">
              <w:rPr>
                <w:rStyle w:val="4"/>
                <w:color w:val="000000" w:themeColor="text1"/>
                <w:sz w:val="24"/>
                <w:szCs w:val="24"/>
              </w:rPr>
              <w:t xml:space="preserve">-   </w:t>
            </w:r>
            <w:r w:rsidRPr="007E581A">
              <w:rPr>
                <w:color w:val="000000" w:themeColor="text1"/>
              </w:rPr>
              <w:t>разработка проекта организации работ и проекта производства работ.</w:t>
            </w:r>
          </w:p>
        </w:tc>
      </w:tr>
      <w:tr w:rsidR="004E038E" w:rsidTr="008E0297">
        <w:trPr>
          <w:trHeight w:val="220"/>
        </w:trPr>
        <w:tc>
          <w:tcPr>
            <w:tcW w:w="1384" w:type="dxa"/>
            <w:vAlign w:val="bottom"/>
          </w:tcPr>
          <w:p w:rsidR="004E038E" w:rsidRPr="007E581A" w:rsidRDefault="004E038E" w:rsidP="0080064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4E038E" w:rsidRPr="007E581A" w:rsidRDefault="004E038E" w:rsidP="0080064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:rsidR="004E038E" w:rsidRPr="007E581A" w:rsidRDefault="004E038E" w:rsidP="0080064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  <w:p w:rsidR="004E038E" w:rsidRPr="007E581A" w:rsidRDefault="004E038E" w:rsidP="0080064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</w:tc>
        <w:tc>
          <w:tcPr>
            <w:tcW w:w="2126" w:type="dxa"/>
          </w:tcPr>
          <w:p w:rsidR="004E038E" w:rsidRPr="007E581A" w:rsidRDefault="004E038E" w:rsidP="0080064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</w:t>
            </w:r>
          </w:p>
          <w:p w:rsidR="004E038E" w:rsidRPr="007E581A" w:rsidRDefault="004E038E" w:rsidP="0080064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технологических карт на технологические процессы возведения жилого дома.</w:t>
            </w:r>
          </w:p>
        </w:tc>
        <w:tc>
          <w:tcPr>
            <w:tcW w:w="1843" w:type="dxa"/>
          </w:tcPr>
          <w:p w:rsidR="004E038E" w:rsidRDefault="004E038E" w:rsidP="0080064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038E" w:rsidRDefault="004E038E" w:rsidP="0080064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038E" w:rsidRDefault="004E038E" w:rsidP="0080064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038E" w:rsidRPr="007E581A" w:rsidRDefault="004E038E" w:rsidP="0080064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  <w:p w:rsidR="004E038E" w:rsidRPr="007E581A" w:rsidRDefault="004E038E" w:rsidP="0080064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4" w:type="dxa"/>
            <w:vAlign w:val="bottom"/>
          </w:tcPr>
          <w:p w:rsidR="004E038E" w:rsidRPr="007E581A" w:rsidRDefault="004E038E" w:rsidP="0080064B">
            <w:pPr>
              <w:pStyle w:val="21"/>
              <w:widowControl w:val="0"/>
              <w:tabs>
                <w:tab w:val="left" w:pos="-284"/>
              </w:tabs>
              <w:ind w:left="0" w:firstLine="0"/>
              <w:contextualSpacing/>
              <w:jc w:val="both"/>
              <w:rPr>
                <w:color w:val="000000" w:themeColor="text1"/>
              </w:rPr>
            </w:pPr>
            <w:r w:rsidRPr="007E581A">
              <w:rPr>
                <w:color w:val="000000" w:themeColor="text1"/>
              </w:rPr>
              <w:t>- разработка технологической документации на выполнение технологических процессов при возведении жилого дома.</w:t>
            </w:r>
          </w:p>
          <w:p w:rsidR="004E038E" w:rsidRPr="007E581A" w:rsidRDefault="004E038E" w:rsidP="0080064B">
            <w:pPr>
              <w:tabs>
                <w:tab w:val="left" w:pos="-284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038E" w:rsidTr="000A7CCE">
        <w:trPr>
          <w:trHeight w:val="220"/>
        </w:trPr>
        <w:tc>
          <w:tcPr>
            <w:tcW w:w="1384" w:type="dxa"/>
            <w:vAlign w:val="bottom"/>
          </w:tcPr>
          <w:p w:rsidR="004E038E" w:rsidRPr="007E581A" w:rsidRDefault="004E038E" w:rsidP="0080064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  <w:p w:rsidR="004E038E" w:rsidRPr="007E581A" w:rsidRDefault="004E038E" w:rsidP="0080064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</w:p>
          <w:p w:rsidR="004E038E" w:rsidRPr="007E581A" w:rsidRDefault="004E038E" w:rsidP="0080064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:rsidR="004E038E" w:rsidRPr="007E581A" w:rsidRDefault="004E038E" w:rsidP="0080064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</w:tc>
        <w:tc>
          <w:tcPr>
            <w:tcW w:w="2126" w:type="dxa"/>
            <w:vAlign w:val="center"/>
          </w:tcPr>
          <w:p w:rsidR="004E038E" w:rsidRPr="007E581A" w:rsidRDefault="004E038E" w:rsidP="0080064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</w:t>
            </w:r>
          </w:p>
          <w:p w:rsidR="004E038E" w:rsidRPr="007E581A" w:rsidRDefault="004E038E" w:rsidP="0080064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581A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E581A">
              <w:rPr>
                <w:rFonts w:ascii="Times New Roman" w:hAnsi="Times New Roman" w:cs="Times New Roman"/>
                <w:sz w:val="24"/>
                <w:szCs w:val="24"/>
              </w:rPr>
              <w:t>ционное</w:t>
            </w:r>
            <w:proofErr w:type="spellEnd"/>
            <w:proofErr w:type="gramEnd"/>
            <w:r w:rsidRPr="007E581A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</w:t>
            </w:r>
          </w:p>
          <w:p w:rsidR="004E038E" w:rsidRPr="007E581A" w:rsidRDefault="004E038E" w:rsidP="0080064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hAnsi="Times New Roman" w:cs="Times New Roman"/>
                <w:sz w:val="24"/>
                <w:szCs w:val="24"/>
              </w:rPr>
              <w:t>строительного производства</w:t>
            </w:r>
          </w:p>
          <w:p w:rsidR="004E038E" w:rsidRPr="007E581A" w:rsidRDefault="004E038E" w:rsidP="0080064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038E" w:rsidRPr="007E581A" w:rsidRDefault="004E038E" w:rsidP="0080064B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E038E" w:rsidRPr="007E581A" w:rsidRDefault="004E038E" w:rsidP="0080064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94" w:type="dxa"/>
            <w:vAlign w:val="bottom"/>
          </w:tcPr>
          <w:p w:rsidR="004E038E" w:rsidRPr="007E581A" w:rsidRDefault="004E038E" w:rsidP="0080064B">
            <w:pPr>
              <w:tabs>
                <w:tab w:val="left" w:pos="-284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58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   оформление исполнительной и технической документации строительного производства;</w:t>
            </w:r>
          </w:p>
          <w:p w:rsidR="004E038E" w:rsidRPr="007E581A" w:rsidRDefault="004E038E" w:rsidP="0080064B">
            <w:pPr>
              <w:tabs>
                <w:tab w:val="left" w:pos="-284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58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   оформление документации по безопасной организации  работ на строительной  площадке.</w:t>
            </w:r>
          </w:p>
          <w:p w:rsidR="004E038E" w:rsidRPr="007E581A" w:rsidRDefault="004E038E" w:rsidP="0080064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038E" w:rsidTr="000A7CCE">
        <w:trPr>
          <w:trHeight w:val="220"/>
        </w:trPr>
        <w:tc>
          <w:tcPr>
            <w:tcW w:w="1384" w:type="dxa"/>
            <w:vAlign w:val="bottom"/>
          </w:tcPr>
          <w:p w:rsidR="004E038E" w:rsidRPr="007E581A" w:rsidRDefault="004E038E" w:rsidP="0080064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hAnsi="Times New Roman" w:cs="Times New Roman"/>
                <w:sz w:val="24"/>
                <w:szCs w:val="24"/>
              </w:rPr>
              <w:t>ПК 4.1</w:t>
            </w:r>
          </w:p>
          <w:p w:rsidR="004E038E" w:rsidRPr="007E581A" w:rsidRDefault="004E038E" w:rsidP="0080064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  <w:p w:rsidR="004E038E" w:rsidRPr="007E581A" w:rsidRDefault="004E038E" w:rsidP="0080064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  <w:p w:rsidR="004E038E" w:rsidRPr="007E581A" w:rsidRDefault="004E038E" w:rsidP="0080064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</w:tc>
        <w:tc>
          <w:tcPr>
            <w:tcW w:w="2126" w:type="dxa"/>
            <w:vAlign w:val="center"/>
          </w:tcPr>
          <w:p w:rsidR="004E038E" w:rsidRPr="007E581A" w:rsidRDefault="004E038E" w:rsidP="0080064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  <w:r w:rsidRPr="007E58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4.</w:t>
            </w:r>
          </w:p>
          <w:p w:rsidR="004E038E" w:rsidRPr="007E581A" w:rsidRDefault="004E038E" w:rsidP="004E038E">
            <w:pPr>
              <w:pStyle w:val="af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581A">
              <w:rPr>
                <w:rFonts w:ascii="Times New Roman" w:hAnsi="Times New Roman"/>
                <w:sz w:val="24"/>
                <w:szCs w:val="24"/>
              </w:rPr>
              <w:t xml:space="preserve">Мероприятия по оценке и технической эксплуатации конструкций и </w:t>
            </w:r>
            <w:r>
              <w:rPr>
                <w:rFonts w:ascii="Times New Roman" w:hAnsi="Times New Roman"/>
                <w:sz w:val="24"/>
                <w:szCs w:val="24"/>
              </w:rPr>
              <w:t>инженерного обо</w:t>
            </w:r>
            <w:r w:rsidRPr="007E581A">
              <w:rPr>
                <w:rFonts w:ascii="Times New Roman" w:hAnsi="Times New Roman"/>
                <w:sz w:val="24"/>
                <w:szCs w:val="24"/>
              </w:rPr>
              <w:t>рудования зданий;</w:t>
            </w:r>
          </w:p>
        </w:tc>
        <w:tc>
          <w:tcPr>
            <w:tcW w:w="1843" w:type="dxa"/>
            <w:vAlign w:val="center"/>
          </w:tcPr>
          <w:p w:rsidR="004E038E" w:rsidRPr="007E581A" w:rsidRDefault="004E038E" w:rsidP="0080064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94" w:type="dxa"/>
            <w:vAlign w:val="bottom"/>
          </w:tcPr>
          <w:p w:rsidR="004E038E" w:rsidRPr="007E581A" w:rsidRDefault="004E038E" w:rsidP="0080064B">
            <w:pPr>
              <w:pStyle w:val="af0"/>
              <w:tabs>
                <w:tab w:val="left" w:pos="-284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81A">
              <w:rPr>
                <w:rFonts w:ascii="Times New Roman" w:hAnsi="Times New Roman"/>
                <w:sz w:val="24"/>
                <w:szCs w:val="24"/>
              </w:rPr>
              <w:t>- организация работы по технической эксплуатации зданий и сооружений в соответствии с нормативно-техническими документами.</w:t>
            </w:r>
          </w:p>
          <w:p w:rsidR="004E038E" w:rsidRPr="007E581A" w:rsidRDefault="004E038E" w:rsidP="0080064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038E" w:rsidTr="000A7CCE">
        <w:trPr>
          <w:trHeight w:val="220"/>
        </w:trPr>
        <w:tc>
          <w:tcPr>
            <w:tcW w:w="1384" w:type="dxa"/>
            <w:vAlign w:val="bottom"/>
          </w:tcPr>
          <w:p w:rsidR="004E038E" w:rsidRPr="007E581A" w:rsidRDefault="004E038E" w:rsidP="0080064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4E038E" w:rsidRPr="007E581A" w:rsidRDefault="004E038E" w:rsidP="0080064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81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center"/>
          </w:tcPr>
          <w:p w:rsidR="004E038E" w:rsidRPr="007E581A" w:rsidRDefault="004E038E" w:rsidP="0080064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4494" w:type="dxa"/>
            <w:vAlign w:val="bottom"/>
          </w:tcPr>
          <w:p w:rsidR="004E038E" w:rsidRPr="007E581A" w:rsidRDefault="004E038E" w:rsidP="0080064B">
            <w:pPr>
              <w:pStyle w:val="af0"/>
              <w:tabs>
                <w:tab w:val="left" w:pos="-284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E038E" w:rsidRPr="004E038E" w:rsidRDefault="004E038E" w:rsidP="00A845D7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D6423" w:rsidRPr="004415ED" w:rsidRDefault="009D6423" w:rsidP="009D64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1</w:t>
      </w:r>
      <w:r w:rsidRPr="004415ED">
        <w:rPr>
          <w:b/>
          <w:caps/>
          <w:sz w:val="28"/>
          <w:szCs w:val="28"/>
        </w:rPr>
        <w:t>4. условия реализации программы</w:t>
      </w:r>
      <w:r w:rsidR="009D43FF">
        <w:rPr>
          <w:b/>
          <w:caps/>
          <w:sz w:val="28"/>
          <w:szCs w:val="28"/>
        </w:rPr>
        <w:t xml:space="preserve"> преддипломной</w:t>
      </w:r>
      <w:r w:rsidRPr="004415ED">
        <w:rPr>
          <w:b/>
          <w:caps/>
          <w:sz w:val="28"/>
          <w:szCs w:val="28"/>
        </w:rPr>
        <w:t xml:space="preserve"> ПР</w:t>
      </w:r>
      <w:r>
        <w:rPr>
          <w:b/>
          <w:caps/>
          <w:sz w:val="28"/>
          <w:szCs w:val="28"/>
        </w:rPr>
        <w:t>АКТИКИ</w:t>
      </w:r>
    </w:p>
    <w:p w:rsidR="009D6423" w:rsidRPr="009D6423" w:rsidRDefault="009D6423" w:rsidP="009D64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  <w:r w:rsidRPr="009D6423">
        <w:rPr>
          <w:b/>
          <w:sz w:val="28"/>
          <w:szCs w:val="28"/>
        </w:rPr>
        <w:t xml:space="preserve">14.1. </w:t>
      </w:r>
      <w:r w:rsidRPr="009D6423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6423">
        <w:rPr>
          <w:rFonts w:ascii="Times New Roman" w:hAnsi="Times New Roman" w:cs="Times New Roman"/>
          <w:sz w:val="28"/>
          <w:szCs w:val="28"/>
        </w:rPr>
        <w:t>Преддипломная практика проводится на строительных участках и в отделах  строительных организаций. Строительные организации должны отвечать современным требованиям производства строительно-монтажных работ, применять новые строительные технологии, материалы, механизмы и оборудование.</w:t>
      </w:r>
    </w:p>
    <w:p w:rsidR="009D6423" w:rsidRPr="009D6423" w:rsidRDefault="009D6423" w:rsidP="009D64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</w:t>
      </w:r>
      <w:r w:rsidRPr="009D6423">
        <w:rPr>
          <w:b/>
          <w:sz w:val="28"/>
          <w:szCs w:val="28"/>
        </w:rPr>
        <w:t>4.2. Информационное обеспечение обучения</w:t>
      </w: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6423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423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423">
        <w:rPr>
          <w:rFonts w:ascii="Times New Roman" w:hAnsi="Times New Roman" w:cs="Times New Roman"/>
          <w:bCs/>
          <w:sz w:val="28"/>
          <w:szCs w:val="28"/>
        </w:rPr>
        <w:t>1.  Долгих, А. И. Отделочные работы [Текст] : учеб</w:t>
      </w:r>
      <w:proofErr w:type="gramStart"/>
      <w:r w:rsidRPr="009D6423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9D642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9D6423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9D6423">
        <w:rPr>
          <w:rFonts w:ascii="Times New Roman" w:hAnsi="Times New Roman" w:cs="Times New Roman"/>
          <w:bCs/>
          <w:sz w:val="28"/>
          <w:szCs w:val="28"/>
        </w:rPr>
        <w:t xml:space="preserve">особие для студентов образовательных учреждений ПО / А. И. Долгих. </w:t>
      </w:r>
      <w:r>
        <w:rPr>
          <w:rFonts w:ascii="Times New Roman" w:hAnsi="Times New Roman" w:cs="Times New Roman"/>
          <w:bCs/>
          <w:sz w:val="28"/>
          <w:szCs w:val="28"/>
        </w:rPr>
        <w:t>– М.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АЛЬФА-М : ИНФРА – М, 2011</w:t>
      </w:r>
      <w:r w:rsidRPr="009D6423">
        <w:rPr>
          <w:rFonts w:ascii="Times New Roman" w:hAnsi="Times New Roman" w:cs="Times New Roman"/>
          <w:bCs/>
          <w:sz w:val="28"/>
          <w:szCs w:val="28"/>
        </w:rPr>
        <w:t>. – 366 с.</w:t>
      </w:r>
      <w:proofErr w:type="gramStart"/>
      <w:r w:rsidRPr="009D6423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9D6423">
        <w:rPr>
          <w:rFonts w:ascii="Times New Roman" w:hAnsi="Times New Roman" w:cs="Times New Roman"/>
          <w:bCs/>
          <w:sz w:val="28"/>
          <w:szCs w:val="28"/>
        </w:rPr>
        <w:t xml:space="preserve"> ил. – (Мастер).</w:t>
      </w: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423">
        <w:rPr>
          <w:rFonts w:ascii="Times New Roman" w:hAnsi="Times New Roman" w:cs="Times New Roman"/>
          <w:bCs/>
          <w:sz w:val="28"/>
          <w:szCs w:val="28"/>
        </w:rPr>
        <w:t>2.  Клюев, Г. И. Столярно-плотничные, стекольные и паркетные работы повышенной сложности  [Текст] : учеб</w:t>
      </w:r>
      <w:proofErr w:type="gramStart"/>
      <w:r w:rsidRPr="009D6423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9D642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9D6423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9D6423">
        <w:rPr>
          <w:rFonts w:ascii="Times New Roman" w:hAnsi="Times New Roman" w:cs="Times New Roman"/>
          <w:bCs/>
          <w:sz w:val="28"/>
          <w:szCs w:val="28"/>
        </w:rPr>
        <w:t>особие для студентов образовательных учреждений НПО / Г.</w:t>
      </w:r>
      <w:r>
        <w:rPr>
          <w:rFonts w:ascii="Times New Roman" w:hAnsi="Times New Roman" w:cs="Times New Roman"/>
          <w:bCs/>
          <w:sz w:val="28"/>
          <w:szCs w:val="28"/>
        </w:rPr>
        <w:t xml:space="preserve"> И. Клюев. – М. : Академия, 2011</w:t>
      </w:r>
      <w:r w:rsidRPr="009D6423">
        <w:rPr>
          <w:rFonts w:ascii="Times New Roman" w:hAnsi="Times New Roman" w:cs="Times New Roman"/>
          <w:bCs/>
          <w:sz w:val="28"/>
          <w:szCs w:val="28"/>
        </w:rPr>
        <w:t>. – 224 с. : ил</w:t>
      </w:r>
      <w:proofErr w:type="gramStart"/>
      <w:r w:rsidRPr="009D6423">
        <w:rPr>
          <w:rFonts w:ascii="Times New Roman" w:hAnsi="Times New Roman" w:cs="Times New Roman"/>
          <w:bCs/>
          <w:sz w:val="28"/>
          <w:szCs w:val="28"/>
        </w:rPr>
        <w:t>.-</w:t>
      </w:r>
      <w:proofErr w:type="gramEnd"/>
      <w:r w:rsidRPr="009D6423">
        <w:rPr>
          <w:rFonts w:ascii="Times New Roman" w:hAnsi="Times New Roman" w:cs="Times New Roman"/>
          <w:bCs/>
          <w:sz w:val="28"/>
          <w:szCs w:val="28"/>
        </w:rPr>
        <w:t>(Начальное профессиональное образование).</w:t>
      </w: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423">
        <w:rPr>
          <w:rFonts w:ascii="Times New Roman" w:hAnsi="Times New Roman" w:cs="Times New Roman"/>
          <w:bCs/>
          <w:sz w:val="28"/>
          <w:szCs w:val="28"/>
        </w:rPr>
        <w:t>3.  Лукин, А. А. Технология каменных работ [Текст] : учеб</w:t>
      </w:r>
      <w:proofErr w:type="gramStart"/>
      <w:r w:rsidRPr="009D6423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9D642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9D6423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9D6423">
        <w:rPr>
          <w:rFonts w:ascii="Times New Roman" w:hAnsi="Times New Roman" w:cs="Times New Roman"/>
          <w:bCs/>
          <w:sz w:val="28"/>
          <w:szCs w:val="28"/>
        </w:rPr>
        <w:t>особие для студентов образовательных учреждений НПО /  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А. Лукин. – М. : Академия, 2012</w:t>
      </w:r>
      <w:r w:rsidRPr="009D6423">
        <w:rPr>
          <w:rFonts w:ascii="Times New Roman" w:hAnsi="Times New Roman" w:cs="Times New Roman"/>
          <w:bCs/>
          <w:sz w:val="28"/>
          <w:szCs w:val="28"/>
        </w:rPr>
        <w:t>. – 256 с. : ил</w:t>
      </w:r>
      <w:proofErr w:type="gramStart"/>
      <w:r w:rsidRPr="009D6423">
        <w:rPr>
          <w:rFonts w:ascii="Times New Roman" w:hAnsi="Times New Roman" w:cs="Times New Roman"/>
          <w:bCs/>
          <w:sz w:val="28"/>
          <w:szCs w:val="28"/>
        </w:rPr>
        <w:t>.-</w:t>
      </w:r>
      <w:proofErr w:type="gramEnd"/>
      <w:r w:rsidRPr="009D6423">
        <w:rPr>
          <w:rFonts w:ascii="Times New Roman" w:hAnsi="Times New Roman" w:cs="Times New Roman"/>
          <w:bCs/>
          <w:sz w:val="28"/>
          <w:szCs w:val="28"/>
        </w:rPr>
        <w:t>(Начальное профессиональное образование).</w:t>
      </w: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423">
        <w:rPr>
          <w:rFonts w:ascii="Times New Roman" w:hAnsi="Times New Roman" w:cs="Times New Roman"/>
          <w:bCs/>
          <w:sz w:val="28"/>
          <w:szCs w:val="28"/>
        </w:rPr>
        <w:t>4.  Черноус, Г. Г. Штукатурные работы  [Текст] : учеб</w:t>
      </w:r>
      <w:proofErr w:type="gramStart"/>
      <w:r w:rsidRPr="009D6423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9D642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9D6423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9D6423">
        <w:rPr>
          <w:rFonts w:ascii="Times New Roman" w:hAnsi="Times New Roman" w:cs="Times New Roman"/>
          <w:bCs/>
          <w:sz w:val="28"/>
          <w:szCs w:val="28"/>
        </w:rPr>
        <w:t>особие для студентов образовательных учреждений НПО /  Г. Г</w:t>
      </w:r>
      <w:r>
        <w:rPr>
          <w:rFonts w:ascii="Times New Roman" w:hAnsi="Times New Roman" w:cs="Times New Roman"/>
          <w:bCs/>
          <w:sz w:val="28"/>
          <w:szCs w:val="28"/>
        </w:rPr>
        <w:t>. Черноус. – М.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Академия, 2013</w:t>
      </w:r>
      <w:r w:rsidRPr="009D6423">
        <w:rPr>
          <w:rFonts w:ascii="Times New Roman" w:hAnsi="Times New Roman" w:cs="Times New Roman"/>
          <w:bCs/>
          <w:sz w:val="28"/>
          <w:szCs w:val="28"/>
        </w:rPr>
        <w:t>. – 224 с. : ил.- (Начальное профессиональное образование).</w:t>
      </w: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423"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Pr="009D6423">
        <w:rPr>
          <w:rFonts w:ascii="Times New Roman" w:hAnsi="Times New Roman" w:cs="Times New Roman"/>
          <w:sz w:val="28"/>
          <w:szCs w:val="28"/>
        </w:rPr>
        <w:t>Зимин, М. П. Технология и организация строительного производства [Текст] : учебник для студентов сред</w:t>
      </w:r>
      <w:proofErr w:type="gramStart"/>
      <w:r w:rsidRPr="009D642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D64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642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D6423">
        <w:rPr>
          <w:rFonts w:ascii="Times New Roman" w:hAnsi="Times New Roman" w:cs="Times New Roman"/>
          <w:sz w:val="28"/>
          <w:szCs w:val="28"/>
        </w:rPr>
        <w:t>пец. учеб. заведений / М. П. Зимин, С. Г.</w:t>
      </w:r>
      <w:r>
        <w:rPr>
          <w:rFonts w:ascii="Times New Roman" w:hAnsi="Times New Roman" w:cs="Times New Roman"/>
          <w:sz w:val="28"/>
          <w:szCs w:val="28"/>
        </w:rPr>
        <w:t xml:space="preserve"> Арутюнов.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Интелвак</w:t>
      </w:r>
      <w:proofErr w:type="spellEnd"/>
      <w:r>
        <w:rPr>
          <w:rFonts w:ascii="Times New Roman" w:hAnsi="Times New Roman" w:cs="Times New Roman"/>
          <w:sz w:val="28"/>
          <w:szCs w:val="28"/>
        </w:rPr>
        <w:t>, 2014</w:t>
      </w:r>
      <w:r w:rsidRPr="009D6423">
        <w:rPr>
          <w:rFonts w:ascii="Times New Roman" w:hAnsi="Times New Roman" w:cs="Times New Roman"/>
          <w:sz w:val="28"/>
          <w:szCs w:val="28"/>
        </w:rPr>
        <w:t>. – 672 с. : ил.</w:t>
      </w: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423">
        <w:rPr>
          <w:rFonts w:ascii="Times New Roman" w:hAnsi="Times New Roman" w:cs="Times New Roman"/>
          <w:sz w:val="28"/>
          <w:szCs w:val="28"/>
        </w:rPr>
        <w:t>6.   Соколов, Г. К. Технология и организация строительства  [Текст]</w:t>
      </w:r>
      <w:proofErr w:type="gramStart"/>
      <w:r w:rsidRPr="009D642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D6423">
        <w:rPr>
          <w:rFonts w:ascii="Times New Roman" w:hAnsi="Times New Roman" w:cs="Times New Roman"/>
          <w:sz w:val="28"/>
          <w:szCs w:val="28"/>
        </w:rPr>
        <w:t xml:space="preserve"> учебник для студентов </w:t>
      </w:r>
      <w:proofErr w:type="spellStart"/>
      <w:r w:rsidRPr="009D6423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9D6423">
        <w:rPr>
          <w:rFonts w:ascii="Times New Roman" w:hAnsi="Times New Roman" w:cs="Times New Roman"/>
          <w:sz w:val="28"/>
          <w:szCs w:val="28"/>
        </w:rPr>
        <w:t>. учреждений СПО / Г. К. Соколов. – 6-е и</w:t>
      </w:r>
      <w:r>
        <w:rPr>
          <w:rFonts w:ascii="Times New Roman" w:hAnsi="Times New Roman" w:cs="Times New Roman"/>
          <w:sz w:val="28"/>
          <w:szCs w:val="28"/>
        </w:rPr>
        <w:t>зд., стер.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Академия, 2011</w:t>
      </w:r>
      <w:r w:rsidRPr="009D6423">
        <w:rPr>
          <w:rFonts w:ascii="Times New Roman" w:hAnsi="Times New Roman" w:cs="Times New Roman"/>
          <w:sz w:val="28"/>
          <w:szCs w:val="28"/>
        </w:rPr>
        <w:t xml:space="preserve">. – 528 с. : ил. – </w:t>
      </w:r>
      <w:proofErr w:type="gramStart"/>
      <w:r w:rsidRPr="009D6423">
        <w:rPr>
          <w:rFonts w:ascii="Times New Roman" w:hAnsi="Times New Roman" w:cs="Times New Roman"/>
          <w:sz w:val="28"/>
          <w:szCs w:val="28"/>
        </w:rPr>
        <w:t>(Среднее профессиональное образование</w:t>
      </w:r>
      <w:proofErr w:type="gramEnd"/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423">
        <w:rPr>
          <w:rFonts w:ascii="Times New Roman" w:hAnsi="Times New Roman" w:cs="Times New Roman"/>
          <w:sz w:val="28"/>
          <w:szCs w:val="28"/>
        </w:rPr>
        <w:t>7.  Волков, Д. П. Строительные машины и средства малой механизации [Текст]</w:t>
      </w:r>
      <w:proofErr w:type="gramStart"/>
      <w:r w:rsidRPr="009D642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D6423">
        <w:rPr>
          <w:rFonts w:ascii="Times New Roman" w:hAnsi="Times New Roman" w:cs="Times New Roman"/>
          <w:sz w:val="28"/>
          <w:szCs w:val="28"/>
        </w:rPr>
        <w:t xml:space="preserve"> учебник для студентов </w:t>
      </w:r>
      <w:proofErr w:type="spellStart"/>
      <w:r w:rsidRPr="009D6423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9D6423">
        <w:rPr>
          <w:rFonts w:ascii="Times New Roman" w:hAnsi="Times New Roman" w:cs="Times New Roman"/>
          <w:sz w:val="28"/>
          <w:szCs w:val="28"/>
        </w:rPr>
        <w:t>. учреждений СПО / Д. П. Волков, В.</w:t>
      </w:r>
      <w:r>
        <w:rPr>
          <w:rFonts w:ascii="Times New Roman" w:hAnsi="Times New Roman" w:cs="Times New Roman"/>
          <w:sz w:val="28"/>
          <w:szCs w:val="28"/>
        </w:rPr>
        <w:t xml:space="preserve"> Я. Крикун.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Академия, 201</w:t>
      </w:r>
      <w:r w:rsidRPr="009D6423">
        <w:rPr>
          <w:rFonts w:ascii="Times New Roman" w:hAnsi="Times New Roman" w:cs="Times New Roman"/>
          <w:sz w:val="28"/>
          <w:szCs w:val="28"/>
        </w:rPr>
        <w:t>2. – 480 с. – (Среднее профессиональное образование).</w:t>
      </w: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423">
        <w:rPr>
          <w:rFonts w:ascii="Times New Roman" w:hAnsi="Times New Roman" w:cs="Times New Roman"/>
          <w:sz w:val="28"/>
          <w:szCs w:val="28"/>
        </w:rPr>
        <w:t xml:space="preserve">8.  </w:t>
      </w:r>
      <w:proofErr w:type="spellStart"/>
      <w:r w:rsidRPr="009D6423">
        <w:rPr>
          <w:rFonts w:ascii="Times New Roman" w:hAnsi="Times New Roman" w:cs="Times New Roman"/>
          <w:sz w:val="28"/>
          <w:szCs w:val="28"/>
        </w:rPr>
        <w:t>Вильчик</w:t>
      </w:r>
      <w:proofErr w:type="spellEnd"/>
      <w:r w:rsidRPr="009D6423">
        <w:rPr>
          <w:rFonts w:ascii="Times New Roman" w:hAnsi="Times New Roman" w:cs="Times New Roman"/>
          <w:sz w:val="28"/>
          <w:szCs w:val="28"/>
        </w:rPr>
        <w:t>, Н. П. Архитектура зданий [Текст] : учебник для студентов сред</w:t>
      </w:r>
      <w:proofErr w:type="gramStart"/>
      <w:r w:rsidRPr="009D642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D64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642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D6423">
        <w:rPr>
          <w:rFonts w:ascii="Times New Roman" w:hAnsi="Times New Roman" w:cs="Times New Roman"/>
          <w:sz w:val="28"/>
          <w:szCs w:val="28"/>
        </w:rPr>
        <w:t xml:space="preserve">пец. учеб. заведений / Н. П. </w:t>
      </w:r>
      <w:proofErr w:type="spellStart"/>
      <w:r w:rsidRPr="009D642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ильчик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ИНФРА-М, 2013</w:t>
      </w:r>
      <w:r w:rsidRPr="009D6423">
        <w:rPr>
          <w:rFonts w:ascii="Times New Roman" w:hAnsi="Times New Roman" w:cs="Times New Roman"/>
          <w:sz w:val="28"/>
          <w:szCs w:val="28"/>
        </w:rPr>
        <w:t>. – 303 с. : ил. – (Среднее профессиональное образование).</w:t>
      </w: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423">
        <w:rPr>
          <w:rFonts w:ascii="Times New Roman" w:hAnsi="Times New Roman" w:cs="Times New Roman"/>
          <w:sz w:val="28"/>
          <w:szCs w:val="28"/>
        </w:rPr>
        <w:lastRenderedPageBreak/>
        <w:t>9.  Попов, К. Н. Строительные материалы и изделия [Текст] : учебник для студентов сред</w:t>
      </w:r>
      <w:proofErr w:type="gramStart"/>
      <w:r w:rsidRPr="009D642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D64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642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D6423">
        <w:rPr>
          <w:rFonts w:ascii="Times New Roman" w:hAnsi="Times New Roman" w:cs="Times New Roman"/>
          <w:sz w:val="28"/>
          <w:szCs w:val="28"/>
        </w:rPr>
        <w:t xml:space="preserve">пец. учеб. заведений / К. Н. Попов, М. Б. </w:t>
      </w:r>
      <w:proofErr w:type="spellStart"/>
      <w:r w:rsidRPr="009D6423">
        <w:rPr>
          <w:rFonts w:ascii="Times New Roman" w:hAnsi="Times New Roman" w:cs="Times New Roman"/>
          <w:sz w:val="28"/>
          <w:szCs w:val="28"/>
        </w:rPr>
        <w:t>Каддо</w:t>
      </w:r>
      <w:proofErr w:type="spellEnd"/>
      <w:r w:rsidRPr="009D6423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9D642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D6423">
        <w:rPr>
          <w:rFonts w:ascii="Times New Roman" w:hAnsi="Times New Roman" w:cs="Times New Roman"/>
          <w:sz w:val="28"/>
          <w:szCs w:val="28"/>
        </w:rPr>
        <w:t xml:space="preserve"> Выс</w:t>
      </w:r>
      <w:r>
        <w:rPr>
          <w:rFonts w:ascii="Times New Roman" w:hAnsi="Times New Roman" w:cs="Times New Roman"/>
          <w:sz w:val="28"/>
          <w:szCs w:val="28"/>
        </w:rPr>
        <w:t>шая школа, 2010</w:t>
      </w:r>
      <w:r w:rsidRPr="009D6423">
        <w:rPr>
          <w:rFonts w:ascii="Times New Roman" w:hAnsi="Times New Roman" w:cs="Times New Roman"/>
          <w:sz w:val="28"/>
          <w:szCs w:val="28"/>
        </w:rPr>
        <w:t>. – 368 с. : ил</w:t>
      </w: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6423">
        <w:rPr>
          <w:rFonts w:ascii="Times New Roman" w:hAnsi="Times New Roman" w:cs="Times New Roman"/>
          <w:bCs/>
          <w:sz w:val="28"/>
          <w:szCs w:val="28"/>
        </w:rPr>
        <w:t>10.</w:t>
      </w:r>
      <w:r w:rsidRPr="009D64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6423">
        <w:rPr>
          <w:rFonts w:ascii="Times New Roman" w:hAnsi="Times New Roman" w:cs="Times New Roman"/>
          <w:sz w:val="28"/>
          <w:szCs w:val="28"/>
        </w:rPr>
        <w:t>Арустамов</w:t>
      </w:r>
      <w:proofErr w:type="spellEnd"/>
      <w:r w:rsidRPr="009D6423">
        <w:rPr>
          <w:rFonts w:ascii="Times New Roman" w:hAnsi="Times New Roman" w:cs="Times New Roman"/>
          <w:sz w:val="28"/>
          <w:szCs w:val="28"/>
        </w:rPr>
        <w:t>, Э. А. Безопасность жизнедеятельности [Текст]</w:t>
      </w:r>
      <w:proofErr w:type="gramStart"/>
      <w:r w:rsidRPr="009D642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D6423">
        <w:rPr>
          <w:rFonts w:ascii="Times New Roman" w:hAnsi="Times New Roman" w:cs="Times New Roman"/>
          <w:sz w:val="28"/>
          <w:szCs w:val="28"/>
        </w:rPr>
        <w:t xml:space="preserve">  учебник</w:t>
      </w: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6423">
        <w:rPr>
          <w:rFonts w:ascii="Times New Roman" w:hAnsi="Times New Roman" w:cs="Times New Roman"/>
          <w:sz w:val="28"/>
          <w:szCs w:val="28"/>
        </w:rPr>
        <w:t xml:space="preserve">для студентов учреждений СПО / Э. А. </w:t>
      </w:r>
      <w:proofErr w:type="spellStart"/>
      <w:r w:rsidRPr="009D6423">
        <w:rPr>
          <w:rFonts w:ascii="Times New Roman" w:hAnsi="Times New Roman" w:cs="Times New Roman"/>
          <w:sz w:val="28"/>
          <w:szCs w:val="28"/>
        </w:rPr>
        <w:t>Арустамов</w:t>
      </w:r>
      <w:proofErr w:type="spellEnd"/>
      <w:r w:rsidRPr="009D6423">
        <w:rPr>
          <w:rFonts w:ascii="Times New Roman" w:hAnsi="Times New Roman" w:cs="Times New Roman"/>
          <w:sz w:val="28"/>
          <w:szCs w:val="28"/>
        </w:rPr>
        <w:t xml:space="preserve"> и др. - 3-е и</w:t>
      </w:r>
      <w:r>
        <w:rPr>
          <w:rFonts w:ascii="Times New Roman" w:hAnsi="Times New Roman" w:cs="Times New Roman"/>
          <w:sz w:val="28"/>
          <w:szCs w:val="28"/>
        </w:rPr>
        <w:t>зд., стер. -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Академия, 2012</w:t>
      </w:r>
      <w:r w:rsidRPr="009D6423">
        <w:rPr>
          <w:rFonts w:ascii="Times New Roman" w:hAnsi="Times New Roman" w:cs="Times New Roman"/>
          <w:sz w:val="28"/>
          <w:szCs w:val="28"/>
        </w:rPr>
        <w:t>. – 176 с. – (Среднее профессиональное образование).</w:t>
      </w: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423">
        <w:rPr>
          <w:rFonts w:ascii="Times New Roman" w:hAnsi="Times New Roman" w:cs="Times New Roman"/>
          <w:bCs/>
          <w:sz w:val="28"/>
          <w:szCs w:val="28"/>
        </w:rPr>
        <w:t xml:space="preserve">11. </w:t>
      </w:r>
      <w:r w:rsidRPr="009D6423">
        <w:rPr>
          <w:rFonts w:ascii="Times New Roman" w:hAnsi="Times New Roman" w:cs="Times New Roman"/>
          <w:sz w:val="28"/>
          <w:szCs w:val="28"/>
        </w:rPr>
        <w:t>Сапронов, Ю. Г. Безопасность жизнедеятельности [Текст] : учеб</w:t>
      </w:r>
      <w:proofErr w:type="gramStart"/>
      <w:r w:rsidRPr="009D642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D64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642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D6423">
        <w:rPr>
          <w:rFonts w:ascii="Times New Roman" w:hAnsi="Times New Roman" w:cs="Times New Roman"/>
          <w:sz w:val="28"/>
          <w:szCs w:val="28"/>
        </w:rPr>
        <w:t xml:space="preserve">особие для студентов учреждений СПО / Ю. Г. Сапронов, А. Б. </w:t>
      </w:r>
      <w:proofErr w:type="spellStart"/>
      <w:r w:rsidRPr="009D6423">
        <w:rPr>
          <w:rFonts w:ascii="Times New Roman" w:hAnsi="Times New Roman" w:cs="Times New Roman"/>
          <w:sz w:val="28"/>
          <w:szCs w:val="28"/>
        </w:rPr>
        <w:t>Сыса</w:t>
      </w:r>
      <w:proofErr w:type="spellEnd"/>
      <w:r w:rsidRPr="009D6423">
        <w:rPr>
          <w:rFonts w:ascii="Times New Roman" w:hAnsi="Times New Roman" w:cs="Times New Roman"/>
          <w:sz w:val="28"/>
          <w:szCs w:val="28"/>
        </w:rPr>
        <w:t xml:space="preserve">, В. В. </w:t>
      </w:r>
      <w:proofErr w:type="spellStart"/>
      <w:r w:rsidRPr="009D6423">
        <w:rPr>
          <w:rFonts w:ascii="Times New Roman" w:hAnsi="Times New Roman" w:cs="Times New Roman"/>
          <w:sz w:val="28"/>
          <w:szCs w:val="28"/>
        </w:rPr>
        <w:t>Шахбазян</w:t>
      </w:r>
      <w:proofErr w:type="spellEnd"/>
      <w:r w:rsidRPr="009D6423"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sz w:val="28"/>
          <w:szCs w:val="28"/>
        </w:rPr>
        <w:t>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Академия, 2011</w:t>
      </w:r>
      <w:r w:rsidRPr="009D6423">
        <w:rPr>
          <w:rFonts w:ascii="Times New Roman" w:hAnsi="Times New Roman" w:cs="Times New Roman"/>
          <w:sz w:val="28"/>
          <w:szCs w:val="28"/>
        </w:rPr>
        <w:t>. – 320 с. – (Среднее профессиональное образование).</w:t>
      </w:r>
    </w:p>
    <w:p w:rsidR="009D6423" w:rsidRPr="009D6423" w:rsidRDefault="009D6423" w:rsidP="009D6423">
      <w:pPr>
        <w:pStyle w:val="af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D6423">
        <w:rPr>
          <w:rFonts w:ascii="Times New Roman" w:hAnsi="Times New Roman"/>
          <w:sz w:val="28"/>
          <w:szCs w:val="28"/>
        </w:rPr>
        <w:t>Интернет – ресурсы:</w:t>
      </w:r>
    </w:p>
    <w:p w:rsidR="009D6423" w:rsidRPr="009D6423" w:rsidRDefault="009D6423" w:rsidP="009D6423">
      <w:pPr>
        <w:pStyle w:val="af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D6423">
        <w:rPr>
          <w:rFonts w:ascii="Times New Roman" w:hAnsi="Times New Roman"/>
          <w:sz w:val="28"/>
          <w:szCs w:val="28"/>
        </w:rPr>
        <w:t>1. Библиотека. Единое окно доступа к образовательным ресурсам.</w:t>
      </w:r>
    </w:p>
    <w:p w:rsidR="009D6423" w:rsidRPr="009D6423" w:rsidRDefault="009D6423" w:rsidP="009D6423">
      <w:pPr>
        <w:pStyle w:val="af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D6423">
        <w:rPr>
          <w:rFonts w:ascii="Times New Roman" w:hAnsi="Times New Roman"/>
          <w:sz w:val="28"/>
          <w:szCs w:val="28"/>
        </w:rPr>
        <w:t>Строительство. Архитектура. http://www.window.edu.ru «Библиотека›</w:t>
      </w:r>
    </w:p>
    <w:p w:rsidR="009D6423" w:rsidRPr="009D6423" w:rsidRDefault="009D6423" w:rsidP="009D6423">
      <w:pPr>
        <w:pStyle w:val="af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D6423">
        <w:rPr>
          <w:rFonts w:ascii="Times New Roman" w:hAnsi="Times New Roman"/>
          <w:sz w:val="28"/>
          <w:szCs w:val="28"/>
        </w:rPr>
        <w:t>2. Каталог образовательных интернет ресурсов</w:t>
      </w:r>
    </w:p>
    <w:p w:rsidR="009D6423" w:rsidRPr="009D6423" w:rsidRDefault="009D6423" w:rsidP="009D6423">
      <w:pPr>
        <w:pStyle w:val="af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D6423">
        <w:rPr>
          <w:rFonts w:ascii="Times New Roman" w:hAnsi="Times New Roman"/>
          <w:sz w:val="28"/>
          <w:szCs w:val="28"/>
        </w:rPr>
        <w:t>http://www.edu.ru/modules.php</w:t>
      </w:r>
    </w:p>
    <w:p w:rsidR="009D6423" w:rsidRPr="009D6423" w:rsidRDefault="009D6423" w:rsidP="009D6423">
      <w:pPr>
        <w:pStyle w:val="af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D6423">
        <w:rPr>
          <w:rFonts w:ascii="Times New Roman" w:hAnsi="Times New Roman"/>
          <w:sz w:val="28"/>
          <w:szCs w:val="28"/>
        </w:rPr>
        <w:t>3. Электронные библиотеки</w:t>
      </w:r>
      <w:proofErr w:type="gramStart"/>
      <w:r w:rsidRPr="009D6423">
        <w:rPr>
          <w:rFonts w:ascii="Times New Roman" w:hAnsi="Times New Roman"/>
          <w:sz w:val="28"/>
          <w:szCs w:val="28"/>
        </w:rPr>
        <w:t xml:space="preserve"> :</w:t>
      </w:r>
      <w:proofErr w:type="spellStart"/>
      <w:proofErr w:type="gramEnd"/>
      <w:r w:rsidRPr="009D6423">
        <w:rPr>
          <w:rFonts w:ascii="Times New Roman" w:hAnsi="Times New Roman"/>
          <w:sz w:val="28"/>
          <w:szCs w:val="28"/>
        </w:rPr>
        <w:t>http</w:t>
      </w:r>
      <w:proofErr w:type="spellEnd"/>
      <w:r w:rsidRPr="009D6423">
        <w:rPr>
          <w:rFonts w:ascii="Times New Roman" w:hAnsi="Times New Roman"/>
          <w:sz w:val="28"/>
          <w:szCs w:val="28"/>
        </w:rPr>
        <w:t>://www.pravoteka.ru/ ,</w:t>
      </w:r>
    </w:p>
    <w:p w:rsidR="009D6423" w:rsidRPr="009D6423" w:rsidRDefault="009D6423" w:rsidP="009D6423">
      <w:pPr>
        <w:pStyle w:val="af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D6423">
        <w:rPr>
          <w:rFonts w:ascii="Times New Roman" w:hAnsi="Times New Roman"/>
          <w:sz w:val="28"/>
          <w:szCs w:val="28"/>
        </w:rPr>
        <w:t>http://www.zodchii.ws/ , http://www.tehlit.ru/</w:t>
      </w:r>
    </w:p>
    <w:p w:rsidR="009D6423" w:rsidRPr="009D6423" w:rsidRDefault="009D6423" w:rsidP="009D6423">
      <w:pPr>
        <w:pStyle w:val="af0"/>
        <w:spacing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9D6423">
        <w:rPr>
          <w:rFonts w:ascii="Times New Roman" w:hAnsi="Times New Roman"/>
          <w:sz w:val="28"/>
          <w:szCs w:val="28"/>
        </w:rPr>
        <w:t>4.Специализированный портал по информационно-коммуникационным технологиям в образовании http://www.ict.edu.ru</w:t>
      </w: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423">
        <w:rPr>
          <w:rFonts w:ascii="Times New Roman" w:hAnsi="Times New Roman" w:cs="Times New Roman"/>
          <w:bCs/>
          <w:sz w:val="28"/>
          <w:szCs w:val="28"/>
        </w:rPr>
        <w:t>Дополнительные источники:</w:t>
      </w: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423">
        <w:rPr>
          <w:rFonts w:ascii="Times New Roman" w:hAnsi="Times New Roman" w:cs="Times New Roman"/>
          <w:bCs/>
          <w:sz w:val="28"/>
          <w:szCs w:val="28"/>
        </w:rPr>
        <w:t>1 . Периодические издания</w:t>
      </w: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423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9D6423">
        <w:rPr>
          <w:rFonts w:ascii="Times New Roman" w:hAnsi="Times New Roman" w:cs="Times New Roman"/>
          <w:sz w:val="28"/>
          <w:szCs w:val="28"/>
        </w:rPr>
        <w:t xml:space="preserve"> Кирпичный загородный дом [Текст]</w:t>
      </w:r>
      <w:proofErr w:type="gramStart"/>
      <w:r w:rsidRPr="009D642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D6423">
        <w:rPr>
          <w:rFonts w:ascii="Times New Roman" w:hAnsi="Times New Roman" w:cs="Times New Roman"/>
          <w:sz w:val="28"/>
          <w:szCs w:val="28"/>
        </w:rPr>
        <w:t xml:space="preserve"> справочное пособие / Серия «Застройщик»  – М. : </w:t>
      </w:r>
      <w:proofErr w:type="spellStart"/>
      <w:r w:rsidRPr="009D6423">
        <w:rPr>
          <w:rFonts w:ascii="Times New Roman" w:hAnsi="Times New Roman" w:cs="Times New Roman"/>
          <w:sz w:val="28"/>
          <w:szCs w:val="28"/>
        </w:rPr>
        <w:t>Стройинформ</w:t>
      </w:r>
      <w:proofErr w:type="spellEnd"/>
      <w:r w:rsidRPr="009D6423">
        <w:rPr>
          <w:rFonts w:ascii="Times New Roman" w:hAnsi="Times New Roman" w:cs="Times New Roman"/>
          <w:sz w:val="28"/>
          <w:szCs w:val="28"/>
        </w:rPr>
        <w:t>, 2006. – 575 с. : ил.</w:t>
      </w: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6423">
        <w:rPr>
          <w:rFonts w:ascii="Times New Roman" w:hAnsi="Times New Roman" w:cs="Times New Roman"/>
          <w:bCs/>
          <w:sz w:val="28"/>
          <w:szCs w:val="28"/>
        </w:rPr>
        <w:t xml:space="preserve">3.  Отделочные работы. От штукатурных до облицовочных </w:t>
      </w:r>
      <w:r w:rsidRPr="009D6423">
        <w:rPr>
          <w:rFonts w:ascii="Times New Roman" w:hAnsi="Times New Roman" w:cs="Times New Roman"/>
          <w:sz w:val="28"/>
          <w:szCs w:val="28"/>
        </w:rPr>
        <w:t>[Текст]</w:t>
      </w:r>
      <w:proofErr w:type="gramStart"/>
      <w:r w:rsidRPr="009D642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D6423">
        <w:rPr>
          <w:rFonts w:ascii="Times New Roman" w:hAnsi="Times New Roman" w:cs="Times New Roman"/>
          <w:sz w:val="28"/>
          <w:szCs w:val="28"/>
        </w:rPr>
        <w:t xml:space="preserve"> практическое руководство / сост. А. А. </w:t>
      </w:r>
      <w:proofErr w:type="spellStart"/>
      <w:r w:rsidRPr="009D6423">
        <w:rPr>
          <w:rFonts w:ascii="Times New Roman" w:hAnsi="Times New Roman" w:cs="Times New Roman"/>
          <w:sz w:val="28"/>
          <w:szCs w:val="28"/>
        </w:rPr>
        <w:t>Теличко</w:t>
      </w:r>
      <w:proofErr w:type="spellEnd"/>
      <w:r w:rsidRPr="009D6423">
        <w:rPr>
          <w:rFonts w:ascii="Times New Roman" w:hAnsi="Times New Roman" w:cs="Times New Roman"/>
          <w:sz w:val="28"/>
          <w:szCs w:val="28"/>
        </w:rPr>
        <w:t>.  М. : РИПОЛ КЛАССИК, 2003. – 480 с. : ил</w:t>
      </w:r>
      <w:proofErr w:type="gramStart"/>
      <w:r w:rsidRPr="009D642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D6423">
        <w:rPr>
          <w:rFonts w:ascii="Times New Roman" w:hAnsi="Times New Roman" w:cs="Times New Roman"/>
          <w:sz w:val="28"/>
          <w:szCs w:val="28"/>
        </w:rPr>
        <w:t xml:space="preserve"> – (</w:t>
      </w:r>
      <w:proofErr w:type="gramStart"/>
      <w:r w:rsidRPr="009D642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D6423">
        <w:rPr>
          <w:rFonts w:ascii="Times New Roman" w:hAnsi="Times New Roman" w:cs="Times New Roman"/>
          <w:sz w:val="28"/>
          <w:szCs w:val="28"/>
        </w:rPr>
        <w:t>ерия «На все случаи).</w:t>
      </w: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6423">
        <w:rPr>
          <w:rFonts w:ascii="Times New Roman" w:hAnsi="Times New Roman" w:cs="Times New Roman"/>
          <w:sz w:val="28"/>
          <w:szCs w:val="28"/>
        </w:rPr>
        <w:t>4.  Евроремонт без лишних затрат [Текст] / сост. М. П. Смирнова. – М.</w:t>
      </w:r>
      <w:proofErr w:type="gramStart"/>
      <w:r w:rsidRPr="009D642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D6423">
        <w:rPr>
          <w:rFonts w:ascii="Times New Roman" w:hAnsi="Times New Roman" w:cs="Times New Roman"/>
          <w:sz w:val="28"/>
          <w:szCs w:val="28"/>
        </w:rPr>
        <w:t xml:space="preserve"> ООО «ТД Издательство Мир книги», 2006. – 320 с. : ил.</w:t>
      </w: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6423">
        <w:rPr>
          <w:rFonts w:ascii="Times New Roman" w:hAnsi="Times New Roman" w:cs="Times New Roman"/>
          <w:sz w:val="28"/>
          <w:szCs w:val="28"/>
        </w:rPr>
        <w:t>5. Современные строительные материалы и товары [Текст] / сост. И. Михайлова, В. Васильев, К. Миронов. – М</w:t>
      </w:r>
      <w:proofErr w:type="gramStart"/>
      <w:r w:rsidRPr="009D642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D6423">
        <w:rPr>
          <w:rFonts w:ascii="Times New Roman" w:hAnsi="Times New Roman" w:cs="Times New Roman"/>
          <w:sz w:val="28"/>
          <w:szCs w:val="28"/>
        </w:rPr>
        <w:t xml:space="preserve"> ЭКСМО, 2003. – 576 с.</w:t>
      </w: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423">
        <w:rPr>
          <w:rFonts w:ascii="Times New Roman" w:hAnsi="Times New Roman" w:cs="Times New Roman"/>
          <w:sz w:val="28"/>
          <w:szCs w:val="28"/>
        </w:rPr>
        <w:lastRenderedPageBreak/>
        <w:t xml:space="preserve">6. Большой справочник. 1000 профессиональных советов по строительству и евроремонту [Текст] / сост. А. </w:t>
      </w:r>
      <w:proofErr w:type="spellStart"/>
      <w:r w:rsidRPr="009D6423">
        <w:rPr>
          <w:rFonts w:ascii="Times New Roman" w:hAnsi="Times New Roman" w:cs="Times New Roman"/>
          <w:sz w:val="28"/>
          <w:szCs w:val="28"/>
        </w:rPr>
        <w:t>Нёлле</w:t>
      </w:r>
      <w:proofErr w:type="spellEnd"/>
      <w:r w:rsidRPr="009D6423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9D642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D6423">
        <w:rPr>
          <w:rFonts w:ascii="Times New Roman" w:hAnsi="Times New Roman" w:cs="Times New Roman"/>
          <w:sz w:val="28"/>
          <w:szCs w:val="28"/>
        </w:rPr>
        <w:t xml:space="preserve"> Омега, 2003. – 158 с. : ил.</w:t>
      </w:r>
    </w:p>
    <w:p w:rsidR="009D6423" w:rsidRPr="009D6423" w:rsidRDefault="009D6423" w:rsidP="009D64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9D6423">
        <w:rPr>
          <w:b/>
          <w:sz w:val="28"/>
          <w:szCs w:val="28"/>
        </w:rPr>
        <w:t>4.3. Общие требования к организации практики</w:t>
      </w: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423">
        <w:rPr>
          <w:rFonts w:ascii="Times New Roman" w:hAnsi="Times New Roman" w:cs="Times New Roman"/>
          <w:bCs/>
          <w:sz w:val="28"/>
          <w:szCs w:val="28"/>
        </w:rPr>
        <w:t xml:space="preserve">Программа практики предусматривает в целях реализации </w:t>
      </w:r>
      <w:proofErr w:type="spellStart"/>
      <w:r w:rsidRPr="009D6423">
        <w:rPr>
          <w:rFonts w:ascii="Times New Roman" w:hAnsi="Times New Roman" w:cs="Times New Roman"/>
          <w:bCs/>
          <w:sz w:val="28"/>
          <w:szCs w:val="28"/>
        </w:rPr>
        <w:t>компетентностного</w:t>
      </w:r>
      <w:proofErr w:type="spellEnd"/>
      <w:r w:rsidRPr="009D6423">
        <w:rPr>
          <w:rFonts w:ascii="Times New Roman" w:hAnsi="Times New Roman" w:cs="Times New Roman"/>
          <w:bCs/>
          <w:sz w:val="28"/>
          <w:szCs w:val="28"/>
        </w:rPr>
        <w:t xml:space="preserve"> подхода использование следующих форм:</w:t>
      </w: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423">
        <w:rPr>
          <w:rFonts w:ascii="Times New Roman" w:hAnsi="Times New Roman" w:cs="Times New Roman"/>
          <w:bCs/>
          <w:sz w:val="28"/>
          <w:szCs w:val="28"/>
        </w:rPr>
        <w:t xml:space="preserve"> - работы в качестве дублера мастера;</w:t>
      </w: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423">
        <w:rPr>
          <w:rFonts w:ascii="Times New Roman" w:hAnsi="Times New Roman" w:cs="Times New Roman"/>
          <w:bCs/>
          <w:sz w:val="28"/>
          <w:szCs w:val="28"/>
        </w:rPr>
        <w:t xml:space="preserve"> - знакомства и анализа работы ведущих отделов;</w:t>
      </w: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423">
        <w:rPr>
          <w:rFonts w:ascii="Times New Roman" w:hAnsi="Times New Roman" w:cs="Times New Roman"/>
          <w:bCs/>
          <w:sz w:val="28"/>
          <w:szCs w:val="28"/>
        </w:rPr>
        <w:t>- выполнение отчета о прохождении практики рассматривается как вид учебной работы и реализуется в пределах времени, отведенного на практику. При работе над отчетом обучающимся оказываются групповые и индивидуальные консультации.</w:t>
      </w: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423">
        <w:rPr>
          <w:rFonts w:ascii="Times New Roman" w:hAnsi="Times New Roman" w:cs="Times New Roman"/>
          <w:bCs/>
          <w:sz w:val="28"/>
          <w:szCs w:val="28"/>
        </w:rPr>
        <w:t xml:space="preserve">Практика проводится непрерывно. Обязательным условием допуска к практике является успешное освоение программ междисциплинарных курсов,  предшествующих  производственным практикам. </w:t>
      </w:r>
    </w:p>
    <w:p w:rsidR="009D6423" w:rsidRPr="009D6423" w:rsidRDefault="009D6423" w:rsidP="009D64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9D6423">
        <w:rPr>
          <w:b/>
          <w:sz w:val="28"/>
          <w:szCs w:val="28"/>
        </w:rPr>
        <w:t>4.4. Кадровое обеспечение образовательного процесса</w:t>
      </w: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423">
        <w:rPr>
          <w:rFonts w:ascii="Times New Roman" w:hAnsi="Times New Roman" w:cs="Times New Roman"/>
          <w:bCs/>
          <w:sz w:val="28"/>
          <w:szCs w:val="28"/>
        </w:rPr>
        <w:t xml:space="preserve">      Требования к квалификации педагогических кадров, осуществляющих руководство практикой:</w:t>
      </w:r>
    </w:p>
    <w:p w:rsidR="009D6423" w:rsidRPr="009D6423" w:rsidRDefault="009D6423" w:rsidP="009D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423">
        <w:rPr>
          <w:rFonts w:ascii="Times New Roman" w:hAnsi="Times New Roman" w:cs="Times New Roman"/>
          <w:bCs/>
          <w:sz w:val="28"/>
          <w:szCs w:val="28"/>
        </w:rPr>
        <w:t xml:space="preserve">Инженерно-педагогический состав: преподаватели, имеющие высшее образование «Промышленное и гражданское строительство», соответствующее профилям модулей, с </w:t>
      </w:r>
      <w:proofErr w:type="gramStart"/>
      <w:r w:rsidRPr="009D6423">
        <w:rPr>
          <w:rFonts w:ascii="Times New Roman" w:hAnsi="Times New Roman" w:cs="Times New Roman"/>
          <w:bCs/>
          <w:sz w:val="28"/>
          <w:szCs w:val="28"/>
        </w:rPr>
        <w:t>обязательной</w:t>
      </w:r>
      <w:proofErr w:type="gramEnd"/>
      <w:r w:rsidRPr="009D642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D6423">
        <w:rPr>
          <w:rFonts w:ascii="Times New Roman" w:hAnsi="Times New Roman" w:cs="Times New Roman"/>
          <w:bCs/>
          <w:sz w:val="28"/>
          <w:szCs w:val="28"/>
        </w:rPr>
        <w:t>стажировкойв</w:t>
      </w:r>
      <w:proofErr w:type="spellEnd"/>
      <w:r w:rsidRPr="009D6423">
        <w:rPr>
          <w:rFonts w:ascii="Times New Roman" w:hAnsi="Times New Roman" w:cs="Times New Roman"/>
          <w:bCs/>
          <w:sz w:val="28"/>
          <w:szCs w:val="28"/>
        </w:rPr>
        <w:t xml:space="preserve">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9D6423" w:rsidRPr="009D6423" w:rsidRDefault="009D6423" w:rsidP="009D64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1</w:t>
      </w:r>
      <w:r w:rsidRPr="009D6423">
        <w:rPr>
          <w:b/>
          <w:caps/>
          <w:sz w:val="28"/>
          <w:szCs w:val="28"/>
        </w:rPr>
        <w:t>5. Контроль и оценка результатов освоения</w:t>
      </w:r>
    </w:p>
    <w:p w:rsidR="009D6423" w:rsidRPr="009D6423" w:rsidRDefault="009D6423" w:rsidP="009D64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center"/>
        <w:rPr>
          <w:b/>
          <w:caps/>
          <w:sz w:val="28"/>
          <w:szCs w:val="28"/>
        </w:rPr>
      </w:pPr>
      <w:r w:rsidRPr="009D6423">
        <w:rPr>
          <w:b/>
          <w:caps/>
          <w:sz w:val="28"/>
          <w:szCs w:val="28"/>
        </w:rPr>
        <w:t xml:space="preserve">программы </w:t>
      </w:r>
      <w:r w:rsidR="00AD6088">
        <w:rPr>
          <w:b/>
          <w:caps/>
          <w:sz w:val="28"/>
          <w:szCs w:val="28"/>
        </w:rPr>
        <w:t xml:space="preserve">преддипломной </w:t>
      </w:r>
      <w:r w:rsidRPr="009D6423">
        <w:rPr>
          <w:b/>
          <w:caps/>
          <w:sz w:val="28"/>
          <w:szCs w:val="28"/>
        </w:rPr>
        <w:t>практики</w:t>
      </w:r>
    </w:p>
    <w:tbl>
      <w:tblPr>
        <w:tblW w:w="985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3801"/>
        <w:gridCol w:w="2086"/>
      </w:tblGrid>
      <w:tr w:rsidR="009D6423" w:rsidRPr="009D6423" w:rsidTr="009D6423">
        <w:tc>
          <w:tcPr>
            <w:tcW w:w="3969" w:type="dxa"/>
            <w:shd w:val="clear" w:color="auto" w:fill="auto"/>
            <w:vAlign w:val="center"/>
          </w:tcPr>
          <w:p w:rsidR="009D6423" w:rsidRPr="009D6423" w:rsidRDefault="009D6423" w:rsidP="00AD6088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D6423">
              <w:rPr>
                <w:rFonts w:ascii="Times New Roman" w:hAnsi="Times New Roman" w:cs="Times New Roman"/>
                <w:b/>
                <w:bCs/>
              </w:rPr>
              <w:t xml:space="preserve">Результаты </w:t>
            </w:r>
          </w:p>
          <w:p w:rsidR="009D6423" w:rsidRPr="009D6423" w:rsidRDefault="009D6423" w:rsidP="00AD6088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D6423">
              <w:rPr>
                <w:rFonts w:ascii="Times New Roman" w:hAnsi="Times New Roman" w:cs="Times New Roman"/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801" w:type="dxa"/>
            <w:shd w:val="clear" w:color="auto" w:fill="auto"/>
            <w:vAlign w:val="center"/>
          </w:tcPr>
          <w:p w:rsidR="009D6423" w:rsidRPr="009D6423" w:rsidRDefault="009D6423" w:rsidP="00AD6088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9D6423">
              <w:rPr>
                <w:rFonts w:ascii="Times New Roman" w:hAnsi="Times New Roman" w:cs="Times New Roman"/>
                <w:b/>
              </w:rPr>
              <w:t>Основные показатели оценки результата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9D6423" w:rsidRPr="009D6423" w:rsidRDefault="009D6423" w:rsidP="00AD608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D6423">
              <w:rPr>
                <w:rFonts w:ascii="Times New Roman" w:hAnsi="Times New Roman" w:cs="Times New Roman"/>
                <w:b/>
              </w:rPr>
              <w:t xml:space="preserve">Формы и методы контроля и оценки </w:t>
            </w:r>
          </w:p>
        </w:tc>
      </w:tr>
      <w:tr w:rsidR="00CD048A" w:rsidRPr="009D6423" w:rsidTr="009D6423">
        <w:trPr>
          <w:trHeight w:val="861"/>
        </w:trPr>
        <w:tc>
          <w:tcPr>
            <w:tcW w:w="3969" w:type="dxa"/>
            <w:shd w:val="clear" w:color="auto" w:fill="auto"/>
          </w:tcPr>
          <w:p w:rsidR="00CD048A" w:rsidRPr="00021D50" w:rsidRDefault="00CD048A" w:rsidP="0080064B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021D50">
              <w:rPr>
                <w:rFonts w:ascii="Times New Roman" w:hAnsi="Times New Roman"/>
              </w:rPr>
              <w:t>ПК</w:t>
            </w:r>
            <w:proofErr w:type="gramStart"/>
            <w:r w:rsidRPr="00021D50">
              <w:rPr>
                <w:rFonts w:ascii="Times New Roman" w:hAnsi="Times New Roman"/>
              </w:rPr>
              <w:t>1</w:t>
            </w:r>
            <w:proofErr w:type="gramEnd"/>
            <w:r w:rsidRPr="00021D50">
              <w:rPr>
                <w:rFonts w:ascii="Times New Roman" w:hAnsi="Times New Roman"/>
              </w:rPr>
              <w:t>.1</w:t>
            </w:r>
            <w:r w:rsidRPr="00021D50">
              <w:rPr>
                <w:rFonts w:ascii="Times New Roman" w:hAnsi="Times New Roman"/>
                <w:color w:val="000000" w:themeColor="text1" w:themeShade="80"/>
              </w:rPr>
              <w:t xml:space="preserve">Подбирать наиболее оптимальные решения из строительных конструкций и материалов, разрабатывать узлы и детали </w:t>
            </w:r>
            <w:r w:rsidRPr="00021D50">
              <w:rPr>
                <w:rFonts w:ascii="Times New Roman" w:hAnsi="Times New Roman"/>
                <w:color w:val="000000" w:themeColor="text1" w:themeShade="80"/>
              </w:rPr>
              <w:lastRenderedPageBreak/>
              <w:t>конструктивных элементов зданий и сооружений в соответствии с условиями эксплуатации и назначениями</w:t>
            </w:r>
          </w:p>
          <w:p w:rsidR="00CD048A" w:rsidRPr="00021D50" w:rsidRDefault="00CD048A" w:rsidP="0080064B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</w:p>
        </w:tc>
        <w:tc>
          <w:tcPr>
            <w:tcW w:w="3801" w:type="dxa"/>
            <w:shd w:val="clear" w:color="auto" w:fill="auto"/>
          </w:tcPr>
          <w:p w:rsidR="00CD048A" w:rsidRPr="00021D50" w:rsidRDefault="00CD048A" w:rsidP="00CD048A">
            <w:pPr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lastRenderedPageBreak/>
              <w:t>обоснование выбора строительных материалов конструктивных элементов ограждающих конструкций</w:t>
            </w:r>
            <w:r w:rsidRPr="00021D50">
              <w:rPr>
                <w:rStyle w:val="FontStyle46"/>
              </w:rPr>
              <w:t>;</w:t>
            </w:r>
          </w:p>
          <w:p w:rsidR="00CD048A" w:rsidRPr="00021D50" w:rsidRDefault="00CD048A" w:rsidP="00CD048A">
            <w:pPr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lastRenderedPageBreak/>
              <w:t>обоснование выбора глубины заложения фундамента в зависимости от вида грунта</w:t>
            </w:r>
            <w:r w:rsidRPr="00021D50">
              <w:rPr>
                <w:rStyle w:val="FontStyle46"/>
              </w:rPr>
              <w:t xml:space="preserve">; </w:t>
            </w:r>
          </w:p>
          <w:p w:rsidR="00CD048A" w:rsidRPr="00021D50" w:rsidRDefault="00CD048A" w:rsidP="00CD048A">
            <w:pPr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021D50">
              <w:rPr>
                <w:rFonts w:ascii="Times New Roman" w:hAnsi="Times New Roman"/>
              </w:rPr>
              <w:t>обоснование выбора строительных конструкций для разработки строительных чертежей;</w:t>
            </w:r>
          </w:p>
          <w:p w:rsidR="00CD048A" w:rsidRPr="00021D50" w:rsidRDefault="00CD048A" w:rsidP="00CD048A">
            <w:pPr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021D50">
              <w:rPr>
                <w:rFonts w:ascii="Times New Roman" w:hAnsi="Times New Roman"/>
              </w:rPr>
              <w:t>выполнение теплотехнического расчета ограждающих конструкций;</w:t>
            </w:r>
          </w:p>
          <w:p w:rsidR="00CD048A" w:rsidRPr="00021D50" w:rsidRDefault="00CD048A" w:rsidP="00CD048A">
            <w:pPr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021D50">
              <w:rPr>
                <w:rFonts w:ascii="Times New Roman" w:hAnsi="Times New Roman"/>
              </w:rPr>
              <w:t>проектирование типовых узлов.</w:t>
            </w:r>
          </w:p>
        </w:tc>
        <w:tc>
          <w:tcPr>
            <w:tcW w:w="2086" w:type="dxa"/>
            <w:vMerge w:val="restart"/>
            <w:shd w:val="clear" w:color="auto" w:fill="auto"/>
          </w:tcPr>
          <w:p w:rsidR="00CD048A" w:rsidRPr="009D6423" w:rsidRDefault="00CD048A" w:rsidP="00AD608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048A" w:rsidRPr="009D6423" w:rsidRDefault="00CD048A" w:rsidP="00AD608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048A" w:rsidRPr="009D6423" w:rsidRDefault="00CD048A" w:rsidP="00AD608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048A" w:rsidRPr="009D6423" w:rsidRDefault="00CD048A" w:rsidP="00AD608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048A" w:rsidRPr="009D6423" w:rsidRDefault="00CD048A" w:rsidP="00AD608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048A" w:rsidRPr="009D6423" w:rsidRDefault="00CD048A" w:rsidP="00AD608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048A" w:rsidRPr="009D6423" w:rsidRDefault="00CD048A" w:rsidP="00AD608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048A" w:rsidRPr="009D6423" w:rsidRDefault="00CD048A" w:rsidP="00AD608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048A" w:rsidRPr="009D6423" w:rsidRDefault="00CD048A" w:rsidP="00AD608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048A" w:rsidRPr="009D6423" w:rsidRDefault="00CD048A" w:rsidP="00AD608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9D6423">
              <w:rPr>
                <w:rFonts w:ascii="Times New Roman" w:hAnsi="Times New Roman" w:cs="Times New Roman"/>
                <w:bCs/>
              </w:rPr>
              <w:t>Зачет по преддипломной  практике.</w:t>
            </w:r>
          </w:p>
          <w:p w:rsidR="00CD048A" w:rsidRPr="009D6423" w:rsidRDefault="00CD048A" w:rsidP="00AD608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048A" w:rsidRPr="009D6423" w:rsidRDefault="00CD048A" w:rsidP="00AD608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048A" w:rsidRPr="009D6423" w:rsidRDefault="00CD048A" w:rsidP="00AD608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9D6423">
              <w:rPr>
                <w:rFonts w:ascii="Times New Roman" w:hAnsi="Times New Roman" w:cs="Times New Roman"/>
                <w:bCs/>
              </w:rPr>
              <w:t>Отчет по практике.</w:t>
            </w:r>
          </w:p>
          <w:p w:rsidR="00CD048A" w:rsidRPr="009D6423" w:rsidRDefault="00CD048A" w:rsidP="00AD608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048A" w:rsidRPr="009D6423" w:rsidRDefault="00CD048A" w:rsidP="00AD608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048A" w:rsidRPr="009D6423" w:rsidRDefault="00CD048A" w:rsidP="00AD608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048A" w:rsidRPr="009D6423" w:rsidRDefault="00CD048A" w:rsidP="00AD608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D048A" w:rsidRPr="009D6423" w:rsidTr="009D6423">
        <w:trPr>
          <w:trHeight w:val="861"/>
        </w:trPr>
        <w:tc>
          <w:tcPr>
            <w:tcW w:w="3969" w:type="dxa"/>
            <w:shd w:val="clear" w:color="auto" w:fill="auto"/>
          </w:tcPr>
          <w:p w:rsidR="00CD048A" w:rsidRPr="00021D50" w:rsidRDefault="00CD048A" w:rsidP="0080064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021D50">
              <w:rPr>
                <w:rFonts w:ascii="Times New Roman" w:hAnsi="Times New Roman"/>
                <w:color w:val="000000" w:themeColor="text1" w:themeShade="80"/>
              </w:rPr>
              <w:lastRenderedPageBreak/>
              <w:t>ПК1.2</w:t>
            </w:r>
            <w:proofErr w:type="gramStart"/>
            <w:r w:rsidRPr="00021D50">
              <w:rPr>
                <w:rFonts w:ascii="Times New Roman" w:hAnsi="Times New Roman"/>
                <w:color w:val="000000" w:themeColor="text1" w:themeShade="80"/>
              </w:rPr>
              <w:t xml:space="preserve"> В</w:t>
            </w:r>
            <w:proofErr w:type="gramEnd"/>
            <w:r w:rsidRPr="00021D50">
              <w:rPr>
                <w:rFonts w:ascii="Times New Roman" w:hAnsi="Times New Roman"/>
                <w:color w:val="000000" w:themeColor="text1" w:themeShade="80"/>
              </w:rPr>
              <w:t>ыполнять расчеты и конструирование строительных конструкций</w:t>
            </w:r>
          </w:p>
        </w:tc>
        <w:tc>
          <w:tcPr>
            <w:tcW w:w="3801" w:type="dxa"/>
            <w:shd w:val="clear" w:color="auto" w:fill="auto"/>
          </w:tcPr>
          <w:p w:rsidR="00CD048A" w:rsidRPr="00021D50" w:rsidRDefault="00CD048A" w:rsidP="00CD048A">
            <w:pPr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 xml:space="preserve">обоснование выбора конструкции в соответствии с расчетом действующих нагрузок; </w:t>
            </w:r>
          </w:p>
          <w:p w:rsidR="00CD048A" w:rsidRPr="00021D50" w:rsidRDefault="00CD048A" w:rsidP="00CD048A">
            <w:pPr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построение расчетной схемы по конструктивной схеме;</w:t>
            </w:r>
          </w:p>
          <w:p w:rsidR="00CD048A" w:rsidRPr="00021D50" w:rsidRDefault="00CD048A" w:rsidP="00CD048A">
            <w:pPr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 xml:space="preserve"> выполнение статического расчета конструкций, проверка их несущей способности</w:t>
            </w:r>
          </w:p>
        </w:tc>
        <w:tc>
          <w:tcPr>
            <w:tcW w:w="2086" w:type="dxa"/>
            <w:vMerge/>
            <w:shd w:val="clear" w:color="auto" w:fill="auto"/>
          </w:tcPr>
          <w:p w:rsidR="00CD048A" w:rsidRPr="009D6423" w:rsidRDefault="00CD048A" w:rsidP="00AD608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D048A" w:rsidRPr="009D6423" w:rsidTr="009D6423">
        <w:trPr>
          <w:trHeight w:val="861"/>
        </w:trPr>
        <w:tc>
          <w:tcPr>
            <w:tcW w:w="3969" w:type="dxa"/>
            <w:shd w:val="clear" w:color="auto" w:fill="auto"/>
          </w:tcPr>
          <w:p w:rsidR="00CD048A" w:rsidRPr="00021D50" w:rsidRDefault="00CD048A" w:rsidP="0080064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021D50">
              <w:rPr>
                <w:rFonts w:ascii="Times New Roman" w:hAnsi="Times New Roman"/>
                <w:color w:val="000000" w:themeColor="text1" w:themeShade="80"/>
              </w:rPr>
              <w:t>ПК1.3</w:t>
            </w:r>
            <w:proofErr w:type="gramStart"/>
            <w:r w:rsidRPr="00021D50">
              <w:rPr>
                <w:rFonts w:ascii="Times New Roman" w:hAnsi="Times New Roman"/>
                <w:color w:val="000000" w:themeColor="text1" w:themeShade="80"/>
              </w:rPr>
              <w:t xml:space="preserve"> Р</w:t>
            </w:r>
            <w:proofErr w:type="gramEnd"/>
            <w:r w:rsidRPr="00021D50">
              <w:rPr>
                <w:rFonts w:ascii="Times New Roman" w:hAnsi="Times New Roman"/>
                <w:color w:val="000000" w:themeColor="text1" w:themeShade="80"/>
              </w:rPr>
              <w:t>азрабатывать архитектурно-строительные чертежи с использованием средств автоматизированного проектирования</w:t>
            </w:r>
          </w:p>
        </w:tc>
        <w:tc>
          <w:tcPr>
            <w:tcW w:w="3801" w:type="dxa"/>
            <w:shd w:val="clear" w:color="auto" w:fill="auto"/>
          </w:tcPr>
          <w:p w:rsidR="00CD048A" w:rsidRPr="00021D50" w:rsidRDefault="00CD048A" w:rsidP="00CD048A">
            <w:pPr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выполнение проектной документации в соответствии с ЕСКД;</w:t>
            </w:r>
          </w:p>
          <w:p w:rsidR="00CD048A" w:rsidRPr="00021D50" w:rsidRDefault="00CD048A" w:rsidP="00CD048A">
            <w:pPr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выполнение чертежей планов, фасадов, разрезов, узлов генпланов гражданских и промышленных зданий с использованием информационных технологий</w:t>
            </w:r>
          </w:p>
        </w:tc>
        <w:tc>
          <w:tcPr>
            <w:tcW w:w="2086" w:type="dxa"/>
            <w:vMerge/>
            <w:shd w:val="clear" w:color="auto" w:fill="auto"/>
          </w:tcPr>
          <w:p w:rsidR="00CD048A" w:rsidRPr="009D6423" w:rsidRDefault="00CD048A" w:rsidP="00AD608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D048A" w:rsidRPr="009D6423" w:rsidTr="009D6423">
        <w:trPr>
          <w:trHeight w:val="861"/>
        </w:trPr>
        <w:tc>
          <w:tcPr>
            <w:tcW w:w="3969" w:type="dxa"/>
            <w:shd w:val="clear" w:color="auto" w:fill="auto"/>
          </w:tcPr>
          <w:p w:rsidR="00CD048A" w:rsidRPr="00021D50" w:rsidRDefault="00CD048A" w:rsidP="0080064B">
            <w:pPr>
              <w:spacing w:after="0" w:line="240" w:lineRule="auto"/>
              <w:rPr>
                <w:rFonts w:ascii="Times New Roman" w:hAnsi="Times New Roman"/>
                <w:color w:val="000000" w:themeColor="text1" w:themeShade="80"/>
              </w:rPr>
            </w:pPr>
            <w:r w:rsidRPr="00021D50">
              <w:rPr>
                <w:rFonts w:ascii="Times New Roman" w:hAnsi="Times New Roman"/>
                <w:color w:val="000000" w:themeColor="text1" w:themeShade="80"/>
              </w:rPr>
              <w:t>ПК 1.4. Участвовать в разработке проекта производства работ с применением информационных технологий.</w:t>
            </w:r>
          </w:p>
        </w:tc>
        <w:tc>
          <w:tcPr>
            <w:tcW w:w="3801" w:type="dxa"/>
            <w:shd w:val="clear" w:color="auto" w:fill="auto"/>
          </w:tcPr>
          <w:p w:rsidR="00CD048A" w:rsidRPr="00021D50" w:rsidRDefault="00CD048A" w:rsidP="00CD048A">
            <w:pPr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определение номенклатуры и осуществление расчета объемов (количества) и графика поставки строительных материалов, конструкций, изделий, оборудования и других видов материально-технических ресурсов в соответствии с производственными заданиями и календарными планами производства строительных работ на объекте капитального строительства;</w:t>
            </w:r>
          </w:p>
          <w:p w:rsidR="00CD048A" w:rsidRPr="00021D50" w:rsidRDefault="00CD048A" w:rsidP="00CD048A">
            <w:pPr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разработка графиков эксплуатации (движения) строительной техники,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строительства;</w:t>
            </w:r>
          </w:p>
          <w:p w:rsidR="00CD048A" w:rsidRPr="00021D50" w:rsidRDefault="00CD048A" w:rsidP="00CD048A">
            <w:pPr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выполнение расчетов линейных и сетевых графиков, проектирования строительных генеральных планов;</w:t>
            </w:r>
          </w:p>
          <w:p w:rsidR="00CD048A" w:rsidRPr="00021D50" w:rsidRDefault="00CD048A" w:rsidP="00CD048A">
            <w:pPr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разработка графиков потребности в основных строительных машинах, транспортных средствах и в кадрах строителей по основным категориям;</w:t>
            </w:r>
          </w:p>
          <w:p w:rsidR="00CD048A" w:rsidRPr="00021D50" w:rsidRDefault="00CD048A" w:rsidP="00CD048A">
            <w:pPr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выполнение строительных чертежей применением информационных технологий;</w:t>
            </w:r>
          </w:p>
          <w:p w:rsidR="00CD048A" w:rsidRPr="00021D50" w:rsidRDefault="00CD048A" w:rsidP="00CD048A">
            <w:pPr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выполнение графического обозначения материалов и элементов конструкций;</w:t>
            </w:r>
          </w:p>
          <w:p w:rsidR="00CD048A" w:rsidRPr="00021D50" w:rsidRDefault="00CD048A" w:rsidP="00CD048A">
            <w:pPr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lastRenderedPageBreak/>
              <w:t xml:space="preserve">соблюдение требований нормативно-технической документации </w:t>
            </w:r>
            <w:proofErr w:type="gramStart"/>
            <w:r w:rsidRPr="00021D50">
              <w:rPr>
                <w:rFonts w:ascii="Times New Roman" w:hAnsi="Times New Roman"/>
              </w:rPr>
              <w:t>при</w:t>
            </w:r>
            <w:proofErr w:type="gramEnd"/>
            <w:r w:rsidRPr="00021D50">
              <w:rPr>
                <w:rFonts w:ascii="Times New Roman" w:hAnsi="Times New Roman"/>
              </w:rPr>
              <w:t xml:space="preserve"> оформление строительных чертежей;</w:t>
            </w:r>
          </w:p>
          <w:p w:rsidR="00CD048A" w:rsidRPr="00021D50" w:rsidRDefault="00CD048A" w:rsidP="00CD048A">
            <w:pPr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определение состава и расчёта показателей использования трудовых и материально-технических ресурсов;</w:t>
            </w:r>
          </w:p>
          <w:p w:rsidR="00CD048A" w:rsidRPr="00021D50" w:rsidRDefault="00CD048A" w:rsidP="00CD048A">
            <w:pPr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заполнение унифицированных форм плановой документации распределения ресурсов при производстве строительных работ;</w:t>
            </w:r>
          </w:p>
          <w:p w:rsidR="00CD048A" w:rsidRPr="00021D50" w:rsidRDefault="00CD048A" w:rsidP="00CD048A">
            <w:pPr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определение перечня необходимого обеспечения работников бытовыми и санитарно-гигиеническими помещениями;</w:t>
            </w:r>
          </w:p>
          <w:p w:rsidR="00CD048A" w:rsidRPr="00021D50" w:rsidRDefault="00CD048A" w:rsidP="00CD048A">
            <w:pPr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составление и описание работ, спецификаций, таблиц и другой технической документации для разработки линейных и сетевых графиков производства работ;</w:t>
            </w:r>
          </w:p>
          <w:p w:rsidR="00CD048A" w:rsidRPr="00021D50" w:rsidRDefault="00CD048A" w:rsidP="00CD048A">
            <w:pPr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разработка и согласование календарных планов производства строительных работ на объекте капитального строительства;</w:t>
            </w:r>
          </w:p>
          <w:p w:rsidR="00CD048A" w:rsidRPr="00021D50" w:rsidRDefault="00CD048A" w:rsidP="00CD048A">
            <w:pPr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разработка карт технологических и трудовых процессов;</w:t>
            </w:r>
          </w:p>
          <w:p w:rsidR="00CD048A" w:rsidRPr="00021D50" w:rsidRDefault="00CD048A" w:rsidP="00CD048A">
            <w:pPr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соблюдение технологической последовательности производства работ и требований охраны труда, техники безопасности на объекте капитального строительства</w:t>
            </w:r>
          </w:p>
        </w:tc>
        <w:tc>
          <w:tcPr>
            <w:tcW w:w="2086" w:type="dxa"/>
            <w:vMerge/>
            <w:shd w:val="clear" w:color="auto" w:fill="auto"/>
          </w:tcPr>
          <w:p w:rsidR="00CD048A" w:rsidRPr="009D6423" w:rsidRDefault="00CD048A" w:rsidP="00AD608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A8100E" w:rsidRPr="009D6423" w:rsidTr="009D6423">
        <w:trPr>
          <w:trHeight w:val="861"/>
        </w:trPr>
        <w:tc>
          <w:tcPr>
            <w:tcW w:w="3969" w:type="dxa"/>
            <w:shd w:val="clear" w:color="auto" w:fill="auto"/>
          </w:tcPr>
          <w:p w:rsidR="00A8100E" w:rsidRPr="000A7CF9" w:rsidRDefault="00A8100E" w:rsidP="00A8100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Выполнять подготовительные работы на строительной площадке</w:t>
            </w:r>
          </w:p>
        </w:tc>
        <w:tc>
          <w:tcPr>
            <w:tcW w:w="3801" w:type="dxa"/>
            <w:shd w:val="clear" w:color="auto" w:fill="auto"/>
          </w:tcPr>
          <w:p w:rsidR="00A8100E" w:rsidRPr="000A7CF9" w:rsidRDefault="00A8100E" w:rsidP="00A8100E">
            <w:pPr>
              <w:numPr>
                <w:ilvl w:val="0"/>
                <w:numId w:val="35"/>
              </w:numPr>
              <w:spacing w:after="0" w:line="240" w:lineRule="auto"/>
              <w:ind w:left="0" w:right="57" w:firstLine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правильность изложения  основного содержания и определения назначения проектно-технологической документации, сопровождающей организационно-техническую подготовку строительства;</w:t>
            </w:r>
          </w:p>
          <w:p w:rsidR="00A8100E" w:rsidRPr="000A7CF9" w:rsidRDefault="00A8100E" w:rsidP="00A8100E">
            <w:pPr>
              <w:numPr>
                <w:ilvl w:val="0"/>
                <w:numId w:val="35"/>
              </w:numPr>
              <w:spacing w:after="0" w:line="240" w:lineRule="auto"/>
              <w:ind w:left="0" w:right="57" w:firstLine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правильность изложения основных понятий  и положений строительного производства: строительная продукция, участники строительства и их функции, строительные процессы и работы, методы определения видов и сложности работ, строительные рабочие профессии, специальности, квалификация, организация труда, организация рабочего места, фронт работ, захватка, делянка, техническое и тарифное нормирование;</w:t>
            </w:r>
          </w:p>
          <w:p w:rsidR="00A8100E" w:rsidRPr="000A7CF9" w:rsidRDefault="00A8100E" w:rsidP="00A8100E">
            <w:pPr>
              <w:numPr>
                <w:ilvl w:val="0"/>
                <w:numId w:val="35"/>
              </w:numPr>
              <w:tabs>
                <w:tab w:val="left" w:pos="-4"/>
                <w:tab w:val="left" w:pos="137"/>
              </w:tabs>
              <w:spacing w:after="0" w:line="240" w:lineRule="auto"/>
              <w:ind w:left="0" w:right="57" w:firstLine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правильность  и техничность выполнения работ 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по 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созданию геодезической разбивочной основы, переноса проекта  «в натуру» и разбивке котлована, соблюдение  правил работы с геодезическими инструментами, точность  снятия отсчетов, </w:t>
            </w:r>
          </w:p>
          <w:p w:rsidR="00A8100E" w:rsidRPr="000A7CF9" w:rsidRDefault="00A8100E" w:rsidP="00A8100E">
            <w:pPr>
              <w:numPr>
                <w:ilvl w:val="0"/>
                <w:numId w:val="35"/>
              </w:numPr>
              <w:tabs>
                <w:tab w:val="left" w:pos="-4"/>
                <w:tab w:val="left" w:pos="137"/>
              </w:tabs>
              <w:spacing w:after="0" w:line="240" w:lineRule="auto"/>
              <w:ind w:left="0" w:right="57" w:firstLine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соблюдение  последовательности выполнения работ в соответствии с действующей нормативной документацией;</w:t>
            </w:r>
          </w:p>
          <w:p w:rsidR="00A8100E" w:rsidRPr="000A7CF9" w:rsidRDefault="00A8100E" w:rsidP="00A8100E">
            <w:pPr>
              <w:numPr>
                <w:ilvl w:val="0"/>
                <w:numId w:val="35"/>
              </w:numPr>
              <w:tabs>
                <w:tab w:val="left" w:pos="137"/>
                <w:tab w:val="left" w:pos="421"/>
              </w:tabs>
              <w:spacing w:after="0" w:line="240" w:lineRule="auto"/>
              <w:ind w:left="0" w:right="57" w:firstLine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аргументированность  распределения  строительных машин и  средств малой механизации по типам, назначению и видам выполняемых работ;</w:t>
            </w:r>
          </w:p>
          <w:p w:rsidR="00A8100E" w:rsidRPr="000A7CF9" w:rsidRDefault="00A8100E" w:rsidP="00A8100E">
            <w:pPr>
              <w:numPr>
                <w:ilvl w:val="0"/>
                <w:numId w:val="35"/>
              </w:numPr>
              <w:spacing w:after="0" w:line="240" w:lineRule="auto"/>
              <w:ind w:left="36" w:right="57" w:firstLine="32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аргументированность  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выбора машин и механизмов для проведения подготовительных работ;</w:t>
            </w:r>
          </w:p>
          <w:p w:rsidR="00A8100E" w:rsidRPr="000A7CF9" w:rsidRDefault="00A8100E" w:rsidP="00A8100E">
            <w:pPr>
              <w:numPr>
                <w:ilvl w:val="0"/>
                <w:numId w:val="35"/>
              </w:numPr>
              <w:spacing w:after="0" w:line="240" w:lineRule="auto"/>
              <w:ind w:left="0" w:right="57" w:firstLine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обоснованность  выбора внеплощадочных  работ в зависимости от местных условий;</w:t>
            </w:r>
          </w:p>
          <w:p w:rsidR="00A8100E" w:rsidRPr="000A7CF9" w:rsidRDefault="00A8100E" w:rsidP="00A8100E">
            <w:pPr>
              <w:numPr>
                <w:ilvl w:val="0"/>
                <w:numId w:val="35"/>
              </w:numPr>
              <w:spacing w:after="0" w:line="240" w:lineRule="auto"/>
              <w:ind w:left="0" w:right="57" w:firstLine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обоснованность выбора работ по освоению строительной площадки и их выполнению </w:t>
            </w:r>
            <w:r w:rsidRPr="000A7CF9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соответствии с требованиями нормативных технических документов, определяющих состав и порядок обустройства строительной площадки;</w:t>
            </w:r>
          </w:p>
        </w:tc>
        <w:tc>
          <w:tcPr>
            <w:tcW w:w="2086" w:type="dxa"/>
            <w:vMerge/>
            <w:shd w:val="clear" w:color="auto" w:fill="auto"/>
          </w:tcPr>
          <w:p w:rsidR="00A8100E" w:rsidRPr="009D6423" w:rsidRDefault="00A8100E" w:rsidP="00A810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A8100E" w:rsidRPr="009D6423" w:rsidTr="009D6423">
        <w:trPr>
          <w:trHeight w:val="1694"/>
        </w:trPr>
        <w:tc>
          <w:tcPr>
            <w:tcW w:w="3969" w:type="dxa"/>
            <w:shd w:val="clear" w:color="auto" w:fill="auto"/>
          </w:tcPr>
          <w:p w:rsidR="00A8100E" w:rsidRPr="000A7CF9" w:rsidRDefault="00A8100E" w:rsidP="00A8100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2.2. 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Выполнять строительно-монтажные, в том числе отделочные работы на объекте капитального строительства;</w:t>
            </w:r>
          </w:p>
        </w:tc>
        <w:tc>
          <w:tcPr>
            <w:tcW w:w="3801" w:type="dxa"/>
            <w:shd w:val="clear" w:color="auto" w:fill="auto"/>
          </w:tcPr>
          <w:p w:rsidR="00A8100E" w:rsidRPr="000A7CF9" w:rsidRDefault="00A8100E" w:rsidP="00A8100E">
            <w:pPr>
              <w:numPr>
                <w:ilvl w:val="0"/>
                <w:numId w:val="36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правильность изложения основного содержания и определения  назначения нормативных технических документов к производству строительно-монтажных, в том числе отделочных работ на объекте капитального строительства,</w:t>
            </w:r>
          </w:p>
          <w:p w:rsidR="00A8100E" w:rsidRPr="000A7CF9" w:rsidRDefault="00A8100E" w:rsidP="00A8100E">
            <w:pPr>
              <w:numPr>
                <w:ilvl w:val="0"/>
                <w:numId w:val="36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правильность изложения основных  терминов   и понятий;</w:t>
            </w:r>
          </w:p>
          <w:p w:rsidR="00A8100E" w:rsidRPr="000A7CF9" w:rsidRDefault="00A8100E" w:rsidP="00A8100E">
            <w:pPr>
              <w:numPr>
                <w:ilvl w:val="0"/>
                <w:numId w:val="36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аргументированность 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выбора машин и средств малой механизации в зависимости от вида строительно-монтажных, в том числе отделочных работ;</w:t>
            </w:r>
          </w:p>
          <w:p w:rsidR="00A8100E" w:rsidRPr="000A7CF9" w:rsidRDefault="00A8100E" w:rsidP="00A8100E">
            <w:pPr>
              <w:numPr>
                <w:ilvl w:val="0"/>
                <w:numId w:val="36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 xml:space="preserve">точность и своевременность  выполнения  работы 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геодезического 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сопровождения выполняемых технологических операций в соответствии с нормативными и техническими документами согласно геодезическому контролю установки конструктивных элементов зданий и сооружений в проектное положение и составленной исполнительной документации;</w:t>
            </w:r>
          </w:p>
          <w:p w:rsidR="00A8100E" w:rsidRPr="000A7CF9" w:rsidRDefault="00A8100E" w:rsidP="00A8100E">
            <w:pPr>
              <w:numPr>
                <w:ilvl w:val="0"/>
                <w:numId w:val="36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 соблюдение организации и  технологии выполнения 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строительно-монтажных, в том числе отделочных работ на объекте капитального строительства</w:t>
            </w:r>
            <w:proofErr w:type="gramStart"/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  <w:proofErr w:type="gramEnd"/>
          </w:p>
          <w:p w:rsidR="00A8100E" w:rsidRPr="000A7CF9" w:rsidRDefault="00A8100E" w:rsidP="00A8100E">
            <w:pPr>
              <w:numPr>
                <w:ilvl w:val="0"/>
                <w:numId w:val="36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обоснованность 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  выбора </w:t>
            </w:r>
            <w:proofErr w:type="spellStart"/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нормокомплекта</w:t>
            </w:r>
            <w:proofErr w:type="spellEnd"/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 в зависимости от вида строительно-монтажных работ,  правильность организации рабочего места в соответствии 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с технологическими картами на выполняемые виды работ;</w:t>
            </w:r>
          </w:p>
          <w:p w:rsidR="00A8100E" w:rsidRPr="000A7CF9" w:rsidRDefault="00A8100E" w:rsidP="00A8100E">
            <w:pPr>
              <w:numPr>
                <w:ilvl w:val="0"/>
                <w:numId w:val="36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соблюдение последовательности выполнения операций при производстве работ, правил</w:t>
            </w:r>
            <w:proofErr w:type="gramStart"/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proofErr w:type="gramEnd"/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т</w:t>
            </w:r>
            <w:proofErr w:type="gramEnd"/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ребований техники безопасности в соответствии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нормативными документами, 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правильность и техничность  выполненных работ согласно требованиям карт операционного контроля качества;</w:t>
            </w:r>
          </w:p>
          <w:p w:rsidR="00A8100E" w:rsidRPr="000A7CF9" w:rsidRDefault="00A8100E" w:rsidP="00A8100E">
            <w:pPr>
              <w:numPr>
                <w:ilvl w:val="0"/>
                <w:numId w:val="36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правильность  определения </w:t>
            </w:r>
            <w:proofErr w:type="spellStart"/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переченя</w:t>
            </w:r>
            <w:proofErr w:type="spellEnd"/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работ по обеспечению участка производства строительных работ;</w:t>
            </w:r>
          </w:p>
          <w:p w:rsidR="00A8100E" w:rsidRPr="000A7CF9" w:rsidRDefault="00A8100E" w:rsidP="00A8100E">
            <w:pPr>
              <w:numPr>
                <w:ilvl w:val="0"/>
                <w:numId w:val="36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правильность </w:t>
            </w:r>
            <w:proofErr w:type="gramStart"/>
            <w:r w:rsidRPr="000A7CF9">
              <w:rPr>
                <w:rFonts w:ascii="Times New Roman" w:hAnsi="Times New Roman"/>
                <w:sz w:val="24"/>
                <w:szCs w:val="24"/>
              </w:rPr>
              <w:t xml:space="preserve">изложения правил 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определения объемов строительных работ</w:t>
            </w:r>
            <w:proofErr w:type="gramEnd"/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A8100E" w:rsidRPr="000A7CF9" w:rsidRDefault="00A8100E" w:rsidP="00A8100E">
            <w:pPr>
              <w:numPr>
                <w:ilvl w:val="0"/>
                <w:numId w:val="36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правильность изложения технологии, видов и способ  устройства систем электрохимической защиты и технологии катодной защиты катодной, основных понятий и терминов, правил  и порядка наладки, регулирования контрольно-измерительных инструментов, оборудования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lastRenderedPageBreak/>
              <w:t>электрохимической защиты;</w:t>
            </w:r>
          </w:p>
          <w:p w:rsidR="00A8100E" w:rsidRPr="000A7CF9" w:rsidRDefault="00A8100E" w:rsidP="00A8100E">
            <w:pPr>
              <w:numPr>
                <w:ilvl w:val="0"/>
                <w:numId w:val="36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правильность и обоснованность применения  по назначению 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основной действующей сметно-нормативной базы строительства;  </w:t>
            </w:r>
          </w:p>
          <w:p w:rsidR="00A8100E" w:rsidRPr="000A7CF9" w:rsidRDefault="00A8100E" w:rsidP="00A8100E">
            <w:pPr>
              <w:numPr>
                <w:ilvl w:val="0"/>
                <w:numId w:val="36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правильность калькуляции  сметной, плановой, фактической себестоимости;</w:t>
            </w:r>
          </w:p>
          <w:p w:rsidR="00A8100E" w:rsidRPr="000A7CF9" w:rsidRDefault="00A8100E" w:rsidP="00A8100E">
            <w:pPr>
              <w:numPr>
                <w:ilvl w:val="0"/>
                <w:numId w:val="36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 точность  определения величины прямых и косвенных затрат в составе сметной, плановой, фактической себестоимости строительных работ,  правильность составления объектной сметы и сводного сметного расчета на основе современной утвержденной нормативной базы и соблюдения   методических рекомендаций по составлению сметной документации;</w:t>
            </w:r>
          </w:p>
          <w:p w:rsidR="00A8100E" w:rsidRPr="000A7CF9" w:rsidRDefault="00A8100E" w:rsidP="00A8100E">
            <w:pPr>
              <w:numPr>
                <w:ilvl w:val="0"/>
                <w:numId w:val="36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правильность изложения   особенностей производства строительных работ на опасных, технически сложных и уникальных объектах капитального строительства, норм по защите от коррозии опасных производственных объектов, понятий и терминов межгосударственных и отраслевых стандартов;</w:t>
            </w:r>
          </w:p>
          <w:p w:rsidR="00A8100E" w:rsidRPr="000A7CF9" w:rsidRDefault="00A8100E" w:rsidP="00A8100E">
            <w:pPr>
              <w:numPr>
                <w:ilvl w:val="0"/>
                <w:numId w:val="36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правильность изложения  </w:t>
            </w:r>
            <w:proofErr w:type="gramStart"/>
            <w:r w:rsidRPr="000A7CF9">
              <w:rPr>
                <w:rFonts w:ascii="Times New Roman" w:hAnsi="Times New Roman"/>
                <w:sz w:val="24"/>
                <w:szCs w:val="24"/>
              </w:rPr>
              <w:t>новых</w:t>
            </w:r>
            <w:proofErr w:type="gramEnd"/>
            <w:r w:rsidRPr="000A7CF9">
              <w:rPr>
                <w:rFonts w:ascii="Times New Roman" w:hAnsi="Times New Roman"/>
                <w:sz w:val="24"/>
                <w:szCs w:val="24"/>
              </w:rPr>
              <w:t xml:space="preserve"> технологии в строительстве; </w:t>
            </w:r>
          </w:p>
        </w:tc>
        <w:tc>
          <w:tcPr>
            <w:tcW w:w="2086" w:type="dxa"/>
            <w:vMerge/>
            <w:shd w:val="clear" w:color="auto" w:fill="auto"/>
          </w:tcPr>
          <w:p w:rsidR="00A8100E" w:rsidRPr="009D6423" w:rsidRDefault="00A8100E" w:rsidP="00A810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A8100E" w:rsidRPr="009D6423" w:rsidTr="009D6423">
        <w:trPr>
          <w:trHeight w:val="1694"/>
        </w:trPr>
        <w:tc>
          <w:tcPr>
            <w:tcW w:w="3969" w:type="dxa"/>
            <w:shd w:val="clear" w:color="auto" w:fill="auto"/>
          </w:tcPr>
          <w:p w:rsidR="00A8100E" w:rsidRPr="000A7CF9" w:rsidRDefault="00A8100E" w:rsidP="00A8100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2.3</w:t>
            </w:r>
            <w:proofErr w:type="gramStart"/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</w:t>
            </w:r>
            <w:proofErr w:type="gramEnd"/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роводить оперативный учет объемов выполняемых работ и расходов материальных ресурсов</w:t>
            </w:r>
          </w:p>
        </w:tc>
        <w:tc>
          <w:tcPr>
            <w:tcW w:w="3801" w:type="dxa"/>
            <w:shd w:val="clear" w:color="auto" w:fill="auto"/>
          </w:tcPr>
          <w:p w:rsidR="00A8100E" w:rsidRPr="000A7CF9" w:rsidRDefault="00A8100E" w:rsidP="00A8100E">
            <w:pPr>
              <w:numPr>
                <w:ilvl w:val="0"/>
                <w:numId w:val="37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правильность изложения  назначения, основного содержания  и т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ребований 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нормативных технических документов по 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 ведению исполнительной документации, в том числе к порядку приёмки скрытых работ и строительных конструкций, влияющих на безопасность объекта; </w:t>
            </w:r>
          </w:p>
          <w:p w:rsidR="00A8100E" w:rsidRPr="000A7CF9" w:rsidRDefault="00A8100E" w:rsidP="00A8100E">
            <w:pPr>
              <w:numPr>
                <w:ilvl w:val="0"/>
                <w:numId w:val="37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правильность выполнения обмерных  работ:  обоснованность выбора  их состав, методов проведения и инструментов, соблюдение  порядка проведения работ,  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точность выполнения  обмерных чертежей  в соответствии с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требованиями  нормативной документации, 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соблюдение требований техники безопасности;</w:t>
            </w:r>
          </w:p>
          <w:p w:rsidR="00A8100E" w:rsidRPr="000A7CF9" w:rsidRDefault="00A8100E" w:rsidP="00A8100E">
            <w:pPr>
              <w:numPr>
                <w:ilvl w:val="0"/>
                <w:numId w:val="37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правильность </w:t>
            </w:r>
            <w:proofErr w:type="gramStart"/>
            <w:r w:rsidRPr="000A7CF9">
              <w:rPr>
                <w:rFonts w:ascii="Times New Roman" w:hAnsi="Times New Roman"/>
                <w:sz w:val="24"/>
                <w:szCs w:val="24"/>
              </w:rPr>
              <w:t>изложения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  правил исчисления  объемов выполняемых работ</w:t>
            </w:r>
            <w:proofErr w:type="gramEnd"/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A8100E" w:rsidRPr="000A7CF9" w:rsidRDefault="00A8100E" w:rsidP="00A8100E">
            <w:pPr>
              <w:numPr>
                <w:ilvl w:val="0"/>
                <w:numId w:val="37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правильность определения  расхода строительных материалов, изделий и конструкций на выполнение работ,  правильность составления  ведомости расхода материалов и конструкций и их списание,  обоснованность  использования  нормативов при выборе форм документов и их оформления  по установленным требованиям;</w:t>
            </w:r>
          </w:p>
          <w:p w:rsidR="00A8100E" w:rsidRPr="000A7CF9" w:rsidRDefault="00A8100E" w:rsidP="00A8100E">
            <w:pPr>
              <w:numPr>
                <w:ilvl w:val="0"/>
                <w:numId w:val="37"/>
              </w:numPr>
              <w:spacing w:after="0" w:line="240" w:lineRule="auto"/>
              <w:ind w:left="0" w:right="57" w:firstLine="41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приёмки и хранения  строительных материалов и конструкций; </w:t>
            </w:r>
          </w:p>
          <w:p w:rsidR="00A8100E" w:rsidRPr="000A7CF9" w:rsidRDefault="00A8100E" w:rsidP="00A8100E">
            <w:pPr>
              <w:numPr>
                <w:ilvl w:val="0"/>
                <w:numId w:val="37"/>
              </w:numPr>
              <w:spacing w:after="0" w:line="240" w:lineRule="auto"/>
              <w:ind w:left="0" w:right="57" w:firstLine="41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 рациональность методов визуального и инструментального контроля количества и объёмов поставляемых материалов;</w:t>
            </w:r>
          </w:p>
          <w:p w:rsidR="00A8100E" w:rsidRPr="000A7CF9" w:rsidRDefault="00A8100E" w:rsidP="00A8100E">
            <w:pPr>
              <w:numPr>
                <w:ilvl w:val="0"/>
                <w:numId w:val="37"/>
              </w:numPr>
              <w:spacing w:after="0" w:line="240" w:lineRule="auto"/>
              <w:ind w:left="0" w:right="57" w:firstLine="41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правильность оформления заявки и  выбора требуемой  форму документа и информацию о потребности в строительных материалах и конструкциях;</w:t>
            </w:r>
          </w:p>
        </w:tc>
        <w:tc>
          <w:tcPr>
            <w:tcW w:w="2086" w:type="dxa"/>
            <w:vMerge/>
            <w:shd w:val="clear" w:color="auto" w:fill="auto"/>
          </w:tcPr>
          <w:p w:rsidR="00A8100E" w:rsidRPr="009D6423" w:rsidRDefault="00A8100E" w:rsidP="00A810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A8100E" w:rsidRPr="009D6423" w:rsidTr="009D6423">
        <w:trPr>
          <w:trHeight w:val="1694"/>
        </w:trPr>
        <w:tc>
          <w:tcPr>
            <w:tcW w:w="3969" w:type="dxa"/>
            <w:shd w:val="clear" w:color="auto" w:fill="auto"/>
          </w:tcPr>
          <w:p w:rsidR="00A8100E" w:rsidRPr="000A7CF9" w:rsidRDefault="00A8100E" w:rsidP="00A8100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2.4</w:t>
            </w:r>
            <w:proofErr w:type="gramStart"/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</w:t>
            </w:r>
            <w:proofErr w:type="gramEnd"/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существлять мероприятия по контролю качества выполняемых работ и расходуемых материалов</w:t>
            </w:r>
          </w:p>
        </w:tc>
        <w:tc>
          <w:tcPr>
            <w:tcW w:w="3801" w:type="dxa"/>
            <w:shd w:val="clear" w:color="auto" w:fill="auto"/>
          </w:tcPr>
          <w:p w:rsidR="00A8100E" w:rsidRPr="000A7CF9" w:rsidRDefault="00A8100E" w:rsidP="00A8100E">
            <w:pPr>
              <w:numPr>
                <w:ilvl w:val="0"/>
                <w:numId w:val="37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7CF9">
              <w:rPr>
                <w:rFonts w:ascii="Times New Roman" w:hAnsi="Times New Roman"/>
                <w:sz w:val="24"/>
                <w:szCs w:val="24"/>
              </w:rPr>
              <w:t>правильность изложения основного содержания  законодательных актов российской федерации к порядку приёма-передачи законченных объектов капитального строительства и этапов комплексов работ, технических условий, национальных стандартов на принимаемые работы, т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ребований нормативных технических и технологических документов к составу и содержанию операционного контроля строительных процессов и (или) производственных операций при производстве строительно-монтажных, в том числе отделочных работ; </w:t>
            </w:r>
            <w:proofErr w:type="gramEnd"/>
          </w:p>
          <w:p w:rsidR="00A8100E" w:rsidRPr="000A7CF9" w:rsidRDefault="00A8100E" w:rsidP="00A8100E">
            <w:pPr>
              <w:numPr>
                <w:ilvl w:val="0"/>
                <w:numId w:val="37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правильность изложения понятий  о системе качества </w:t>
            </w:r>
            <w:proofErr w:type="spellStart"/>
            <w:r w:rsidRPr="000A7CF9">
              <w:rPr>
                <w:rFonts w:ascii="Times New Roman" w:hAnsi="Times New Roman"/>
                <w:sz w:val="24"/>
                <w:szCs w:val="24"/>
              </w:rPr>
              <w:t>исо</w:t>
            </w:r>
            <w:proofErr w:type="spellEnd"/>
            <w:r w:rsidRPr="000A7CF9">
              <w:rPr>
                <w:rFonts w:ascii="Times New Roman" w:hAnsi="Times New Roman"/>
                <w:sz w:val="24"/>
                <w:szCs w:val="24"/>
              </w:rPr>
              <w:t>, внешнем и внутреннем контроле качества строительной продукции, свободно оперирует ими;</w:t>
            </w:r>
          </w:p>
          <w:p w:rsidR="00A8100E" w:rsidRPr="000A7CF9" w:rsidRDefault="00A8100E" w:rsidP="00A8100E">
            <w:pPr>
              <w:numPr>
                <w:ilvl w:val="0"/>
                <w:numId w:val="37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 правильность выполнения  работы по проведению визуального и инструментального (геодезического) контроля положений элементов конструкций, частей и элементов отделки объекта, инженерных сетей на основе </w:t>
            </w:r>
            <w:proofErr w:type="gramStart"/>
            <w:r w:rsidRPr="000A7CF9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0A7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A7CF9">
              <w:rPr>
                <w:rFonts w:ascii="Times New Roman" w:hAnsi="Times New Roman"/>
                <w:sz w:val="24"/>
                <w:szCs w:val="24"/>
              </w:rPr>
              <w:t>выбора</w:t>
            </w:r>
            <w:proofErr w:type="gramEnd"/>
            <w:r w:rsidRPr="000A7CF9">
              <w:rPr>
                <w:rFonts w:ascii="Times New Roman" w:hAnsi="Times New Roman"/>
                <w:sz w:val="24"/>
                <w:szCs w:val="24"/>
              </w:rPr>
              <w:t xml:space="preserve"> измерительного инструмента и соблюдения алгоритма действий при проведении контроля;</w:t>
            </w:r>
          </w:p>
          <w:p w:rsidR="00A8100E" w:rsidRPr="000A7CF9" w:rsidRDefault="00A8100E" w:rsidP="00A8100E">
            <w:pPr>
              <w:numPr>
                <w:ilvl w:val="0"/>
                <w:numId w:val="37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 правильность   ведения  операционного  контроля  технологической последовательности производства </w:t>
            </w:r>
            <w:proofErr w:type="gramStart"/>
            <w:r w:rsidRPr="000A7CF9">
              <w:rPr>
                <w:rFonts w:ascii="Times New Roman" w:hAnsi="Times New Roman"/>
                <w:sz w:val="24"/>
                <w:szCs w:val="24"/>
              </w:rPr>
              <w:t>строительно-монтажных</w:t>
            </w:r>
            <w:proofErr w:type="gramEnd"/>
            <w:r w:rsidRPr="000A7CF9">
              <w:rPr>
                <w:rFonts w:ascii="Times New Roman" w:hAnsi="Times New Roman"/>
                <w:sz w:val="24"/>
                <w:szCs w:val="24"/>
              </w:rPr>
              <w:t xml:space="preserve"> в том числе отделочных работ,  рациональность выбора измерительного  инструмента, соблюдение алгоритма действий при проведении контроля,  правильность и аргументированность выявления   нарушения в технологии производства работ и их устраняет;</w:t>
            </w:r>
          </w:p>
          <w:p w:rsidR="00A8100E" w:rsidRPr="000A7CF9" w:rsidRDefault="00A8100E" w:rsidP="00A8100E">
            <w:pPr>
              <w:numPr>
                <w:ilvl w:val="0"/>
                <w:numId w:val="37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правильность </w:t>
            </w:r>
            <w:proofErr w:type="gramStart"/>
            <w:r w:rsidRPr="000A7CF9">
              <w:rPr>
                <w:rFonts w:ascii="Times New Roman" w:hAnsi="Times New Roman"/>
                <w:sz w:val="24"/>
                <w:szCs w:val="24"/>
              </w:rPr>
              <w:t>изложения    методов профилактики дефектов системы защитных покрытий</w:t>
            </w:r>
            <w:proofErr w:type="gramEnd"/>
            <w:r w:rsidRPr="000A7CF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8100E" w:rsidRPr="000A7CF9" w:rsidRDefault="00A8100E" w:rsidP="00A8100E">
            <w:pPr>
              <w:numPr>
                <w:ilvl w:val="0"/>
                <w:numId w:val="37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правильность   документального  сопровождения результатов операционного контроля качества в соответствии с правилами;</w:t>
            </w:r>
          </w:p>
          <w:p w:rsidR="00A8100E" w:rsidRPr="000A7CF9" w:rsidRDefault="00A8100E" w:rsidP="00A8100E">
            <w:pPr>
              <w:numPr>
                <w:ilvl w:val="0"/>
                <w:numId w:val="37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правильность изложения  основания и порядка принятия решений о консервации незавершенного объекта капитального строительства, состава работ по консервации незавершенного объекта капитального строительства и требований к их документальному оформлению; </w:t>
            </w:r>
          </w:p>
        </w:tc>
        <w:tc>
          <w:tcPr>
            <w:tcW w:w="2086" w:type="dxa"/>
            <w:vMerge/>
            <w:shd w:val="clear" w:color="auto" w:fill="auto"/>
          </w:tcPr>
          <w:p w:rsidR="00A8100E" w:rsidRPr="009D6423" w:rsidRDefault="00A8100E" w:rsidP="00A810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A8100E" w:rsidRPr="009D6423" w:rsidTr="009D6423">
        <w:trPr>
          <w:trHeight w:val="1694"/>
        </w:trPr>
        <w:tc>
          <w:tcPr>
            <w:tcW w:w="3969" w:type="dxa"/>
            <w:shd w:val="clear" w:color="auto" w:fill="auto"/>
          </w:tcPr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3.1</w:t>
            </w:r>
            <w:proofErr w:type="gram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существлять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оперативное планирование деятельности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структурных подразделений при проведении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строительно-монтажных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работ, в том числе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отделочных работ,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текущего ремонта и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реконструкции строительных объектов</w:t>
            </w:r>
          </w:p>
        </w:tc>
        <w:tc>
          <w:tcPr>
            <w:tcW w:w="3801" w:type="dxa"/>
            <w:shd w:val="clear" w:color="auto" w:fill="auto"/>
          </w:tcPr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-планирование последовательности 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производственных процессов с  учетом эффективного использования 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имеющихся в распоряжении ресурсов; 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- оформление заявки обеспечения 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производства строительно-монтажных работ материалами, конструкциями, механизмами, 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автотранспортом, трудовыми ресурсами; 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- оформление производственных заданий;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- использование научно-технических достижений, опыт организации строительного производства.</w:t>
            </w:r>
          </w:p>
        </w:tc>
        <w:tc>
          <w:tcPr>
            <w:tcW w:w="2086" w:type="dxa"/>
            <w:vMerge/>
            <w:shd w:val="clear" w:color="auto" w:fill="auto"/>
          </w:tcPr>
          <w:p w:rsidR="00A8100E" w:rsidRPr="009D6423" w:rsidRDefault="00A8100E" w:rsidP="00A810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A8100E" w:rsidRPr="009D6423" w:rsidTr="009D6423">
        <w:trPr>
          <w:trHeight w:val="1694"/>
        </w:trPr>
        <w:tc>
          <w:tcPr>
            <w:tcW w:w="3969" w:type="dxa"/>
            <w:shd w:val="clear" w:color="auto" w:fill="auto"/>
          </w:tcPr>
          <w:p w:rsidR="00A8100E" w:rsidRPr="00A8100E" w:rsidRDefault="00A8100E" w:rsidP="00A8100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  <w:proofErr w:type="gram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беспечивать</w:t>
            </w:r>
          </w:p>
          <w:p w:rsidR="00A8100E" w:rsidRPr="00A8100E" w:rsidRDefault="00A8100E" w:rsidP="00A8100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работу </w:t>
            </w:r>
            <w:proofErr w:type="gram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структурных</w:t>
            </w:r>
            <w:proofErr w:type="gramEnd"/>
          </w:p>
          <w:p w:rsidR="00A8100E" w:rsidRPr="00A8100E" w:rsidRDefault="00A8100E" w:rsidP="00A8100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подразделений </w:t>
            </w:r>
            <w:proofErr w:type="gram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  <w:p w:rsidR="00A8100E" w:rsidRPr="00A8100E" w:rsidRDefault="00A8100E" w:rsidP="00A8100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выполнении</w:t>
            </w:r>
            <w:proofErr w:type="gramEnd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  производственных задач;</w:t>
            </w:r>
          </w:p>
        </w:tc>
        <w:tc>
          <w:tcPr>
            <w:tcW w:w="3801" w:type="dxa"/>
            <w:shd w:val="clear" w:color="auto" w:fill="auto"/>
          </w:tcPr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- использование нормативных документов, определяющих права, обязанности и  ответственность руководителей и  работников;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- расстановку бригад и не входящих в их состав отдельных работником на участке;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-определение  производственных заданий;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- выдача и распределение  производственных заданий между исполнителями работ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(бригадами и звеньями);  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-деление фронт работ на захватки и делянки;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- закрепление объемов работ за бригадами;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-организация выполнения работ </w:t>
            </w:r>
            <w:proofErr w:type="gram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 графиками и сроками производства работ;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-обеспечение работников  инструментами,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приспособлениями, средствами </w:t>
            </w:r>
            <w:proofErr w:type="spell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малоймеханизации</w:t>
            </w:r>
            <w:proofErr w:type="spellEnd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, транспортом, </w:t>
            </w:r>
            <w:proofErr w:type="gram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спец одеждой</w:t>
            </w:r>
            <w:proofErr w:type="gramEnd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, защитными средствами;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-обеспечение условий для освоения и выполнения рабочими установленных норм 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выработки.</w:t>
            </w:r>
          </w:p>
        </w:tc>
        <w:tc>
          <w:tcPr>
            <w:tcW w:w="2086" w:type="dxa"/>
            <w:vMerge/>
            <w:shd w:val="clear" w:color="auto" w:fill="auto"/>
          </w:tcPr>
          <w:p w:rsidR="00A8100E" w:rsidRPr="009D6423" w:rsidRDefault="00A8100E" w:rsidP="00A810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A8100E" w:rsidRPr="009D6423" w:rsidTr="009D6423">
        <w:trPr>
          <w:trHeight w:val="1255"/>
        </w:trPr>
        <w:tc>
          <w:tcPr>
            <w:tcW w:w="3969" w:type="dxa"/>
            <w:shd w:val="clear" w:color="auto" w:fill="auto"/>
          </w:tcPr>
          <w:p w:rsidR="00A8100E" w:rsidRPr="00A8100E" w:rsidRDefault="00A8100E" w:rsidP="00A8100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3.3</w:t>
            </w:r>
            <w:proofErr w:type="gram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беспечивать</w:t>
            </w:r>
          </w:p>
          <w:p w:rsidR="00A8100E" w:rsidRPr="00A8100E" w:rsidRDefault="00A8100E" w:rsidP="00A8100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ведение </w:t>
            </w:r>
            <w:proofErr w:type="gram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текущей</w:t>
            </w:r>
            <w:proofErr w:type="gramEnd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A8100E" w:rsidRPr="00A8100E" w:rsidRDefault="00A8100E" w:rsidP="00A8100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исполнительной</w:t>
            </w:r>
            <w:proofErr w:type="gramEnd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  доку-</w:t>
            </w:r>
          </w:p>
          <w:p w:rsidR="00A8100E" w:rsidRPr="00A8100E" w:rsidRDefault="00A8100E" w:rsidP="00A8100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ментации</w:t>
            </w:r>
            <w:proofErr w:type="spellEnd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выполняе</w:t>
            </w:r>
            <w:proofErr w:type="spellEnd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100E" w:rsidRPr="00A8100E" w:rsidRDefault="00A8100E" w:rsidP="00A8100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мым</w:t>
            </w:r>
            <w:proofErr w:type="spellEnd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 видам строитель-</w:t>
            </w:r>
          </w:p>
          <w:p w:rsidR="00A8100E" w:rsidRPr="00A8100E" w:rsidRDefault="00A8100E" w:rsidP="00A8100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 работ;</w:t>
            </w:r>
          </w:p>
        </w:tc>
        <w:tc>
          <w:tcPr>
            <w:tcW w:w="3801" w:type="dxa"/>
            <w:shd w:val="clear" w:color="auto" w:fill="auto"/>
          </w:tcPr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-подготовка документов для оформления </w:t>
            </w:r>
          </w:p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разрешений и допусков для производства </w:t>
            </w:r>
          </w:p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строительно-монтажных работ;</w:t>
            </w:r>
          </w:p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составление заявки на финансирование </w:t>
            </w:r>
            <w:proofErr w:type="gramStart"/>
            <w:r w:rsidRPr="00A8100E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gramEnd"/>
            <w:r w:rsidRPr="00A810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bCs/>
                <w:sz w:val="24"/>
                <w:szCs w:val="24"/>
              </w:rPr>
              <w:t>основе первичной учетной документации;</w:t>
            </w:r>
          </w:p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разработка </w:t>
            </w:r>
            <w:proofErr w:type="gramStart"/>
            <w:r w:rsidRPr="00A8100E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исполнительно-техническую</w:t>
            </w:r>
            <w:proofErr w:type="gramEnd"/>
            <w:r w:rsidRPr="00A810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документацию по </w:t>
            </w:r>
            <w:proofErr w:type="gramStart"/>
            <w:r w:rsidRPr="00A8100E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выполненным</w:t>
            </w:r>
            <w:proofErr w:type="gramEnd"/>
            <w:r w:rsidRPr="00A810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строительно-монтажным работам</w:t>
            </w:r>
          </w:p>
        </w:tc>
        <w:tc>
          <w:tcPr>
            <w:tcW w:w="2086" w:type="dxa"/>
            <w:vMerge/>
            <w:shd w:val="clear" w:color="auto" w:fill="auto"/>
          </w:tcPr>
          <w:p w:rsidR="00A8100E" w:rsidRPr="009D6423" w:rsidRDefault="00A8100E" w:rsidP="00A810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A8100E" w:rsidRPr="009D6423" w:rsidTr="009D6423">
        <w:trPr>
          <w:trHeight w:val="1694"/>
        </w:trPr>
        <w:tc>
          <w:tcPr>
            <w:tcW w:w="3969" w:type="dxa"/>
            <w:shd w:val="clear" w:color="auto" w:fill="auto"/>
          </w:tcPr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  <w:proofErr w:type="gram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онтролировать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и оценивать  деятельность структурных подразделений</w:t>
            </w:r>
          </w:p>
        </w:tc>
        <w:tc>
          <w:tcPr>
            <w:tcW w:w="3801" w:type="dxa"/>
            <w:shd w:val="clear" w:color="auto" w:fill="auto"/>
          </w:tcPr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организация оперативного учета 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выполнения производственных заданий</w:t>
            </w:r>
            <w:proofErr w:type="gram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- оформление документов по учету рабочего времени, выработки, простоев;</w:t>
            </w:r>
          </w:p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использование действующего  положения по оплате труда работников организации </w:t>
            </w:r>
          </w:p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(нормы и расценки на выполненные работы);</w:t>
            </w:r>
          </w:p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- формы и методы стимулирования </w:t>
            </w:r>
          </w:p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коллективов и работников </w:t>
            </w:r>
          </w:p>
        </w:tc>
        <w:tc>
          <w:tcPr>
            <w:tcW w:w="2086" w:type="dxa"/>
            <w:vMerge/>
            <w:shd w:val="clear" w:color="auto" w:fill="auto"/>
          </w:tcPr>
          <w:p w:rsidR="00A8100E" w:rsidRPr="009D6423" w:rsidRDefault="00A8100E" w:rsidP="00A810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A8100E" w:rsidRPr="009D6423" w:rsidTr="00A8100E">
        <w:trPr>
          <w:trHeight w:val="268"/>
        </w:trPr>
        <w:tc>
          <w:tcPr>
            <w:tcW w:w="3969" w:type="dxa"/>
            <w:shd w:val="clear" w:color="auto" w:fill="auto"/>
          </w:tcPr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  <w:proofErr w:type="gram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беспечивать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охраны труда,  </w:t>
            </w:r>
            <w:proofErr w:type="spell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безопас</w:t>
            </w:r>
            <w:proofErr w:type="spellEnd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жизнедеятель</w:t>
            </w:r>
            <w:proofErr w:type="spellEnd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 и защиту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окружающей среды </w:t>
            </w:r>
            <w:proofErr w:type="gram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выполнении</w:t>
            </w:r>
            <w:proofErr w:type="gramEnd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но-монтажных</w:t>
            </w:r>
            <w:proofErr w:type="gramEnd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, в том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 отделочных работ,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ремонтных работ и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работ по реконструкции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и эксплуатации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строительных объектов</w:t>
            </w:r>
          </w:p>
        </w:tc>
        <w:tc>
          <w:tcPr>
            <w:tcW w:w="3801" w:type="dxa"/>
            <w:shd w:val="clear" w:color="auto" w:fill="auto"/>
          </w:tcPr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использование </w:t>
            </w:r>
            <w:proofErr w:type="gram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основных</w:t>
            </w:r>
            <w:proofErr w:type="gramEnd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документов по охране труда и охране 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окружающей среды;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разработка мероприятий </w:t>
            </w:r>
            <w:proofErr w:type="gram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предотвращению </w:t>
            </w:r>
            <w:proofErr w:type="gram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производственного</w:t>
            </w:r>
            <w:proofErr w:type="gramEnd"/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травматизма;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- оформление </w:t>
            </w:r>
            <w:proofErr w:type="gram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исполнительной</w:t>
            </w:r>
            <w:proofErr w:type="gramEnd"/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документации в соответствии </w:t>
            </w:r>
            <w:proofErr w:type="gram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нормативными документами;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- аттестация рабочего места;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-проведение анализа </w:t>
            </w:r>
            <w:proofErr w:type="spellStart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травмоопасных</w:t>
            </w:r>
            <w:proofErr w:type="spellEnd"/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вредных для здоровья производств;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-обеспечение соблюдения  рабочими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>требований по охране труда и техники безопасности на рабочих местах</w:t>
            </w:r>
          </w:p>
          <w:p w:rsidR="00A8100E" w:rsidRPr="00A8100E" w:rsidRDefault="00A8100E" w:rsidP="00A8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</w:rPr>
              <w:t xml:space="preserve">- ведение надзора за правильным и безопасным использованием технических средств на </w:t>
            </w:r>
            <w:r w:rsidRPr="00A81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строительной площадке;</w:t>
            </w:r>
          </w:p>
        </w:tc>
        <w:tc>
          <w:tcPr>
            <w:tcW w:w="2086" w:type="dxa"/>
            <w:shd w:val="clear" w:color="auto" w:fill="auto"/>
          </w:tcPr>
          <w:p w:rsidR="00A8100E" w:rsidRPr="009D6423" w:rsidRDefault="00A8100E" w:rsidP="00A810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A8100E" w:rsidRPr="009D6423" w:rsidTr="009D6423">
        <w:trPr>
          <w:trHeight w:val="1694"/>
        </w:trPr>
        <w:tc>
          <w:tcPr>
            <w:tcW w:w="3969" w:type="dxa"/>
            <w:shd w:val="clear" w:color="auto" w:fill="auto"/>
          </w:tcPr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ПК 4.1. </w:t>
            </w:r>
            <w:r w:rsidRPr="00A81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Организовывать работу по технической эксплуатации зданий и сооружений</w:t>
            </w:r>
          </w:p>
        </w:tc>
        <w:tc>
          <w:tcPr>
            <w:tcW w:w="3801" w:type="dxa"/>
            <w:shd w:val="clear" w:color="auto" w:fill="auto"/>
          </w:tcPr>
          <w:p w:rsidR="00A8100E" w:rsidRPr="00A8100E" w:rsidRDefault="00A8100E" w:rsidP="00A8100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810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- разработка системы планово-предупредительных ремонтов;</w:t>
            </w:r>
          </w:p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810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- назначение зданий на капитальный ремонт;</w:t>
            </w:r>
          </w:p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810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- подготовка и анализ технической документации для капитального ремонта;</w:t>
            </w:r>
          </w:p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810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- планирование текущего ремонта;</w:t>
            </w:r>
          </w:p>
          <w:p w:rsidR="00A8100E" w:rsidRPr="00A8100E" w:rsidRDefault="00A8100E" w:rsidP="00A8100E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810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-  составление графиков проведения ремонтных работ;</w:t>
            </w:r>
          </w:p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810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- принятие в эксплуатацию капитально отремонтированных зданий.</w:t>
            </w:r>
          </w:p>
        </w:tc>
        <w:tc>
          <w:tcPr>
            <w:tcW w:w="2086" w:type="dxa"/>
            <w:shd w:val="clear" w:color="auto" w:fill="auto"/>
          </w:tcPr>
          <w:p w:rsidR="00A8100E" w:rsidRPr="009D6423" w:rsidRDefault="00A8100E" w:rsidP="00AD608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A8100E" w:rsidRPr="009D6423" w:rsidTr="009D6423">
        <w:trPr>
          <w:trHeight w:val="1694"/>
        </w:trPr>
        <w:tc>
          <w:tcPr>
            <w:tcW w:w="3969" w:type="dxa"/>
            <w:shd w:val="clear" w:color="auto" w:fill="auto"/>
          </w:tcPr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4.2. Выполнять мероприятия по технической эксплуатации конструкций и инженерного оборудования зданий</w:t>
            </w:r>
          </w:p>
        </w:tc>
        <w:tc>
          <w:tcPr>
            <w:tcW w:w="3801" w:type="dxa"/>
            <w:shd w:val="clear" w:color="auto" w:fill="auto"/>
          </w:tcPr>
          <w:p w:rsidR="00A8100E" w:rsidRPr="00A8100E" w:rsidRDefault="00A8100E" w:rsidP="00A8100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810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- разработка мероприятий по технической эксплуатации зданий, их состав и содержание;</w:t>
            </w:r>
          </w:p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10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- применение аппаратуры, приборов и методов контроля состояния и свойств материалов и конструкций при обследовании зданий.</w:t>
            </w:r>
          </w:p>
        </w:tc>
        <w:tc>
          <w:tcPr>
            <w:tcW w:w="2086" w:type="dxa"/>
            <w:shd w:val="clear" w:color="auto" w:fill="auto"/>
          </w:tcPr>
          <w:p w:rsidR="00A8100E" w:rsidRPr="009D6423" w:rsidRDefault="00A8100E" w:rsidP="00AD608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A8100E" w:rsidRPr="009D6423" w:rsidTr="009D6423">
        <w:trPr>
          <w:trHeight w:val="1694"/>
        </w:trPr>
        <w:tc>
          <w:tcPr>
            <w:tcW w:w="3969" w:type="dxa"/>
            <w:shd w:val="clear" w:color="auto" w:fill="auto"/>
          </w:tcPr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4.3. 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      </w:r>
          </w:p>
        </w:tc>
        <w:tc>
          <w:tcPr>
            <w:tcW w:w="3801" w:type="dxa"/>
            <w:shd w:val="clear" w:color="auto" w:fill="auto"/>
          </w:tcPr>
          <w:p w:rsidR="00A8100E" w:rsidRPr="00A8100E" w:rsidRDefault="00A8100E" w:rsidP="00A8100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810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-диагностика технического состояния конструктивных элементов эксплуатируемых зданий и сооружений;</w:t>
            </w:r>
          </w:p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810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- определение сроков службы элементов здания;</w:t>
            </w:r>
          </w:p>
          <w:p w:rsidR="00A8100E" w:rsidRPr="00A8100E" w:rsidRDefault="00A8100E" w:rsidP="00A8100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8100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установление и устранение причин, вызывающих неисправности технического состояния конструктивных элементов и инженерного оборудования зданий;</w:t>
            </w:r>
          </w:p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810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выполнение обмерных работ;</w:t>
            </w:r>
          </w:p>
          <w:p w:rsidR="00A8100E" w:rsidRPr="00A8100E" w:rsidRDefault="00A8100E" w:rsidP="00A8100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810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- проведение гидравлических испытаний систем инженерного оборудования;</w:t>
            </w:r>
          </w:p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10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- чтение схемы инженерных сетей и оборудования зданий;</w:t>
            </w:r>
          </w:p>
        </w:tc>
        <w:tc>
          <w:tcPr>
            <w:tcW w:w="2086" w:type="dxa"/>
            <w:shd w:val="clear" w:color="auto" w:fill="auto"/>
          </w:tcPr>
          <w:p w:rsidR="00A8100E" w:rsidRPr="009D6423" w:rsidRDefault="00A8100E" w:rsidP="00AD608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A8100E" w:rsidRPr="009D6423" w:rsidTr="00A8100E">
        <w:trPr>
          <w:trHeight w:val="835"/>
        </w:trPr>
        <w:tc>
          <w:tcPr>
            <w:tcW w:w="3969" w:type="dxa"/>
            <w:shd w:val="clear" w:color="auto" w:fill="auto"/>
          </w:tcPr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1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4.4. Осуществлять мероприятия по оценке технического состояния и реконструкции зданий</w:t>
            </w:r>
          </w:p>
        </w:tc>
        <w:tc>
          <w:tcPr>
            <w:tcW w:w="3801" w:type="dxa"/>
            <w:shd w:val="clear" w:color="auto" w:fill="auto"/>
          </w:tcPr>
          <w:p w:rsidR="00A8100E" w:rsidRPr="00A8100E" w:rsidRDefault="00A8100E" w:rsidP="00A8100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810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- оценка технического состояния конструкций зданий и конструктивных элементов;</w:t>
            </w:r>
          </w:p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810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- оценка технического состояния инженерных и электрических сетей, инженерного и электросилового оборудования зданий;</w:t>
            </w:r>
          </w:p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810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- ведение журнала наблюдений;</w:t>
            </w:r>
          </w:p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810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- заполнение журналов технических осмотров и составление актов по результатам </w:t>
            </w:r>
            <w:r w:rsidRPr="00A810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осмотра;</w:t>
            </w:r>
          </w:p>
          <w:p w:rsidR="00A8100E" w:rsidRPr="00A8100E" w:rsidRDefault="00A8100E" w:rsidP="00A810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810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- выполнение чертежей усиления различных элементов здания.</w:t>
            </w:r>
          </w:p>
        </w:tc>
        <w:tc>
          <w:tcPr>
            <w:tcW w:w="2086" w:type="dxa"/>
            <w:shd w:val="clear" w:color="auto" w:fill="auto"/>
          </w:tcPr>
          <w:p w:rsidR="00A8100E" w:rsidRPr="009D6423" w:rsidRDefault="00A8100E" w:rsidP="00AD608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:rsidR="009D6423" w:rsidRPr="009D6423" w:rsidRDefault="009D6423" w:rsidP="009D64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9D6423" w:rsidRPr="009D6423" w:rsidRDefault="009D6423" w:rsidP="009D64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6423">
        <w:rPr>
          <w:rFonts w:ascii="Times New Roman" w:hAnsi="Times New Roman" w:cs="Times New Roman"/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9D6423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9D6423">
        <w:rPr>
          <w:rFonts w:ascii="Times New Roman" w:hAnsi="Times New Roman" w:cs="Times New Roman"/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449"/>
      </w:tblGrid>
      <w:tr w:rsidR="004E038E" w:rsidRPr="00B26BD5" w:rsidTr="004E038E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38E" w:rsidRPr="009D6423" w:rsidRDefault="004E038E" w:rsidP="00A810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D6423">
              <w:rPr>
                <w:rFonts w:ascii="Times New Roman" w:hAnsi="Times New Roman" w:cs="Times New Roman"/>
                <w:b/>
                <w:bCs/>
              </w:rPr>
              <w:t xml:space="preserve">Результаты </w:t>
            </w:r>
          </w:p>
          <w:p w:rsidR="004E038E" w:rsidRPr="009D6423" w:rsidRDefault="004E038E" w:rsidP="00A810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D6423">
              <w:rPr>
                <w:rFonts w:ascii="Times New Roman" w:hAnsi="Times New Roman" w:cs="Times New Roman"/>
                <w:b/>
                <w:bCs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38E" w:rsidRPr="009D6423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9D6423">
              <w:rPr>
                <w:rFonts w:ascii="Times New Roman" w:hAnsi="Times New Roman" w:cs="Times New Roman"/>
                <w:b/>
              </w:rPr>
              <w:t>Основные показатели оценки результата</w:t>
            </w:r>
          </w:p>
        </w:tc>
        <w:tc>
          <w:tcPr>
            <w:tcW w:w="2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D6423">
              <w:rPr>
                <w:rFonts w:ascii="Times New Roman" w:hAnsi="Times New Roman" w:cs="Times New Roman"/>
                <w:b/>
              </w:rPr>
              <w:t xml:space="preserve">Формы и методы контроля и оценки </w:t>
            </w:r>
          </w:p>
        </w:tc>
      </w:tr>
      <w:tr w:rsidR="004E038E" w:rsidRPr="00FC0E7C" w:rsidTr="00967470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bCs/>
                <w:sz w:val="24"/>
                <w:szCs w:val="24"/>
              </w:rPr>
              <w:t>ОК1Выбирать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>-обоснованность постановки цели, выбора и применения методов и способов решения профессиональных задач;</w:t>
            </w:r>
          </w:p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>- адекватная оценка и самооценка эффективности и качества</w:t>
            </w:r>
          </w:p>
        </w:tc>
        <w:tc>
          <w:tcPr>
            <w:tcW w:w="244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9D6423">
              <w:rPr>
                <w:rFonts w:ascii="Times New Roman" w:hAnsi="Times New Roman" w:cs="Times New Roman"/>
                <w:bCs/>
              </w:rPr>
              <w:t>Анализ характеристики, табеля выходов на практику студента.</w:t>
            </w: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9D6423">
              <w:rPr>
                <w:rFonts w:ascii="Times New Roman" w:hAnsi="Times New Roman" w:cs="Times New Roman"/>
                <w:bCs/>
              </w:rPr>
              <w:t>Анализ выполненного отчета по практике.</w:t>
            </w: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9D6423">
              <w:rPr>
                <w:rFonts w:ascii="Times New Roman" w:hAnsi="Times New Roman" w:cs="Times New Roman"/>
                <w:bCs/>
              </w:rPr>
              <w:t>Анализ характеристики, табеля выходов на практику студента.</w:t>
            </w: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9D6423">
              <w:rPr>
                <w:rFonts w:ascii="Times New Roman" w:hAnsi="Times New Roman" w:cs="Times New Roman"/>
                <w:bCs/>
              </w:rPr>
              <w:t>Анализ выполненного отчета по практике.</w:t>
            </w:r>
          </w:p>
          <w:p w:rsidR="004E038E" w:rsidRPr="009D6423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4E038E" w:rsidRPr="004E038E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38E" w:rsidRPr="00CD02D3" w:rsidTr="00967470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bCs/>
                <w:sz w:val="24"/>
                <w:szCs w:val="24"/>
              </w:rPr>
              <w:t>ОК2Осуществлять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 xml:space="preserve">-оперативность поиска и использования информации, необходимой для качественного выполнения профессиональных задач, </w:t>
            </w:r>
          </w:p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>-широта использования различных источников информации, включая электронные.</w:t>
            </w:r>
          </w:p>
        </w:tc>
        <w:tc>
          <w:tcPr>
            <w:tcW w:w="244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38E" w:rsidRPr="00CD02D3" w:rsidTr="00967470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bCs/>
                <w:sz w:val="24"/>
                <w:szCs w:val="24"/>
              </w:rPr>
              <w:t>ОК3Планировать и реализовывать собственное профессиональное и личностное развитие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>-демонстрация  ответственности за принятые решения</w:t>
            </w:r>
          </w:p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>- обоснованность самоанализа и коррекция результатов собственной работы</w:t>
            </w:r>
          </w:p>
        </w:tc>
        <w:tc>
          <w:tcPr>
            <w:tcW w:w="244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38E" w:rsidRPr="00CD02D3" w:rsidTr="00967470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bCs/>
                <w:sz w:val="24"/>
                <w:szCs w:val="24"/>
              </w:rPr>
              <w:t>ОК4Работать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>-конструктивность взаимодействия с обучающимися, преподавателями и руководителями практики в ходе обучения и при решении профессиональных задач.</w:t>
            </w:r>
          </w:p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>-четкое выполнение обязанностей при работе в команде и / или выполнении задания в группе</w:t>
            </w:r>
          </w:p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>-соблюдение норм профессиональной этики при работе в команде.</w:t>
            </w:r>
          </w:p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>-построение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</w:t>
            </w:r>
          </w:p>
        </w:tc>
        <w:tc>
          <w:tcPr>
            <w:tcW w:w="244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38E" w:rsidRPr="00CD02D3" w:rsidTr="00967470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ОК5Осуществлять устную и </w:t>
            </w:r>
            <w:r w:rsidRPr="004E038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-грамотность устной и </w:t>
            </w:r>
            <w:r w:rsidRPr="004E0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письменной речи,</w:t>
            </w:r>
          </w:p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>- ясность формулирования и изложения мыслей</w:t>
            </w:r>
          </w:p>
        </w:tc>
        <w:tc>
          <w:tcPr>
            <w:tcW w:w="244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38E" w:rsidRPr="00CD02D3" w:rsidTr="00967470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ОК6Проявлять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>-описывать значимость своей профессии (специальности)</w:t>
            </w:r>
          </w:p>
        </w:tc>
        <w:tc>
          <w:tcPr>
            <w:tcW w:w="244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38E" w:rsidRPr="00CD02D3" w:rsidTr="00967470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bCs/>
                <w:sz w:val="24"/>
                <w:szCs w:val="24"/>
              </w:rPr>
              <w:t>ОК7Содействовать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 xml:space="preserve">-соблюдение нормы экологической безопасности; </w:t>
            </w:r>
          </w:p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>-применение направлений ресурсосбережения в рамках профессиональной деятельности по специальности</w:t>
            </w:r>
          </w:p>
        </w:tc>
        <w:tc>
          <w:tcPr>
            <w:tcW w:w="244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38E" w:rsidRPr="00CD02D3" w:rsidTr="00967470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bCs/>
                <w:sz w:val="24"/>
                <w:szCs w:val="24"/>
              </w:rPr>
              <w:t>ОК8Использовать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>-использование физкультурно-оздоровительной деятельности для укрепления здоровья, достижения жизненных и профессиональных целей;</w:t>
            </w:r>
          </w:p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 xml:space="preserve">-применение рациональных приемов двигательных функций в профессиональной деятельности; </w:t>
            </w:r>
          </w:p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>-пользоваться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244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38E" w:rsidRPr="00CD02D3" w:rsidTr="00967470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bCs/>
                <w:sz w:val="24"/>
                <w:szCs w:val="24"/>
              </w:rPr>
              <w:t>ОК9Использовать информационные технологии в профессиональной деятельности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 xml:space="preserve">- применение средств информационных технологий для решения профессиональных задач; </w:t>
            </w:r>
          </w:p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>-использование современного общего и специализированного программного обеспечения при решении профессиональных задач.</w:t>
            </w:r>
          </w:p>
        </w:tc>
        <w:tc>
          <w:tcPr>
            <w:tcW w:w="244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38E" w:rsidRPr="00CD02D3" w:rsidTr="00967470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bCs/>
                <w:sz w:val="24"/>
                <w:szCs w:val="24"/>
              </w:rPr>
              <w:t>ОК10Пользоваться профессиональной документацией на государственном и иностранном языках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 xml:space="preserve">-понимать общий смысл четко произнесенных высказываний на известные темы (профессиональные и бытовые), </w:t>
            </w:r>
          </w:p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>-понимать тексты на базовые профессиональные темы;</w:t>
            </w:r>
          </w:p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 xml:space="preserve"> -участвовать в диалогах на знакомые общие и профессиональные темы;</w:t>
            </w:r>
          </w:p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>- строить простые высказывания о себе и о своей профессиональной деятельности;</w:t>
            </w:r>
          </w:p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 xml:space="preserve"> -кратко обосновывать и объяснить свои действия </w:t>
            </w:r>
            <w:r w:rsidRPr="004E0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(текущие и планируемые);</w:t>
            </w:r>
          </w:p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 xml:space="preserve"> -писать простые связные сообщения на знакомые или интересующие профессиональные темы</w:t>
            </w:r>
          </w:p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>-использование в профессиональной деятельности необходимой технической документации</w:t>
            </w:r>
          </w:p>
        </w:tc>
        <w:tc>
          <w:tcPr>
            <w:tcW w:w="244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38E" w:rsidRPr="00CD02D3" w:rsidTr="00967470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E038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4E0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11. Использовать знания по финансовой грамотности,  планировать</w:t>
            </w:r>
          </w:p>
          <w:p w:rsidR="004E038E" w:rsidRPr="004E038E" w:rsidRDefault="004E038E" w:rsidP="00A8100E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bCs/>
                <w:sz w:val="24"/>
                <w:szCs w:val="24"/>
              </w:rPr>
              <w:t>предпринимательскую</w:t>
            </w:r>
          </w:p>
          <w:p w:rsidR="004E038E" w:rsidRPr="004E038E" w:rsidRDefault="004E038E" w:rsidP="00A8100E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деятельность </w:t>
            </w:r>
            <w:proofErr w:type="gramStart"/>
            <w:r w:rsidRPr="004E038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</w:p>
          <w:p w:rsidR="004E038E" w:rsidRPr="004E038E" w:rsidRDefault="004E038E" w:rsidP="00A8100E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 сфере</w:t>
            </w:r>
          </w:p>
          <w:p w:rsidR="004E038E" w:rsidRPr="004E038E" w:rsidRDefault="004E038E" w:rsidP="00A810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>-использование законодательных и нормативно-правовых актов при планировании предпринимательской деятельности  в строительной отрасли</w:t>
            </w:r>
          </w:p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>-планирование</w:t>
            </w:r>
          </w:p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>предпринимательскую</w:t>
            </w:r>
          </w:p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4E038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4E038E" w:rsidRPr="004E038E" w:rsidRDefault="004E038E" w:rsidP="00A8100E">
            <w:pPr>
              <w:spacing w:after="0" w:line="240" w:lineRule="auto"/>
              <w:ind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8E">
              <w:rPr>
                <w:rFonts w:ascii="Times New Roman" w:hAnsi="Times New Roman" w:cs="Times New Roman"/>
                <w:sz w:val="24"/>
                <w:szCs w:val="24"/>
              </w:rPr>
              <w:t>профессиональной сфере</w:t>
            </w:r>
          </w:p>
        </w:tc>
        <w:tc>
          <w:tcPr>
            <w:tcW w:w="2449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038E" w:rsidRPr="004E038E" w:rsidRDefault="004E038E" w:rsidP="00A8100E">
            <w:pPr>
              <w:spacing w:after="0" w:line="240" w:lineRule="auto"/>
              <w:ind w:firstLine="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6423" w:rsidRPr="009D6423" w:rsidRDefault="009D6423" w:rsidP="009D64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9D6423" w:rsidRPr="009D6423" w:rsidRDefault="009D6423" w:rsidP="009D64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</w:pPr>
    </w:p>
    <w:p w:rsidR="009D6423" w:rsidRPr="009D6423" w:rsidRDefault="009D6423" w:rsidP="009D64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7E581A" w:rsidRDefault="007E581A" w:rsidP="007E581A">
      <w:pPr>
        <w:pStyle w:val="6"/>
        <w:shd w:val="clear" w:color="auto" w:fill="auto"/>
        <w:tabs>
          <w:tab w:val="left" w:pos="533"/>
        </w:tabs>
        <w:spacing w:after="0" w:line="240" w:lineRule="auto"/>
        <w:ind w:left="120" w:firstLine="0"/>
        <w:contextualSpacing/>
        <w:jc w:val="both"/>
        <w:rPr>
          <w:rStyle w:val="4"/>
          <w:sz w:val="24"/>
          <w:szCs w:val="24"/>
        </w:rPr>
      </w:pPr>
    </w:p>
    <w:p w:rsidR="007E581A" w:rsidRDefault="007E581A" w:rsidP="007E581A">
      <w:pPr>
        <w:pStyle w:val="6"/>
        <w:shd w:val="clear" w:color="auto" w:fill="auto"/>
        <w:tabs>
          <w:tab w:val="left" w:pos="533"/>
        </w:tabs>
        <w:spacing w:after="0" w:line="240" w:lineRule="auto"/>
        <w:ind w:left="120" w:firstLine="0"/>
        <w:contextualSpacing/>
        <w:jc w:val="both"/>
        <w:rPr>
          <w:rStyle w:val="4"/>
          <w:sz w:val="24"/>
          <w:szCs w:val="24"/>
        </w:rPr>
      </w:pPr>
    </w:p>
    <w:p w:rsidR="007E581A" w:rsidRDefault="007E581A" w:rsidP="007E581A">
      <w:pPr>
        <w:pStyle w:val="6"/>
        <w:shd w:val="clear" w:color="auto" w:fill="auto"/>
        <w:tabs>
          <w:tab w:val="left" w:pos="533"/>
        </w:tabs>
        <w:spacing w:after="0" w:line="240" w:lineRule="auto"/>
        <w:ind w:left="120" w:firstLine="0"/>
        <w:contextualSpacing/>
        <w:jc w:val="both"/>
        <w:rPr>
          <w:rStyle w:val="4"/>
          <w:sz w:val="24"/>
          <w:szCs w:val="24"/>
        </w:rPr>
      </w:pPr>
    </w:p>
    <w:p w:rsidR="007E581A" w:rsidRDefault="007E581A" w:rsidP="007E581A">
      <w:pPr>
        <w:pStyle w:val="6"/>
        <w:shd w:val="clear" w:color="auto" w:fill="auto"/>
        <w:tabs>
          <w:tab w:val="left" w:pos="533"/>
        </w:tabs>
        <w:spacing w:after="0" w:line="240" w:lineRule="auto"/>
        <w:ind w:left="120" w:firstLine="0"/>
        <w:contextualSpacing/>
        <w:jc w:val="both"/>
        <w:rPr>
          <w:rStyle w:val="4"/>
          <w:sz w:val="24"/>
          <w:szCs w:val="24"/>
        </w:rPr>
      </w:pPr>
    </w:p>
    <w:sectPr w:rsidR="007E581A" w:rsidSect="007E581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38B" w:rsidRDefault="0092038B" w:rsidP="00AC28E8">
      <w:pPr>
        <w:spacing w:after="0" w:line="240" w:lineRule="auto"/>
      </w:pPr>
      <w:r>
        <w:separator/>
      </w:r>
    </w:p>
  </w:endnote>
  <w:endnote w:type="continuationSeparator" w:id="0">
    <w:p w:rsidR="0092038B" w:rsidRDefault="0092038B" w:rsidP="00AC2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209751"/>
      <w:showingPlcHdr/>
    </w:sdtPr>
    <w:sdtEndPr/>
    <w:sdtContent>
      <w:p w:rsidR="00155CC0" w:rsidRDefault="0092038B">
        <w:pPr>
          <w:pStyle w:val="ae"/>
          <w:jc w:val="center"/>
        </w:pPr>
      </w:p>
    </w:sdtContent>
  </w:sdt>
  <w:p w:rsidR="00155CC0" w:rsidRDefault="00155CC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CC0" w:rsidRDefault="00155CC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>
              <wp:simplePos x="0" y="0"/>
              <wp:positionH relativeFrom="page">
                <wp:posOffset>6377940</wp:posOffset>
              </wp:positionH>
              <wp:positionV relativeFrom="page">
                <wp:posOffset>10277475</wp:posOffset>
              </wp:positionV>
              <wp:extent cx="130810" cy="100330"/>
              <wp:effectExtent l="0" t="0" r="0" b="444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81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5CC0" w:rsidRDefault="00155CC0">
                          <w:r>
                            <w:rPr>
                              <w:rFonts w:eastAsiaTheme="minorHAnsi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rFonts w:eastAsiaTheme="minorHAnsi"/>
                            </w:rPr>
                            <w:fldChar w:fldCharType="separate"/>
                          </w:r>
                          <w:r w:rsidRPr="00FD6238">
                            <w:rPr>
                              <w:rStyle w:val="a5"/>
                              <w:rFonts w:eastAsia="Courier New"/>
                              <w:noProof/>
                            </w:rPr>
                            <w:t>6</w:t>
                          </w:r>
                          <w:r>
                            <w:rPr>
                              <w:rStyle w:val="a5"/>
                              <w:rFonts w:eastAsia="Courier New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02.2pt;margin-top:809.25pt;width:10.3pt;height:7.9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" filled="f" stroked="f">
              <v:textbox style="mso-fit-shape-to-text:t" inset="0,0,0,0">
                <w:txbxContent>
                  <w:p w:rsidR="00155CC0" w:rsidRDefault="00155CC0">
                    <w:r>
                      <w:rPr>
                        <w:rFonts w:eastAsiaTheme="minorHAnsi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rFonts w:eastAsiaTheme="minorHAnsi"/>
                      </w:rPr>
                      <w:fldChar w:fldCharType="separate"/>
                    </w:r>
                    <w:r w:rsidRPr="00FD6238">
                      <w:rPr>
                        <w:rStyle w:val="a5"/>
                        <w:rFonts w:eastAsia="Courier New"/>
                        <w:noProof/>
                      </w:rPr>
                      <w:t>6</w:t>
                    </w:r>
                    <w:r>
                      <w:rPr>
                        <w:rStyle w:val="a5"/>
                        <w:rFonts w:eastAsia="Courier New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CC0" w:rsidRDefault="00155CC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6687185</wp:posOffset>
              </wp:positionH>
              <wp:positionV relativeFrom="page">
                <wp:posOffset>9982200</wp:posOffset>
              </wp:positionV>
              <wp:extent cx="73660" cy="167640"/>
              <wp:effectExtent l="635" t="0" r="1905" b="381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66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5CC0" w:rsidRPr="00B80D3F" w:rsidRDefault="00155CC0" w:rsidP="00B80D3F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526.55pt;margin-top:786pt;width:5.8pt;height:13.2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" filled="f" stroked="f">
              <v:textbox style="mso-fit-shape-to-text:t" inset="0,0,0,0">
                <w:txbxContent>
                  <w:p w:rsidR="00155CC0" w:rsidRPr="00B80D3F" w:rsidRDefault="00155CC0" w:rsidP="00B80D3F"/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CC0" w:rsidRDefault="00155CC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4384" behindDoc="1" locked="0" layoutInCell="1" allowOverlap="1">
              <wp:simplePos x="0" y="0"/>
              <wp:positionH relativeFrom="page">
                <wp:posOffset>6601460</wp:posOffset>
              </wp:positionH>
              <wp:positionV relativeFrom="page">
                <wp:posOffset>9984740</wp:posOffset>
              </wp:positionV>
              <wp:extent cx="67310" cy="100330"/>
              <wp:effectExtent l="635" t="2540" r="0" b="1905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5CC0" w:rsidRDefault="00155CC0">
                          <w:r>
                            <w:rPr>
                              <w:rFonts w:eastAsiaTheme="minorHAnsi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rFonts w:eastAsiaTheme="minorHAnsi"/>
                            </w:rPr>
                            <w:fldChar w:fldCharType="separate"/>
                          </w:r>
                          <w:r w:rsidRPr="00AC02D1">
                            <w:rPr>
                              <w:rStyle w:val="115pt"/>
                              <w:rFonts w:eastAsia="Courier New"/>
                              <w:b w:val="0"/>
                              <w:bCs w:val="0"/>
                              <w:noProof/>
                            </w:rPr>
                            <w:t>30</w:t>
                          </w:r>
                          <w:r>
                            <w:rPr>
                              <w:rStyle w:val="115pt"/>
                              <w:rFonts w:eastAsia="Courier New"/>
                              <w:b w:val="0"/>
                              <w:bCs w:val="0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519.8pt;margin-top:786.2pt;width:5.3pt;height:7.9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" filled="f" stroked="f">
              <v:textbox style="mso-fit-shape-to-text:t" inset="0,0,0,0">
                <w:txbxContent>
                  <w:p w:rsidR="00155CC0" w:rsidRDefault="00155CC0">
                    <w:r>
                      <w:rPr>
                        <w:rFonts w:eastAsiaTheme="minorHAnsi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rFonts w:eastAsiaTheme="minorHAnsi"/>
                      </w:rPr>
                      <w:fldChar w:fldCharType="separate"/>
                    </w:r>
                    <w:r w:rsidRPr="00AC02D1">
                      <w:rPr>
                        <w:rStyle w:val="115pt"/>
                        <w:rFonts w:eastAsia="Courier New"/>
                        <w:b w:val="0"/>
                        <w:bCs w:val="0"/>
                        <w:noProof/>
                      </w:rPr>
                      <w:t>30</w:t>
                    </w:r>
                    <w:r>
                      <w:rPr>
                        <w:rStyle w:val="115pt"/>
                        <w:rFonts w:eastAsia="Courier New"/>
                        <w:b w:val="0"/>
                        <w:bCs w:val="0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38B" w:rsidRDefault="0092038B" w:rsidP="00AC28E8">
      <w:pPr>
        <w:spacing w:after="0" w:line="240" w:lineRule="auto"/>
      </w:pPr>
      <w:r>
        <w:separator/>
      </w:r>
    </w:p>
  </w:footnote>
  <w:footnote w:type="continuationSeparator" w:id="0">
    <w:p w:rsidR="0092038B" w:rsidRDefault="0092038B" w:rsidP="00AC28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CC0" w:rsidRDefault="00155CC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>
              <wp:simplePos x="0" y="0"/>
              <wp:positionH relativeFrom="page">
                <wp:posOffset>889635</wp:posOffset>
              </wp:positionH>
              <wp:positionV relativeFrom="page">
                <wp:posOffset>606425</wp:posOffset>
              </wp:positionV>
              <wp:extent cx="92075" cy="172720"/>
              <wp:effectExtent l="3810" t="0" r="0" b="1905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075" cy="172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5CC0" w:rsidRPr="008336AB" w:rsidRDefault="00155CC0" w:rsidP="00D35EC4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0.05pt;margin-top:47.75pt;width:7.25pt;height:13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" filled="f" stroked="f">
              <v:textbox style="mso-fit-shape-to-text:t" inset="0,0,0,0">
                <w:txbxContent>
                  <w:p w:rsidR="00155CC0" w:rsidRPr="008336AB" w:rsidRDefault="00155CC0" w:rsidP="00D35EC4"/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CC0" w:rsidRDefault="00155CC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3360" behindDoc="1" locked="0" layoutInCell="1" allowOverlap="1">
              <wp:simplePos x="0" y="0"/>
              <wp:positionH relativeFrom="page">
                <wp:posOffset>1416685</wp:posOffset>
              </wp:positionH>
              <wp:positionV relativeFrom="page">
                <wp:posOffset>606425</wp:posOffset>
              </wp:positionV>
              <wp:extent cx="4584065" cy="13716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84065" cy="137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5CC0" w:rsidRDefault="00155CC0">
                          <w:r>
                            <w:rPr>
                              <w:rStyle w:val="115pt"/>
                              <w:rFonts w:eastAsia="Courier New"/>
                              <w:b w:val="0"/>
                              <w:bCs w:val="0"/>
                            </w:rPr>
                            <w:t>1. ПАСПОРТ РАБОЧЕЙ ПРОГРАММЫ УЧЕБНОЙ ПРАКТИКИ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111.55pt;margin-top:47.75pt;width:360.95pt;height:10.8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" filled="f" stroked="f">
              <v:textbox style="mso-fit-shape-to-text:t" inset="0,0,0,0">
                <w:txbxContent>
                  <w:p w:rsidR="00155CC0" w:rsidRDefault="00155CC0">
                    <w:r>
                      <w:rPr>
                        <w:rStyle w:val="115pt"/>
                        <w:rFonts w:eastAsia="Courier New"/>
                        <w:b w:val="0"/>
                        <w:bCs w:val="0"/>
                      </w:rPr>
                      <w:t>1. ПАСПОРТ РАБОЧЕЙ ПРОГРАММЫ УЧЕБНОЙ ПРАКТИКИ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color w:val="auto"/>
      </w:r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color w:val="auto"/>
      </w:rPr>
    </w:lvl>
  </w:abstractNum>
  <w:abstractNum w:abstractNumId="2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color w:val="auto"/>
      </w:rPr>
    </w:lvl>
  </w:abstractNum>
  <w:abstractNum w:abstractNumId="3">
    <w:nsid w:val="00560F6F"/>
    <w:multiLevelType w:val="multilevel"/>
    <w:tmpl w:val="0BA4D4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45F6BE1"/>
    <w:multiLevelType w:val="hybridMultilevel"/>
    <w:tmpl w:val="9E26B3A4"/>
    <w:lvl w:ilvl="0" w:tplc="6D420F48">
      <w:start w:val="3"/>
      <w:numFmt w:val="decimal"/>
      <w:lvlText w:val="%1."/>
      <w:lvlJc w:val="left"/>
      <w:pPr>
        <w:ind w:left="4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05C219F8"/>
    <w:multiLevelType w:val="multilevel"/>
    <w:tmpl w:val="82C65448"/>
    <w:lvl w:ilvl="0">
      <w:start w:val="3"/>
      <w:numFmt w:val="decimal"/>
      <w:lvlText w:val="%1."/>
      <w:lvlJc w:val="left"/>
      <w:pPr>
        <w:ind w:left="4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2160"/>
      </w:pPr>
      <w:rPr>
        <w:rFonts w:hint="default"/>
      </w:rPr>
    </w:lvl>
  </w:abstractNum>
  <w:abstractNum w:abstractNumId="6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0577E0"/>
    <w:multiLevelType w:val="multilevel"/>
    <w:tmpl w:val="078263EA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84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84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20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2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5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56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920" w:hanging="1800"/>
      </w:pPr>
      <w:rPr>
        <w:rFonts w:hint="default"/>
        <w:color w:val="000000"/>
      </w:rPr>
    </w:lvl>
  </w:abstractNum>
  <w:abstractNum w:abstractNumId="8">
    <w:nsid w:val="12EB77BC"/>
    <w:multiLevelType w:val="hybridMultilevel"/>
    <w:tmpl w:val="1C2C4AC6"/>
    <w:lvl w:ilvl="0" w:tplc="144612F2">
      <w:start w:val="3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>
    <w:nsid w:val="14C16389"/>
    <w:multiLevelType w:val="multilevel"/>
    <w:tmpl w:val="35F2F22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</w:rPr>
    </w:lvl>
  </w:abstractNum>
  <w:abstractNum w:abstractNumId="10">
    <w:nsid w:val="159474B1"/>
    <w:multiLevelType w:val="multilevel"/>
    <w:tmpl w:val="24B204CA"/>
    <w:lvl w:ilvl="0">
      <w:start w:val="3"/>
      <w:numFmt w:val="decimal"/>
      <w:lvlText w:val="%1."/>
      <w:lvlJc w:val="left"/>
      <w:pPr>
        <w:ind w:left="480" w:hanging="360"/>
      </w:pPr>
      <w:rPr>
        <w:rFonts w:hint="default"/>
        <w:color w:val="000000"/>
      </w:rPr>
    </w:lvl>
    <w:lvl w:ilvl="1">
      <w:start w:val="4"/>
      <w:numFmt w:val="decimal"/>
      <w:isLgl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2160"/>
      </w:pPr>
      <w:rPr>
        <w:rFonts w:hint="default"/>
      </w:rPr>
    </w:lvl>
  </w:abstractNum>
  <w:abstractNum w:abstractNumId="11">
    <w:nsid w:val="1A1007DC"/>
    <w:multiLevelType w:val="multilevel"/>
    <w:tmpl w:val="5AB403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60" w:hanging="1800"/>
      </w:pPr>
      <w:rPr>
        <w:rFonts w:hint="default"/>
      </w:rPr>
    </w:lvl>
  </w:abstractNum>
  <w:abstractNum w:abstractNumId="12">
    <w:nsid w:val="1D700DA5"/>
    <w:multiLevelType w:val="hybridMultilevel"/>
    <w:tmpl w:val="C1EE42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02694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A9021F"/>
    <w:multiLevelType w:val="multilevel"/>
    <w:tmpl w:val="1EF2A10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4">
    <w:nsid w:val="22F83559"/>
    <w:multiLevelType w:val="multilevel"/>
    <w:tmpl w:val="B3AE8C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34D67BE"/>
    <w:multiLevelType w:val="hybridMultilevel"/>
    <w:tmpl w:val="62CE0DE0"/>
    <w:lvl w:ilvl="0" w:tplc="CF104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171A2E"/>
    <w:multiLevelType w:val="multilevel"/>
    <w:tmpl w:val="078263EA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84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84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20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2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5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56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920" w:hanging="1800"/>
      </w:pPr>
      <w:rPr>
        <w:rFonts w:hint="default"/>
        <w:color w:val="000000"/>
      </w:rPr>
    </w:lvl>
  </w:abstractNum>
  <w:abstractNum w:abstractNumId="17">
    <w:nsid w:val="2BEC4A6F"/>
    <w:multiLevelType w:val="hybridMultilevel"/>
    <w:tmpl w:val="927ABFF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DAA09F0"/>
    <w:multiLevelType w:val="hybridMultilevel"/>
    <w:tmpl w:val="A5263426"/>
    <w:lvl w:ilvl="0" w:tplc="EF72A93A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9">
    <w:nsid w:val="37A20868"/>
    <w:multiLevelType w:val="hybridMultilevel"/>
    <w:tmpl w:val="6E76410C"/>
    <w:lvl w:ilvl="0" w:tplc="FEE0885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965DC9"/>
    <w:multiLevelType w:val="hybridMultilevel"/>
    <w:tmpl w:val="151C21D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DD6F50"/>
    <w:multiLevelType w:val="hybridMultilevel"/>
    <w:tmpl w:val="79063EF0"/>
    <w:lvl w:ilvl="0" w:tplc="31C24A7A">
      <w:start w:val="1"/>
      <w:numFmt w:val="decimal"/>
      <w:lvlText w:val="%1."/>
      <w:lvlJc w:val="left"/>
      <w:pPr>
        <w:tabs>
          <w:tab w:val="num" w:pos="309"/>
        </w:tabs>
        <w:ind w:left="30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  <w:rPr>
        <w:rFonts w:cs="Times New Roman"/>
      </w:rPr>
    </w:lvl>
  </w:abstractNum>
  <w:abstractNum w:abstractNumId="22">
    <w:nsid w:val="3BFE5205"/>
    <w:multiLevelType w:val="multilevel"/>
    <w:tmpl w:val="B26A40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3">
    <w:nsid w:val="3F235469"/>
    <w:multiLevelType w:val="hybridMultilevel"/>
    <w:tmpl w:val="EF54ECE4"/>
    <w:lvl w:ilvl="0" w:tplc="21F65E4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2AF6D04"/>
    <w:multiLevelType w:val="hybridMultilevel"/>
    <w:tmpl w:val="4462E2D2"/>
    <w:lvl w:ilvl="0" w:tplc="359873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3B4777"/>
    <w:multiLevelType w:val="multilevel"/>
    <w:tmpl w:val="BCE8BF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94400B7"/>
    <w:multiLevelType w:val="hybridMultilevel"/>
    <w:tmpl w:val="5BFC4AC6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7">
    <w:nsid w:val="4AEE620D"/>
    <w:multiLevelType w:val="hybridMultilevel"/>
    <w:tmpl w:val="9036F558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8">
    <w:nsid w:val="54C95B00"/>
    <w:multiLevelType w:val="hybridMultilevel"/>
    <w:tmpl w:val="90E62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4A7D01"/>
    <w:multiLevelType w:val="multilevel"/>
    <w:tmpl w:val="79DC6DCA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2160"/>
      </w:pPr>
      <w:rPr>
        <w:rFonts w:hint="default"/>
      </w:rPr>
    </w:lvl>
  </w:abstractNum>
  <w:abstractNum w:abstractNumId="30">
    <w:nsid w:val="6DF5127B"/>
    <w:multiLevelType w:val="hybridMultilevel"/>
    <w:tmpl w:val="AF26CD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0FD733D"/>
    <w:multiLevelType w:val="hybridMultilevel"/>
    <w:tmpl w:val="5DC85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236B45"/>
    <w:multiLevelType w:val="multilevel"/>
    <w:tmpl w:val="24B204CA"/>
    <w:lvl w:ilvl="0">
      <w:start w:val="3"/>
      <w:numFmt w:val="decimal"/>
      <w:lvlText w:val="%1."/>
      <w:lvlJc w:val="left"/>
      <w:pPr>
        <w:ind w:left="480" w:hanging="360"/>
      </w:pPr>
      <w:rPr>
        <w:rFonts w:hint="default"/>
        <w:color w:val="000000"/>
      </w:rPr>
    </w:lvl>
    <w:lvl w:ilvl="1">
      <w:start w:val="4"/>
      <w:numFmt w:val="decimal"/>
      <w:isLgl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2160"/>
      </w:pPr>
      <w:rPr>
        <w:rFonts w:hint="default"/>
      </w:rPr>
    </w:lvl>
  </w:abstractNum>
  <w:abstractNum w:abstractNumId="33">
    <w:nsid w:val="73030E77"/>
    <w:multiLevelType w:val="multilevel"/>
    <w:tmpl w:val="DC2E832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C7D296C"/>
    <w:multiLevelType w:val="multilevel"/>
    <w:tmpl w:val="96DCDF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1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5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5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960" w:hanging="1800"/>
      </w:pPr>
      <w:rPr>
        <w:rFonts w:hint="default"/>
        <w:b/>
      </w:rPr>
    </w:lvl>
  </w:abstractNum>
  <w:abstractNum w:abstractNumId="35">
    <w:nsid w:val="7D033809"/>
    <w:multiLevelType w:val="hybridMultilevel"/>
    <w:tmpl w:val="E77AE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740063"/>
    <w:multiLevelType w:val="hybridMultilevel"/>
    <w:tmpl w:val="FDB46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6"/>
  </w:num>
  <w:num w:numId="3">
    <w:abstractNumId w:val="7"/>
  </w:num>
  <w:num w:numId="4">
    <w:abstractNumId w:val="32"/>
  </w:num>
  <w:num w:numId="5">
    <w:abstractNumId w:val="0"/>
  </w:num>
  <w:num w:numId="6">
    <w:abstractNumId w:val="1"/>
  </w:num>
  <w:num w:numId="7">
    <w:abstractNumId w:val="2"/>
  </w:num>
  <w:num w:numId="8">
    <w:abstractNumId w:val="29"/>
  </w:num>
  <w:num w:numId="9">
    <w:abstractNumId w:val="19"/>
  </w:num>
  <w:num w:numId="10">
    <w:abstractNumId w:val="22"/>
  </w:num>
  <w:num w:numId="11">
    <w:abstractNumId w:val="5"/>
  </w:num>
  <w:num w:numId="12">
    <w:abstractNumId w:val="14"/>
  </w:num>
  <w:num w:numId="13">
    <w:abstractNumId w:val="33"/>
  </w:num>
  <w:num w:numId="14">
    <w:abstractNumId w:val="34"/>
  </w:num>
  <w:num w:numId="15">
    <w:abstractNumId w:val="8"/>
  </w:num>
  <w:num w:numId="16">
    <w:abstractNumId w:val="3"/>
  </w:num>
  <w:num w:numId="17">
    <w:abstractNumId w:val="21"/>
  </w:num>
  <w:num w:numId="18">
    <w:abstractNumId w:val="11"/>
  </w:num>
  <w:num w:numId="19">
    <w:abstractNumId w:val="30"/>
  </w:num>
  <w:num w:numId="2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3"/>
  </w:num>
  <w:num w:numId="23">
    <w:abstractNumId w:val="4"/>
  </w:num>
  <w:num w:numId="24">
    <w:abstractNumId w:val="6"/>
  </w:num>
  <w:num w:numId="25">
    <w:abstractNumId w:val="17"/>
  </w:num>
  <w:num w:numId="26">
    <w:abstractNumId w:val="23"/>
  </w:num>
  <w:num w:numId="27">
    <w:abstractNumId w:val="31"/>
  </w:num>
  <w:num w:numId="28">
    <w:abstractNumId w:val="20"/>
  </w:num>
  <w:num w:numId="29">
    <w:abstractNumId w:val="35"/>
  </w:num>
  <w:num w:numId="30">
    <w:abstractNumId w:val="10"/>
  </w:num>
  <w:num w:numId="31">
    <w:abstractNumId w:val="24"/>
  </w:num>
  <w:num w:numId="32">
    <w:abstractNumId w:val="28"/>
  </w:num>
  <w:num w:numId="33">
    <w:abstractNumId w:val="36"/>
  </w:num>
  <w:num w:numId="34">
    <w:abstractNumId w:val="18"/>
  </w:num>
  <w:num w:numId="35">
    <w:abstractNumId w:val="15"/>
  </w:num>
  <w:num w:numId="36">
    <w:abstractNumId w:val="27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F47"/>
    <w:rsid w:val="00001F27"/>
    <w:rsid w:val="00003D33"/>
    <w:rsid w:val="00006B3D"/>
    <w:rsid w:val="00014D89"/>
    <w:rsid w:val="0001694B"/>
    <w:rsid w:val="000170F1"/>
    <w:rsid w:val="000218B5"/>
    <w:rsid w:val="000232C9"/>
    <w:rsid w:val="0002465B"/>
    <w:rsid w:val="00043835"/>
    <w:rsid w:val="0004727C"/>
    <w:rsid w:val="00051A93"/>
    <w:rsid w:val="00063D9B"/>
    <w:rsid w:val="00065988"/>
    <w:rsid w:val="00067096"/>
    <w:rsid w:val="00081FB7"/>
    <w:rsid w:val="0008268D"/>
    <w:rsid w:val="00086FF4"/>
    <w:rsid w:val="00087463"/>
    <w:rsid w:val="00091FB2"/>
    <w:rsid w:val="00096DB1"/>
    <w:rsid w:val="000A34B4"/>
    <w:rsid w:val="000A499F"/>
    <w:rsid w:val="000B2346"/>
    <w:rsid w:val="000C012A"/>
    <w:rsid w:val="000C53F0"/>
    <w:rsid w:val="000D7E68"/>
    <w:rsid w:val="000E1C78"/>
    <w:rsid w:val="000E7220"/>
    <w:rsid w:val="000F13DB"/>
    <w:rsid w:val="000F2527"/>
    <w:rsid w:val="001037AA"/>
    <w:rsid w:val="001071BE"/>
    <w:rsid w:val="001074E1"/>
    <w:rsid w:val="001141C7"/>
    <w:rsid w:val="00117E42"/>
    <w:rsid w:val="001216E7"/>
    <w:rsid w:val="0012235A"/>
    <w:rsid w:val="00123215"/>
    <w:rsid w:val="00130AE8"/>
    <w:rsid w:val="00134F88"/>
    <w:rsid w:val="0014098B"/>
    <w:rsid w:val="00144C9F"/>
    <w:rsid w:val="001476F4"/>
    <w:rsid w:val="00151909"/>
    <w:rsid w:val="001537B2"/>
    <w:rsid w:val="00155CC0"/>
    <w:rsid w:val="00161067"/>
    <w:rsid w:val="00161EB2"/>
    <w:rsid w:val="001651C8"/>
    <w:rsid w:val="00183A6A"/>
    <w:rsid w:val="00183E5E"/>
    <w:rsid w:val="0018426F"/>
    <w:rsid w:val="001933F9"/>
    <w:rsid w:val="001A48D1"/>
    <w:rsid w:val="001B4DFA"/>
    <w:rsid w:val="001B4F86"/>
    <w:rsid w:val="001C7E7F"/>
    <w:rsid w:val="001D6407"/>
    <w:rsid w:val="001F21C6"/>
    <w:rsid w:val="001F5179"/>
    <w:rsid w:val="00200A22"/>
    <w:rsid w:val="00200DA9"/>
    <w:rsid w:val="0020703E"/>
    <w:rsid w:val="00210416"/>
    <w:rsid w:val="002111E2"/>
    <w:rsid w:val="00211BDE"/>
    <w:rsid w:val="002143C5"/>
    <w:rsid w:val="0021719C"/>
    <w:rsid w:val="00217B21"/>
    <w:rsid w:val="002307E4"/>
    <w:rsid w:val="00232F71"/>
    <w:rsid w:val="00236298"/>
    <w:rsid w:val="0024315C"/>
    <w:rsid w:val="0025214F"/>
    <w:rsid w:val="002554D2"/>
    <w:rsid w:val="00255D75"/>
    <w:rsid w:val="002566BA"/>
    <w:rsid w:val="00265C40"/>
    <w:rsid w:val="00270D30"/>
    <w:rsid w:val="00270E39"/>
    <w:rsid w:val="002748B0"/>
    <w:rsid w:val="002825DE"/>
    <w:rsid w:val="002867F6"/>
    <w:rsid w:val="00286AC9"/>
    <w:rsid w:val="002A6450"/>
    <w:rsid w:val="002A6B26"/>
    <w:rsid w:val="002A7940"/>
    <w:rsid w:val="002B7784"/>
    <w:rsid w:val="002C595E"/>
    <w:rsid w:val="002D19DB"/>
    <w:rsid w:val="002D1CF9"/>
    <w:rsid w:val="002E2CD7"/>
    <w:rsid w:val="002E358D"/>
    <w:rsid w:val="002E78E4"/>
    <w:rsid w:val="002F7A96"/>
    <w:rsid w:val="00325173"/>
    <w:rsid w:val="0032741D"/>
    <w:rsid w:val="00331F9F"/>
    <w:rsid w:val="003356E7"/>
    <w:rsid w:val="00335E44"/>
    <w:rsid w:val="00345059"/>
    <w:rsid w:val="00347ECE"/>
    <w:rsid w:val="00350AF0"/>
    <w:rsid w:val="00353789"/>
    <w:rsid w:val="0036254F"/>
    <w:rsid w:val="00364806"/>
    <w:rsid w:val="00366410"/>
    <w:rsid w:val="003734CF"/>
    <w:rsid w:val="00373F5F"/>
    <w:rsid w:val="003868CF"/>
    <w:rsid w:val="00397404"/>
    <w:rsid w:val="003B6612"/>
    <w:rsid w:val="003C159E"/>
    <w:rsid w:val="003D0B59"/>
    <w:rsid w:val="003D6A50"/>
    <w:rsid w:val="003D6CAF"/>
    <w:rsid w:val="003E0D2C"/>
    <w:rsid w:val="003F09EE"/>
    <w:rsid w:val="003F3365"/>
    <w:rsid w:val="00401C39"/>
    <w:rsid w:val="0041327C"/>
    <w:rsid w:val="0042305F"/>
    <w:rsid w:val="00425B59"/>
    <w:rsid w:val="00430E55"/>
    <w:rsid w:val="00435788"/>
    <w:rsid w:val="00442F47"/>
    <w:rsid w:val="0044767B"/>
    <w:rsid w:val="00447874"/>
    <w:rsid w:val="00456784"/>
    <w:rsid w:val="00462C9A"/>
    <w:rsid w:val="00473CB7"/>
    <w:rsid w:val="00494CD7"/>
    <w:rsid w:val="004A29D8"/>
    <w:rsid w:val="004C6370"/>
    <w:rsid w:val="004C7747"/>
    <w:rsid w:val="004D684C"/>
    <w:rsid w:val="004E038E"/>
    <w:rsid w:val="005006DF"/>
    <w:rsid w:val="0051349C"/>
    <w:rsid w:val="00527E2B"/>
    <w:rsid w:val="00533FB9"/>
    <w:rsid w:val="00537B6A"/>
    <w:rsid w:val="005400B8"/>
    <w:rsid w:val="00551CE1"/>
    <w:rsid w:val="005549A9"/>
    <w:rsid w:val="00570210"/>
    <w:rsid w:val="005769E0"/>
    <w:rsid w:val="005843EF"/>
    <w:rsid w:val="0058649F"/>
    <w:rsid w:val="00587B4E"/>
    <w:rsid w:val="00590183"/>
    <w:rsid w:val="0059081B"/>
    <w:rsid w:val="005908B2"/>
    <w:rsid w:val="00591F3B"/>
    <w:rsid w:val="00595114"/>
    <w:rsid w:val="005A6CE9"/>
    <w:rsid w:val="005A6E9E"/>
    <w:rsid w:val="005B3198"/>
    <w:rsid w:val="005B50E7"/>
    <w:rsid w:val="005D6E2B"/>
    <w:rsid w:val="005E0B52"/>
    <w:rsid w:val="005E76A9"/>
    <w:rsid w:val="00603364"/>
    <w:rsid w:val="0060437D"/>
    <w:rsid w:val="00604B89"/>
    <w:rsid w:val="00605844"/>
    <w:rsid w:val="00611EBF"/>
    <w:rsid w:val="00622BB1"/>
    <w:rsid w:val="00631CC5"/>
    <w:rsid w:val="00635124"/>
    <w:rsid w:val="00643933"/>
    <w:rsid w:val="0064454F"/>
    <w:rsid w:val="006469CC"/>
    <w:rsid w:val="006633CC"/>
    <w:rsid w:val="00663984"/>
    <w:rsid w:val="00680883"/>
    <w:rsid w:val="0068226D"/>
    <w:rsid w:val="00684600"/>
    <w:rsid w:val="00686455"/>
    <w:rsid w:val="00687723"/>
    <w:rsid w:val="00692C4D"/>
    <w:rsid w:val="006B01A6"/>
    <w:rsid w:val="006B62CE"/>
    <w:rsid w:val="006B7236"/>
    <w:rsid w:val="006D1947"/>
    <w:rsid w:val="006D2336"/>
    <w:rsid w:val="006D4B5D"/>
    <w:rsid w:val="006E1195"/>
    <w:rsid w:val="006E2F4A"/>
    <w:rsid w:val="006F0040"/>
    <w:rsid w:val="006F085D"/>
    <w:rsid w:val="006F6DAD"/>
    <w:rsid w:val="00702ABB"/>
    <w:rsid w:val="00703A88"/>
    <w:rsid w:val="00721E70"/>
    <w:rsid w:val="00721F6D"/>
    <w:rsid w:val="0073532B"/>
    <w:rsid w:val="00736FB8"/>
    <w:rsid w:val="00744BAA"/>
    <w:rsid w:val="0075217E"/>
    <w:rsid w:val="007533C3"/>
    <w:rsid w:val="007624AC"/>
    <w:rsid w:val="00765B89"/>
    <w:rsid w:val="007708FD"/>
    <w:rsid w:val="007721E4"/>
    <w:rsid w:val="00773102"/>
    <w:rsid w:val="007818FA"/>
    <w:rsid w:val="00784A54"/>
    <w:rsid w:val="007927B9"/>
    <w:rsid w:val="007B0015"/>
    <w:rsid w:val="007B45E8"/>
    <w:rsid w:val="007B65F4"/>
    <w:rsid w:val="007C0AF9"/>
    <w:rsid w:val="007C55C5"/>
    <w:rsid w:val="007E581A"/>
    <w:rsid w:val="007F03B7"/>
    <w:rsid w:val="007F0C82"/>
    <w:rsid w:val="008236FF"/>
    <w:rsid w:val="00823B49"/>
    <w:rsid w:val="00832234"/>
    <w:rsid w:val="00844BA6"/>
    <w:rsid w:val="008450FB"/>
    <w:rsid w:val="00845635"/>
    <w:rsid w:val="00853EF0"/>
    <w:rsid w:val="0086536C"/>
    <w:rsid w:val="00873DE5"/>
    <w:rsid w:val="00884CE9"/>
    <w:rsid w:val="008907F1"/>
    <w:rsid w:val="008A1DDA"/>
    <w:rsid w:val="008B1CEC"/>
    <w:rsid w:val="008B43D8"/>
    <w:rsid w:val="008B7060"/>
    <w:rsid w:val="008B7AA2"/>
    <w:rsid w:val="008C2E56"/>
    <w:rsid w:val="008C6B6D"/>
    <w:rsid w:val="008C7525"/>
    <w:rsid w:val="008D028B"/>
    <w:rsid w:val="008D10BD"/>
    <w:rsid w:val="008D149B"/>
    <w:rsid w:val="008D7DC0"/>
    <w:rsid w:val="008E08C6"/>
    <w:rsid w:val="009044A2"/>
    <w:rsid w:val="0090695C"/>
    <w:rsid w:val="00917DCF"/>
    <w:rsid w:val="0092038B"/>
    <w:rsid w:val="009262F4"/>
    <w:rsid w:val="00935C88"/>
    <w:rsid w:val="0094138B"/>
    <w:rsid w:val="009449C2"/>
    <w:rsid w:val="00950DD4"/>
    <w:rsid w:val="009572D5"/>
    <w:rsid w:val="00966EEC"/>
    <w:rsid w:val="00976604"/>
    <w:rsid w:val="00987EFD"/>
    <w:rsid w:val="009A2EB8"/>
    <w:rsid w:val="009A7F81"/>
    <w:rsid w:val="009B41F6"/>
    <w:rsid w:val="009C0CAA"/>
    <w:rsid w:val="009C755A"/>
    <w:rsid w:val="009D43FF"/>
    <w:rsid w:val="009D6423"/>
    <w:rsid w:val="009D6A7B"/>
    <w:rsid w:val="009D6D0D"/>
    <w:rsid w:val="009D7458"/>
    <w:rsid w:val="009D7AF8"/>
    <w:rsid w:val="009E7845"/>
    <w:rsid w:val="009F0299"/>
    <w:rsid w:val="00A00B18"/>
    <w:rsid w:val="00A0132A"/>
    <w:rsid w:val="00A02BEB"/>
    <w:rsid w:val="00A06357"/>
    <w:rsid w:val="00A07DC4"/>
    <w:rsid w:val="00A1479D"/>
    <w:rsid w:val="00A2607B"/>
    <w:rsid w:val="00A30A92"/>
    <w:rsid w:val="00A329DE"/>
    <w:rsid w:val="00A33E11"/>
    <w:rsid w:val="00A34AB9"/>
    <w:rsid w:val="00A36F7E"/>
    <w:rsid w:val="00A5027D"/>
    <w:rsid w:val="00A553F9"/>
    <w:rsid w:val="00A55A6D"/>
    <w:rsid w:val="00A65785"/>
    <w:rsid w:val="00A71271"/>
    <w:rsid w:val="00A8100E"/>
    <w:rsid w:val="00A845D7"/>
    <w:rsid w:val="00A868FD"/>
    <w:rsid w:val="00A87BC3"/>
    <w:rsid w:val="00A96D51"/>
    <w:rsid w:val="00A97169"/>
    <w:rsid w:val="00AB04CE"/>
    <w:rsid w:val="00AB0C90"/>
    <w:rsid w:val="00AB376C"/>
    <w:rsid w:val="00AB3FB9"/>
    <w:rsid w:val="00AB4C79"/>
    <w:rsid w:val="00AB613B"/>
    <w:rsid w:val="00AC02D1"/>
    <w:rsid w:val="00AC059F"/>
    <w:rsid w:val="00AC28E8"/>
    <w:rsid w:val="00AC312B"/>
    <w:rsid w:val="00AC7327"/>
    <w:rsid w:val="00AD2E23"/>
    <w:rsid w:val="00AD386A"/>
    <w:rsid w:val="00AD6088"/>
    <w:rsid w:val="00AE0E61"/>
    <w:rsid w:val="00AE1511"/>
    <w:rsid w:val="00AE5C67"/>
    <w:rsid w:val="00AE7940"/>
    <w:rsid w:val="00B05595"/>
    <w:rsid w:val="00B2230D"/>
    <w:rsid w:val="00B24B2B"/>
    <w:rsid w:val="00B25A41"/>
    <w:rsid w:val="00B269F8"/>
    <w:rsid w:val="00B305C5"/>
    <w:rsid w:val="00B30BFF"/>
    <w:rsid w:val="00B40604"/>
    <w:rsid w:val="00B410BC"/>
    <w:rsid w:val="00B41C36"/>
    <w:rsid w:val="00B51412"/>
    <w:rsid w:val="00B528DE"/>
    <w:rsid w:val="00B53388"/>
    <w:rsid w:val="00B55D27"/>
    <w:rsid w:val="00B75738"/>
    <w:rsid w:val="00B77E9F"/>
    <w:rsid w:val="00B80D3F"/>
    <w:rsid w:val="00B8361B"/>
    <w:rsid w:val="00B911C5"/>
    <w:rsid w:val="00B941BA"/>
    <w:rsid w:val="00BA440D"/>
    <w:rsid w:val="00BA5D75"/>
    <w:rsid w:val="00BB6459"/>
    <w:rsid w:val="00BC1975"/>
    <w:rsid w:val="00BC37DF"/>
    <w:rsid w:val="00BC7CFC"/>
    <w:rsid w:val="00BD1AAA"/>
    <w:rsid w:val="00BE23BC"/>
    <w:rsid w:val="00BF0B33"/>
    <w:rsid w:val="00BF2C28"/>
    <w:rsid w:val="00BF34EF"/>
    <w:rsid w:val="00C07753"/>
    <w:rsid w:val="00C130B6"/>
    <w:rsid w:val="00C1570B"/>
    <w:rsid w:val="00C15E81"/>
    <w:rsid w:val="00C21A17"/>
    <w:rsid w:val="00C27678"/>
    <w:rsid w:val="00C31D69"/>
    <w:rsid w:val="00C34D0C"/>
    <w:rsid w:val="00C46299"/>
    <w:rsid w:val="00C723B7"/>
    <w:rsid w:val="00C7256E"/>
    <w:rsid w:val="00C737DE"/>
    <w:rsid w:val="00C7588A"/>
    <w:rsid w:val="00C85E10"/>
    <w:rsid w:val="00C95CFB"/>
    <w:rsid w:val="00CA4442"/>
    <w:rsid w:val="00CA5FCF"/>
    <w:rsid w:val="00CA627A"/>
    <w:rsid w:val="00CB2924"/>
    <w:rsid w:val="00CB62EC"/>
    <w:rsid w:val="00CC184A"/>
    <w:rsid w:val="00CC7416"/>
    <w:rsid w:val="00CD048A"/>
    <w:rsid w:val="00CD454C"/>
    <w:rsid w:val="00CD4AFB"/>
    <w:rsid w:val="00CE4768"/>
    <w:rsid w:val="00CE78AF"/>
    <w:rsid w:val="00CF3992"/>
    <w:rsid w:val="00D03B67"/>
    <w:rsid w:val="00D05983"/>
    <w:rsid w:val="00D05FEE"/>
    <w:rsid w:val="00D06ACF"/>
    <w:rsid w:val="00D11D79"/>
    <w:rsid w:val="00D12BDA"/>
    <w:rsid w:val="00D12FB0"/>
    <w:rsid w:val="00D23D0F"/>
    <w:rsid w:val="00D24D45"/>
    <w:rsid w:val="00D353F7"/>
    <w:rsid w:val="00D35CB8"/>
    <w:rsid w:val="00D35EC4"/>
    <w:rsid w:val="00D44F9F"/>
    <w:rsid w:val="00D55CA7"/>
    <w:rsid w:val="00D652A9"/>
    <w:rsid w:val="00D66557"/>
    <w:rsid w:val="00D70609"/>
    <w:rsid w:val="00D8249C"/>
    <w:rsid w:val="00D9174F"/>
    <w:rsid w:val="00D94381"/>
    <w:rsid w:val="00DB2541"/>
    <w:rsid w:val="00DB47E8"/>
    <w:rsid w:val="00DC228F"/>
    <w:rsid w:val="00DD17B6"/>
    <w:rsid w:val="00DD2827"/>
    <w:rsid w:val="00DE27C1"/>
    <w:rsid w:val="00DE6AC7"/>
    <w:rsid w:val="00DE7801"/>
    <w:rsid w:val="00DF2659"/>
    <w:rsid w:val="00DF37D1"/>
    <w:rsid w:val="00DF43AF"/>
    <w:rsid w:val="00E03B2D"/>
    <w:rsid w:val="00E04C3E"/>
    <w:rsid w:val="00E057F5"/>
    <w:rsid w:val="00E17353"/>
    <w:rsid w:val="00E20F2D"/>
    <w:rsid w:val="00E2446C"/>
    <w:rsid w:val="00E32697"/>
    <w:rsid w:val="00E60569"/>
    <w:rsid w:val="00E60BA9"/>
    <w:rsid w:val="00E71DF1"/>
    <w:rsid w:val="00E94F63"/>
    <w:rsid w:val="00EA7560"/>
    <w:rsid w:val="00EB5FD5"/>
    <w:rsid w:val="00EC4316"/>
    <w:rsid w:val="00ED2430"/>
    <w:rsid w:val="00ED5E2F"/>
    <w:rsid w:val="00EF0419"/>
    <w:rsid w:val="00EF1C41"/>
    <w:rsid w:val="00EF4180"/>
    <w:rsid w:val="00EF4C0E"/>
    <w:rsid w:val="00EF7298"/>
    <w:rsid w:val="00F00A55"/>
    <w:rsid w:val="00F10B17"/>
    <w:rsid w:val="00F10CFD"/>
    <w:rsid w:val="00F12778"/>
    <w:rsid w:val="00F266ED"/>
    <w:rsid w:val="00F279DC"/>
    <w:rsid w:val="00F403A0"/>
    <w:rsid w:val="00F420EC"/>
    <w:rsid w:val="00F4229F"/>
    <w:rsid w:val="00F4239C"/>
    <w:rsid w:val="00F507A3"/>
    <w:rsid w:val="00F5477F"/>
    <w:rsid w:val="00F64B5F"/>
    <w:rsid w:val="00F6687C"/>
    <w:rsid w:val="00F73690"/>
    <w:rsid w:val="00F75162"/>
    <w:rsid w:val="00F801E6"/>
    <w:rsid w:val="00F8442A"/>
    <w:rsid w:val="00F84A1D"/>
    <w:rsid w:val="00F9492B"/>
    <w:rsid w:val="00F94A20"/>
    <w:rsid w:val="00F962DC"/>
    <w:rsid w:val="00FA0756"/>
    <w:rsid w:val="00FA524F"/>
    <w:rsid w:val="00FB2A0F"/>
    <w:rsid w:val="00FB522A"/>
    <w:rsid w:val="00FC10E3"/>
    <w:rsid w:val="00FD0397"/>
    <w:rsid w:val="00FD4627"/>
    <w:rsid w:val="00FD65A9"/>
    <w:rsid w:val="00FD6A25"/>
    <w:rsid w:val="00FE060F"/>
    <w:rsid w:val="00FE229D"/>
    <w:rsid w:val="00FE722F"/>
    <w:rsid w:val="00FF40CC"/>
    <w:rsid w:val="00FF589B"/>
    <w:rsid w:val="00FF5D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36FB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249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22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1DF1"/>
    <w:pPr>
      <w:ind w:left="720"/>
      <w:contextualSpacing/>
    </w:pPr>
  </w:style>
  <w:style w:type="character" w:customStyle="1" w:styleId="a4">
    <w:name w:val="Основной текст_"/>
    <w:link w:val="6"/>
    <w:rsid w:val="002143C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Колонтитул"/>
    <w:rsid w:val="002143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1">
    <w:name w:val="Основной текст (3)_"/>
    <w:link w:val="32"/>
    <w:rsid w:val="002143C5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">
    <w:name w:val="Основной текст4"/>
    <w:rsid w:val="002143C5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">
    <w:name w:val="Колонтитул + 11;5 pt"/>
    <w:rsid w:val="002143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5">
    <w:name w:val="Основной текст5"/>
    <w:rsid w:val="002143C5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4"/>
    <w:rsid w:val="002143C5"/>
    <w:pPr>
      <w:widowControl w:val="0"/>
      <w:shd w:val="clear" w:color="auto" w:fill="FFFFFF"/>
      <w:spacing w:after="780" w:line="432" w:lineRule="exact"/>
      <w:ind w:hanging="5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"/>
    <w:link w:val="31"/>
    <w:rsid w:val="002143C5"/>
    <w:pPr>
      <w:widowControl w:val="0"/>
      <w:shd w:val="clear" w:color="auto" w:fill="FFFFFF"/>
      <w:spacing w:after="0" w:line="413" w:lineRule="exact"/>
      <w:ind w:hanging="700"/>
    </w:pPr>
    <w:rPr>
      <w:rFonts w:ascii="Times New Roman" w:eastAsia="Times New Roman" w:hAnsi="Times New Roman" w:cs="Times New Roman"/>
      <w:i/>
      <w:iCs/>
      <w:sz w:val="23"/>
      <w:szCs w:val="23"/>
    </w:rPr>
  </w:style>
  <w:style w:type="table" w:styleId="a6">
    <w:name w:val="Table Grid"/>
    <w:basedOn w:val="a1"/>
    <w:uiPriority w:val="59"/>
    <w:rsid w:val="00E60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pt">
    <w:name w:val="Основной текст + 10 pt;Полужирный;Курсив"/>
    <w:rsid w:val="00FF40C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6cxspmiddle">
    <w:name w:val="6cxspmiddle"/>
    <w:basedOn w:val="a"/>
    <w:rsid w:val="009F0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5pt">
    <w:name w:val="Основной текст + 10;5 pt;Полужирный;Курсив"/>
    <w:rsid w:val="00CE78A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7">
    <w:name w:val="Основной текст (7)_"/>
    <w:link w:val="70"/>
    <w:rsid w:val="00CE78AF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7105pt">
    <w:name w:val="Основной текст (7) + 10;5 pt"/>
    <w:rsid w:val="00CE78A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0">
    <w:name w:val="Заголовок №5_"/>
    <w:link w:val="51"/>
    <w:rsid w:val="00CE78A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105pt">
    <w:name w:val="Основной текст (3) + 10;5 pt;Полужирный"/>
    <w:rsid w:val="00CE78A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3">
    <w:name w:val="Основной текст (3) + Не курсив"/>
    <w:rsid w:val="00CE78A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CE78AF"/>
    <w:pPr>
      <w:widowControl w:val="0"/>
      <w:shd w:val="clear" w:color="auto" w:fill="FFFFFF"/>
      <w:spacing w:after="780" w:line="254" w:lineRule="exact"/>
      <w:jc w:val="right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51">
    <w:name w:val="Заголовок №5"/>
    <w:basedOn w:val="a"/>
    <w:link w:val="50"/>
    <w:rsid w:val="00CE78AF"/>
    <w:pPr>
      <w:widowControl w:val="0"/>
      <w:shd w:val="clear" w:color="auto" w:fill="FFFFFF"/>
      <w:spacing w:before="360" w:after="0" w:line="413" w:lineRule="exact"/>
      <w:outlineLvl w:val="4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onsPlusNormal">
    <w:name w:val="ConsPlusNormal"/>
    <w:rsid w:val="00CE78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footnote text"/>
    <w:basedOn w:val="a"/>
    <w:link w:val="a8"/>
    <w:uiPriority w:val="99"/>
    <w:semiHidden/>
    <w:rsid w:val="00EF4C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F4C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36F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rsid w:val="00736FB8"/>
    <w:rPr>
      <w:rFonts w:cs="Times New Roman"/>
      <w:color w:val="0000FF"/>
      <w:u w:val="single"/>
    </w:rPr>
  </w:style>
  <w:style w:type="character" w:customStyle="1" w:styleId="60">
    <w:name w:val="Основной текст (6)_"/>
    <w:link w:val="61"/>
    <w:rsid w:val="00401C39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61">
    <w:name w:val="Основной текст (6)"/>
    <w:basedOn w:val="a"/>
    <w:link w:val="60"/>
    <w:rsid w:val="00401C39"/>
    <w:pPr>
      <w:widowControl w:val="0"/>
      <w:shd w:val="clear" w:color="auto" w:fill="FFFFFF"/>
      <w:spacing w:before="420" w:after="5340" w:line="0" w:lineRule="atLeast"/>
      <w:jc w:val="center"/>
    </w:pPr>
    <w:rPr>
      <w:rFonts w:ascii="Times New Roman" w:eastAsia="Times New Roman" w:hAnsi="Times New Roman" w:cs="Times New Roman"/>
      <w:i/>
      <w:iCs/>
      <w:sz w:val="15"/>
      <w:szCs w:val="15"/>
    </w:rPr>
  </w:style>
  <w:style w:type="paragraph" w:customStyle="1" w:styleId="6cxsplast">
    <w:name w:val="6cxsplast"/>
    <w:basedOn w:val="a"/>
    <w:rsid w:val="007521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unhideWhenUsed/>
    <w:rsid w:val="00F279D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Основной текст Знак"/>
    <w:basedOn w:val="a0"/>
    <w:link w:val="aa"/>
    <w:rsid w:val="00F279D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B80D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80D3F"/>
  </w:style>
  <w:style w:type="paragraph" w:styleId="ae">
    <w:name w:val="footer"/>
    <w:basedOn w:val="a"/>
    <w:link w:val="af"/>
    <w:uiPriority w:val="99"/>
    <w:unhideWhenUsed/>
    <w:rsid w:val="00B80D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80D3F"/>
  </w:style>
  <w:style w:type="paragraph" w:customStyle="1" w:styleId="Style1">
    <w:name w:val="Style1"/>
    <w:basedOn w:val="a"/>
    <w:uiPriority w:val="99"/>
    <w:rsid w:val="003C159E"/>
    <w:pPr>
      <w:widowControl w:val="0"/>
      <w:autoSpaceDE w:val="0"/>
      <w:autoSpaceDN w:val="0"/>
      <w:adjustRightInd w:val="0"/>
      <w:spacing w:after="0" w:line="317" w:lineRule="exact"/>
      <w:ind w:firstLine="91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3C159E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3C159E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3C159E"/>
    <w:rPr>
      <w:rFonts w:ascii="Times New Roman" w:hAnsi="Times New Roman" w:cs="Times New Roman"/>
      <w:spacing w:val="10"/>
      <w:sz w:val="24"/>
      <w:szCs w:val="24"/>
    </w:rPr>
  </w:style>
  <w:style w:type="paragraph" w:styleId="21">
    <w:name w:val="List 2"/>
    <w:basedOn w:val="a"/>
    <w:rsid w:val="00006B3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No Spacing"/>
    <w:uiPriority w:val="1"/>
    <w:qFormat/>
    <w:rsid w:val="00006B3D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24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4315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D8249C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styleId="af3">
    <w:name w:val="Emphasis"/>
    <w:uiPriority w:val="20"/>
    <w:qFormat/>
    <w:rsid w:val="00D8249C"/>
    <w:rPr>
      <w:rFonts w:cs="Times New Roman"/>
      <w:i/>
    </w:rPr>
  </w:style>
  <w:style w:type="paragraph" w:styleId="af4">
    <w:name w:val="Subtitle"/>
    <w:basedOn w:val="a"/>
    <w:next w:val="a"/>
    <w:link w:val="af5"/>
    <w:qFormat/>
    <w:rsid w:val="00935C8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5">
    <w:name w:val="Подзаголовок Знак"/>
    <w:basedOn w:val="a0"/>
    <w:link w:val="af4"/>
    <w:rsid w:val="00935C88"/>
    <w:rPr>
      <w:rFonts w:ascii="Cambria" w:eastAsia="Times New Roman" w:hAnsi="Cambria" w:cs="Times New Roman"/>
      <w:sz w:val="24"/>
      <w:szCs w:val="24"/>
    </w:rPr>
  </w:style>
  <w:style w:type="paragraph" w:customStyle="1" w:styleId="af6">
    <w:name w:val="Стиль"/>
    <w:rsid w:val="00CA62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68226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2">
    <w:name w:val="Body Text Indent 2"/>
    <w:basedOn w:val="a"/>
    <w:link w:val="23"/>
    <w:uiPriority w:val="99"/>
    <w:rsid w:val="0043578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435788"/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page number"/>
    <w:uiPriority w:val="99"/>
    <w:rsid w:val="008D10BD"/>
    <w:rPr>
      <w:rFonts w:cs="Times New Roman"/>
    </w:rPr>
  </w:style>
  <w:style w:type="paragraph" w:styleId="af8">
    <w:name w:val="Normal (Web)"/>
    <w:basedOn w:val="a"/>
    <w:uiPriority w:val="99"/>
    <w:rsid w:val="004E03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FontStyle46">
    <w:name w:val="Font Style46"/>
    <w:basedOn w:val="a0"/>
    <w:uiPriority w:val="99"/>
    <w:rsid w:val="004E038E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36FB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249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22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1DF1"/>
    <w:pPr>
      <w:ind w:left="720"/>
      <w:contextualSpacing/>
    </w:pPr>
  </w:style>
  <w:style w:type="character" w:customStyle="1" w:styleId="a4">
    <w:name w:val="Основной текст_"/>
    <w:link w:val="6"/>
    <w:rsid w:val="002143C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Колонтитул"/>
    <w:rsid w:val="002143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1">
    <w:name w:val="Основной текст (3)_"/>
    <w:link w:val="32"/>
    <w:rsid w:val="002143C5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">
    <w:name w:val="Основной текст4"/>
    <w:rsid w:val="002143C5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">
    <w:name w:val="Колонтитул + 11;5 pt"/>
    <w:rsid w:val="002143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5">
    <w:name w:val="Основной текст5"/>
    <w:rsid w:val="002143C5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4"/>
    <w:rsid w:val="002143C5"/>
    <w:pPr>
      <w:widowControl w:val="0"/>
      <w:shd w:val="clear" w:color="auto" w:fill="FFFFFF"/>
      <w:spacing w:after="780" w:line="432" w:lineRule="exact"/>
      <w:ind w:hanging="5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"/>
    <w:link w:val="31"/>
    <w:rsid w:val="002143C5"/>
    <w:pPr>
      <w:widowControl w:val="0"/>
      <w:shd w:val="clear" w:color="auto" w:fill="FFFFFF"/>
      <w:spacing w:after="0" w:line="413" w:lineRule="exact"/>
      <w:ind w:hanging="700"/>
    </w:pPr>
    <w:rPr>
      <w:rFonts w:ascii="Times New Roman" w:eastAsia="Times New Roman" w:hAnsi="Times New Roman" w:cs="Times New Roman"/>
      <w:i/>
      <w:iCs/>
      <w:sz w:val="23"/>
      <w:szCs w:val="23"/>
    </w:rPr>
  </w:style>
  <w:style w:type="table" w:styleId="a6">
    <w:name w:val="Table Grid"/>
    <w:basedOn w:val="a1"/>
    <w:uiPriority w:val="59"/>
    <w:rsid w:val="00E60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pt">
    <w:name w:val="Основной текст + 10 pt;Полужирный;Курсив"/>
    <w:rsid w:val="00FF40C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6cxspmiddle">
    <w:name w:val="6cxspmiddle"/>
    <w:basedOn w:val="a"/>
    <w:rsid w:val="009F0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5pt">
    <w:name w:val="Основной текст + 10;5 pt;Полужирный;Курсив"/>
    <w:rsid w:val="00CE78A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7">
    <w:name w:val="Основной текст (7)_"/>
    <w:link w:val="70"/>
    <w:rsid w:val="00CE78AF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7105pt">
    <w:name w:val="Основной текст (7) + 10;5 pt"/>
    <w:rsid w:val="00CE78A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0">
    <w:name w:val="Заголовок №5_"/>
    <w:link w:val="51"/>
    <w:rsid w:val="00CE78A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105pt">
    <w:name w:val="Основной текст (3) + 10;5 pt;Полужирный"/>
    <w:rsid w:val="00CE78A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3">
    <w:name w:val="Основной текст (3) + Не курсив"/>
    <w:rsid w:val="00CE78A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CE78AF"/>
    <w:pPr>
      <w:widowControl w:val="0"/>
      <w:shd w:val="clear" w:color="auto" w:fill="FFFFFF"/>
      <w:spacing w:after="780" w:line="254" w:lineRule="exact"/>
      <w:jc w:val="right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51">
    <w:name w:val="Заголовок №5"/>
    <w:basedOn w:val="a"/>
    <w:link w:val="50"/>
    <w:rsid w:val="00CE78AF"/>
    <w:pPr>
      <w:widowControl w:val="0"/>
      <w:shd w:val="clear" w:color="auto" w:fill="FFFFFF"/>
      <w:spacing w:before="360" w:after="0" w:line="413" w:lineRule="exact"/>
      <w:outlineLvl w:val="4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onsPlusNormal">
    <w:name w:val="ConsPlusNormal"/>
    <w:rsid w:val="00CE78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footnote text"/>
    <w:basedOn w:val="a"/>
    <w:link w:val="a8"/>
    <w:uiPriority w:val="99"/>
    <w:semiHidden/>
    <w:rsid w:val="00EF4C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F4C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36F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rsid w:val="00736FB8"/>
    <w:rPr>
      <w:rFonts w:cs="Times New Roman"/>
      <w:color w:val="0000FF"/>
      <w:u w:val="single"/>
    </w:rPr>
  </w:style>
  <w:style w:type="character" w:customStyle="1" w:styleId="60">
    <w:name w:val="Основной текст (6)_"/>
    <w:link w:val="61"/>
    <w:rsid w:val="00401C39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61">
    <w:name w:val="Основной текст (6)"/>
    <w:basedOn w:val="a"/>
    <w:link w:val="60"/>
    <w:rsid w:val="00401C39"/>
    <w:pPr>
      <w:widowControl w:val="0"/>
      <w:shd w:val="clear" w:color="auto" w:fill="FFFFFF"/>
      <w:spacing w:before="420" w:after="5340" w:line="0" w:lineRule="atLeast"/>
      <w:jc w:val="center"/>
    </w:pPr>
    <w:rPr>
      <w:rFonts w:ascii="Times New Roman" w:eastAsia="Times New Roman" w:hAnsi="Times New Roman" w:cs="Times New Roman"/>
      <w:i/>
      <w:iCs/>
      <w:sz w:val="15"/>
      <w:szCs w:val="15"/>
    </w:rPr>
  </w:style>
  <w:style w:type="paragraph" w:customStyle="1" w:styleId="6cxsplast">
    <w:name w:val="6cxsplast"/>
    <w:basedOn w:val="a"/>
    <w:rsid w:val="007521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unhideWhenUsed/>
    <w:rsid w:val="00F279D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Основной текст Знак"/>
    <w:basedOn w:val="a0"/>
    <w:link w:val="aa"/>
    <w:rsid w:val="00F279D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B80D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80D3F"/>
  </w:style>
  <w:style w:type="paragraph" w:styleId="ae">
    <w:name w:val="footer"/>
    <w:basedOn w:val="a"/>
    <w:link w:val="af"/>
    <w:uiPriority w:val="99"/>
    <w:unhideWhenUsed/>
    <w:rsid w:val="00B80D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80D3F"/>
  </w:style>
  <w:style w:type="paragraph" w:customStyle="1" w:styleId="Style1">
    <w:name w:val="Style1"/>
    <w:basedOn w:val="a"/>
    <w:uiPriority w:val="99"/>
    <w:rsid w:val="003C159E"/>
    <w:pPr>
      <w:widowControl w:val="0"/>
      <w:autoSpaceDE w:val="0"/>
      <w:autoSpaceDN w:val="0"/>
      <w:adjustRightInd w:val="0"/>
      <w:spacing w:after="0" w:line="317" w:lineRule="exact"/>
      <w:ind w:firstLine="91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3C159E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3C159E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3C159E"/>
    <w:rPr>
      <w:rFonts w:ascii="Times New Roman" w:hAnsi="Times New Roman" w:cs="Times New Roman"/>
      <w:spacing w:val="10"/>
      <w:sz w:val="24"/>
      <w:szCs w:val="24"/>
    </w:rPr>
  </w:style>
  <w:style w:type="paragraph" w:styleId="21">
    <w:name w:val="List 2"/>
    <w:basedOn w:val="a"/>
    <w:rsid w:val="00006B3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No Spacing"/>
    <w:uiPriority w:val="1"/>
    <w:qFormat/>
    <w:rsid w:val="00006B3D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24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4315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D8249C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styleId="af3">
    <w:name w:val="Emphasis"/>
    <w:uiPriority w:val="20"/>
    <w:qFormat/>
    <w:rsid w:val="00D8249C"/>
    <w:rPr>
      <w:rFonts w:cs="Times New Roman"/>
      <w:i/>
    </w:rPr>
  </w:style>
  <w:style w:type="paragraph" w:styleId="af4">
    <w:name w:val="Subtitle"/>
    <w:basedOn w:val="a"/>
    <w:next w:val="a"/>
    <w:link w:val="af5"/>
    <w:qFormat/>
    <w:rsid w:val="00935C8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5">
    <w:name w:val="Подзаголовок Знак"/>
    <w:basedOn w:val="a0"/>
    <w:link w:val="af4"/>
    <w:rsid w:val="00935C88"/>
    <w:rPr>
      <w:rFonts w:ascii="Cambria" w:eastAsia="Times New Roman" w:hAnsi="Cambria" w:cs="Times New Roman"/>
      <w:sz w:val="24"/>
      <w:szCs w:val="24"/>
    </w:rPr>
  </w:style>
  <w:style w:type="paragraph" w:customStyle="1" w:styleId="af6">
    <w:name w:val="Стиль"/>
    <w:rsid w:val="00CA62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68226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2">
    <w:name w:val="Body Text Indent 2"/>
    <w:basedOn w:val="a"/>
    <w:link w:val="23"/>
    <w:uiPriority w:val="99"/>
    <w:rsid w:val="0043578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435788"/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page number"/>
    <w:uiPriority w:val="99"/>
    <w:rsid w:val="008D10BD"/>
    <w:rPr>
      <w:rFonts w:cs="Times New Roman"/>
    </w:rPr>
  </w:style>
  <w:style w:type="paragraph" w:styleId="af8">
    <w:name w:val="Normal (Web)"/>
    <w:basedOn w:val="a"/>
    <w:uiPriority w:val="99"/>
    <w:rsid w:val="004E03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FontStyle46">
    <w:name w:val="Font Style46"/>
    <w:basedOn w:val="a0"/>
    <w:uiPriority w:val="99"/>
    <w:rsid w:val="004E038E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nanium.com/catalog/product/792182" TargetMode="External"/><Relationship Id="rId18" Type="http://schemas.openxmlformats.org/officeDocument/2006/relationships/hyperlink" Target="http://znanium.com/catalog/product/995450" TargetMode="External"/><Relationship Id="rId26" Type="http://schemas.openxmlformats.org/officeDocument/2006/relationships/header" Target="header2.xml"/><Relationship Id="rId39" Type="http://schemas.openxmlformats.org/officeDocument/2006/relationships/hyperlink" Target="http://znanium.com/catalog/product/969308" TargetMode="External"/><Relationship Id="rId3" Type="http://schemas.openxmlformats.org/officeDocument/2006/relationships/styles" Target="styles.xml"/><Relationship Id="rId21" Type="http://schemas.openxmlformats.org/officeDocument/2006/relationships/hyperlink" Target="http://znanium.com/catalog/product/969308" TargetMode="External"/><Relationship Id="rId34" Type="http://schemas.openxmlformats.org/officeDocument/2006/relationships/hyperlink" Target="http://znanium.com/catalog/product/483251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znanium.com/catalog/product/396559" TargetMode="External"/><Relationship Id="rId17" Type="http://schemas.openxmlformats.org/officeDocument/2006/relationships/hyperlink" Target="http://znanium.com/catalog/product/507164" TargetMode="External"/><Relationship Id="rId25" Type="http://schemas.openxmlformats.org/officeDocument/2006/relationships/footer" Target="footer3.xml"/><Relationship Id="rId33" Type="http://schemas.openxmlformats.org/officeDocument/2006/relationships/hyperlink" Target="http://znanium.com/catalog/product/968776" TargetMode="External"/><Relationship Id="rId38" Type="http://schemas.openxmlformats.org/officeDocument/2006/relationships/hyperlink" Target="http://znanium.com/catalog/product/105330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nanium.com/catalog/product/483251" TargetMode="External"/><Relationship Id="rId20" Type="http://schemas.openxmlformats.org/officeDocument/2006/relationships/hyperlink" Target="http://znanium.com/catalog/product/1053308" TargetMode="External"/><Relationship Id="rId29" Type="http://schemas.openxmlformats.org/officeDocument/2006/relationships/hyperlink" Target="http://znanium.com/catalog/product/372198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nanium.com/catalog/product/372198" TargetMode="External"/><Relationship Id="rId24" Type="http://schemas.openxmlformats.org/officeDocument/2006/relationships/footer" Target="footer2.xml"/><Relationship Id="rId32" Type="http://schemas.openxmlformats.org/officeDocument/2006/relationships/hyperlink" Target="http://znanium.com/catalog/product/908659" TargetMode="External"/><Relationship Id="rId37" Type="http://schemas.openxmlformats.org/officeDocument/2006/relationships/hyperlink" Target="http://znanium.com/catalog/product/1025844" TargetMode="External"/><Relationship Id="rId40" Type="http://schemas.openxmlformats.org/officeDocument/2006/relationships/hyperlink" Target="http://znanium.com/catalog/product/9086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znanium.com/catalog/product/968776" TargetMode="External"/><Relationship Id="rId23" Type="http://schemas.openxmlformats.org/officeDocument/2006/relationships/header" Target="header1.xml"/><Relationship Id="rId28" Type="http://schemas.openxmlformats.org/officeDocument/2006/relationships/hyperlink" Target="http://znanium.com/catalog/product/1031255" TargetMode="External"/><Relationship Id="rId36" Type="http://schemas.openxmlformats.org/officeDocument/2006/relationships/hyperlink" Target="http://znanium.com/catalog/product/995450" TargetMode="External"/><Relationship Id="rId10" Type="http://schemas.openxmlformats.org/officeDocument/2006/relationships/hyperlink" Target="http://znanium.com/catalog/product/1031255" TargetMode="External"/><Relationship Id="rId19" Type="http://schemas.openxmlformats.org/officeDocument/2006/relationships/hyperlink" Target="http://znanium.com/catalog/product/1025844" TargetMode="External"/><Relationship Id="rId31" Type="http://schemas.openxmlformats.org/officeDocument/2006/relationships/hyperlink" Target="http://znanium.com/catalog/product/792182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znanium.com/catalog/product/908659" TargetMode="External"/><Relationship Id="rId22" Type="http://schemas.openxmlformats.org/officeDocument/2006/relationships/hyperlink" Target="http://znanium.com/catalog/product/908620" TargetMode="External"/><Relationship Id="rId27" Type="http://schemas.openxmlformats.org/officeDocument/2006/relationships/footer" Target="footer4.xml"/><Relationship Id="rId30" Type="http://schemas.openxmlformats.org/officeDocument/2006/relationships/hyperlink" Target="http://znanium.com/catalog/product/396559" TargetMode="External"/><Relationship Id="rId35" Type="http://schemas.openxmlformats.org/officeDocument/2006/relationships/hyperlink" Target="http://znanium.com/catalog/product/5071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B7D3C1-94FE-4510-A152-38957DC64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69</Pages>
  <Words>16770</Words>
  <Characters>95593</Characters>
  <Application>Microsoft Office Word</Application>
  <DocSecurity>0</DocSecurity>
  <Lines>796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Гунько Алексей</dc:creator>
  <cp:lastModifiedBy>User</cp:lastModifiedBy>
  <cp:revision>45</cp:revision>
  <cp:lastPrinted>2015-11-09T18:02:00Z</cp:lastPrinted>
  <dcterms:created xsi:type="dcterms:W3CDTF">2019-10-15T07:03:00Z</dcterms:created>
  <dcterms:modified xsi:type="dcterms:W3CDTF">2019-11-13T13:23:00Z</dcterms:modified>
</cp:coreProperties>
</file>